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E54" w:rsidRDefault="003A6E54" w:rsidP="003A6E54">
      <w:pPr>
        <w:ind w:right="-1"/>
        <w:jc w:val="right"/>
        <w:rPr>
          <w:b w:val="0"/>
          <w:szCs w:val="26"/>
        </w:rPr>
      </w:pPr>
      <w:r>
        <w:rPr>
          <w:b w:val="0"/>
          <w:szCs w:val="26"/>
        </w:rPr>
        <w:t>Приложение</w:t>
      </w:r>
    </w:p>
    <w:p w:rsidR="00E51726" w:rsidRDefault="003A6E54" w:rsidP="003A6E54">
      <w:pPr>
        <w:ind w:right="-1"/>
        <w:jc w:val="right"/>
        <w:rPr>
          <w:b w:val="0"/>
          <w:szCs w:val="26"/>
        </w:rPr>
      </w:pPr>
      <w:r>
        <w:rPr>
          <w:b w:val="0"/>
          <w:szCs w:val="26"/>
        </w:rPr>
        <w:t xml:space="preserve">к постановлению </w:t>
      </w:r>
    </w:p>
    <w:p w:rsidR="003A6E54" w:rsidRDefault="003A6E54" w:rsidP="003A6E54">
      <w:pPr>
        <w:ind w:right="-1"/>
        <w:jc w:val="right"/>
        <w:rPr>
          <w:b w:val="0"/>
          <w:szCs w:val="26"/>
        </w:rPr>
      </w:pPr>
      <w:r>
        <w:rPr>
          <w:b w:val="0"/>
          <w:szCs w:val="26"/>
        </w:rPr>
        <w:t>Администрации</w:t>
      </w:r>
      <w:r w:rsidR="00E51726">
        <w:rPr>
          <w:b w:val="0"/>
          <w:szCs w:val="26"/>
        </w:rPr>
        <w:t xml:space="preserve"> </w:t>
      </w:r>
      <w:r>
        <w:rPr>
          <w:b w:val="0"/>
          <w:szCs w:val="26"/>
        </w:rPr>
        <w:t>города Обнинска</w:t>
      </w:r>
    </w:p>
    <w:p w:rsidR="003A6E54" w:rsidRDefault="003A6E54" w:rsidP="003A6E54">
      <w:pPr>
        <w:ind w:right="-1"/>
        <w:jc w:val="right"/>
        <w:rPr>
          <w:b w:val="0"/>
          <w:szCs w:val="26"/>
        </w:rPr>
      </w:pPr>
      <w:r>
        <w:rPr>
          <w:b w:val="0"/>
          <w:szCs w:val="26"/>
        </w:rPr>
        <w:t>от ______________ № _____________</w:t>
      </w:r>
    </w:p>
    <w:p w:rsidR="00E83F38" w:rsidRDefault="00E83F38" w:rsidP="008A46A4">
      <w:pPr>
        <w:tabs>
          <w:tab w:val="left" w:pos="993"/>
        </w:tabs>
        <w:ind w:firstLine="851"/>
        <w:jc w:val="both"/>
        <w:rPr>
          <w:b w:val="0"/>
          <w:szCs w:val="26"/>
        </w:rPr>
      </w:pPr>
    </w:p>
    <w:p w:rsidR="00E86B79" w:rsidRDefault="00E86B79" w:rsidP="000069D7">
      <w:pPr>
        <w:ind w:right="-1"/>
        <w:jc w:val="right"/>
        <w:rPr>
          <w:b w:val="0"/>
          <w:szCs w:val="26"/>
        </w:rPr>
      </w:pPr>
    </w:p>
    <w:p w:rsidR="00E86B79" w:rsidRDefault="00E86B79" w:rsidP="000069D7">
      <w:pPr>
        <w:ind w:right="-1"/>
        <w:jc w:val="right"/>
        <w:rPr>
          <w:b w:val="0"/>
          <w:szCs w:val="26"/>
        </w:rPr>
      </w:pPr>
    </w:p>
    <w:p w:rsidR="003A6E54" w:rsidRPr="003A6E54" w:rsidRDefault="003A6E54" w:rsidP="003A6E54">
      <w:pPr>
        <w:jc w:val="center"/>
        <w:rPr>
          <w:szCs w:val="26"/>
        </w:rPr>
      </w:pPr>
      <w:r w:rsidRPr="003A6E54">
        <w:rPr>
          <w:szCs w:val="26"/>
        </w:rPr>
        <w:t>АДМИНИСТРАТИВНЫЙ РЕГЛАМЕНТ</w:t>
      </w:r>
    </w:p>
    <w:p w:rsidR="003A6E54" w:rsidRPr="003A6E54" w:rsidRDefault="00E51726" w:rsidP="003A6E54">
      <w:pPr>
        <w:jc w:val="center"/>
        <w:rPr>
          <w:szCs w:val="26"/>
        </w:rPr>
      </w:pPr>
      <w:r w:rsidRPr="0022591C">
        <w:rPr>
          <w:szCs w:val="26"/>
        </w:rPr>
        <w:t>Администрации города Обнинска  по</w:t>
      </w:r>
      <w:r>
        <w:rPr>
          <w:szCs w:val="26"/>
        </w:rPr>
        <w:t xml:space="preserve"> </w:t>
      </w:r>
      <w:r w:rsidR="0022591C">
        <w:rPr>
          <w:szCs w:val="26"/>
        </w:rPr>
        <w:t>осуществлени</w:t>
      </w:r>
      <w:r w:rsidRPr="0022591C">
        <w:rPr>
          <w:szCs w:val="26"/>
        </w:rPr>
        <w:t>ю</w:t>
      </w:r>
      <w:r w:rsidR="003A6E54" w:rsidRPr="003A6E54">
        <w:rPr>
          <w:szCs w:val="26"/>
        </w:rPr>
        <w:t xml:space="preserve"> </w:t>
      </w:r>
      <w:r w:rsidR="003A6E54" w:rsidRPr="003A6E54">
        <w:rPr>
          <w:color w:val="000000"/>
          <w:szCs w:val="26"/>
        </w:rPr>
        <w:t>муниципальной функции</w:t>
      </w:r>
      <w:r w:rsidR="003A6E54" w:rsidRPr="003A6E54">
        <w:rPr>
          <w:szCs w:val="26"/>
        </w:rPr>
        <w:t xml:space="preserve"> муниципального жилищного контроля на территории муниципальн</w:t>
      </w:r>
      <w:r>
        <w:rPr>
          <w:szCs w:val="26"/>
        </w:rPr>
        <w:t>ого образования «Город Обнинск»</w:t>
      </w:r>
    </w:p>
    <w:p w:rsidR="00CC169F" w:rsidRDefault="00CC169F" w:rsidP="00CC169F">
      <w:pPr>
        <w:autoSpaceDE w:val="0"/>
        <w:autoSpaceDN w:val="0"/>
        <w:adjustRightInd w:val="0"/>
        <w:jc w:val="both"/>
        <w:outlineLvl w:val="0"/>
        <w:rPr>
          <w:b w:val="0"/>
          <w:szCs w:val="26"/>
        </w:rPr>
      </w:pPr>
    </w:p>
    <w:p w:rsidR="00CC169F" w:rsidRPr="0047713A" w:rsidRDefault="00CC169F" w:rsidP="00CC169F">
      <w:pPr>
        <w:autoSpaceDE w:val="0"/>
        <w:autoSpaceDN w:val="0"/>
        <w:adjustRightInd w:val="0"/>
        <w:jc w:val="center"/>
        <w:outlineLvl w:val="0"/>
        <w:rPr>
          <w:szCs w:val="26"/>
        </w:rPr>
      </w:pPr>
      <w:r w:rsidRPr="0047713A">
        <w:rPr>
          <w:szCs w:val="26"/>
        </w:rPr>
        <w:t>1. Общие положения</w:t>
      </w:r>
    </w:p>
    <w:p w:rsidR="00CC169F" w:rsidRDefault="00CC169F" w:rsidP="00CC169F">
      <w:pPr>
        <w:autoSpaceDE w:val="0"/>
        <w:autoSpaceDN w:val="0"/>
        <w:adjustRightInd w:val="0"/>
        <w:jc w:val="both"/>
        <w:rPr>
          <w:b w:val="0"/>
          <w:szCs w:val="26"/>
        </w:rPr>
      </w:pPr>
    </w:p>
    <w:p w:rsidR="0047713A" w:rsidRDefault="00CC169F" w:rsidP="0047713A">
      <w:pPr>
        <w:autoSpaceDE w:val="0"/>
        <w:autoSpaceDN w:val="0"/>
        <w:adjustRightInd w:val="0"/>
        <w:ind w:firstLine="709"/>
        <w:jc w:val="both"/>
        <w:rPr>
          <w:b w:val="0"/>
          <w:szCs w:val="26"/>
        </w:rPr>
      </w:pPr>
      <w:r>
        <w:rPr>
          <w:b w:val="0"/>
          <w:szCs w:val="26"/>
        </w:rPr>
        <w:t xml:space="preserve">1.1. Настоящий Административный регламент по осуществлению муниципальной функции муниципального жилищного контроля (далее - Регламент) на территории муниципального образования "Город Обнинск" устанавливает сроки и последовательность административных процедур (действий) органа муниципального жилищного контроля - Администрации города Обнинска </w:t>
      </w:r>
      <w:r w:rsidR="0081068A">
        <w:rPr>
          <w:b w:val="0"/>
          <w:szCs w:val="26"/>
        </w:rPr>
        <w:t xml:space="preserve">(далее – Администрация) </w:t>
      </w:r>
      <w:r>
        <w:rPr>
          <w:b w:val="0"/>
          <w:szCs w:val="26"/>
        </w:rPr>
        <w:t xml:space="preserve">при осуществлении муниципального жилищного контроля в отношении юридических лиц, индивидуальных предпринимателей, граждан, а также устанавливает порядок взаимодействия Администрации с органами государственной власти, управляющими организациями, </w:t>
      </w:r>
      <w:r w:rsidR="00F10A8E">
        <w:rPr>
          <w:b w:val="0"/>
          <w:szCs w:val="26"/>
        </w:rPr>
        <w:t xml:space="preserve">иными юридическими лицами, </w:t>
      </w:r>
      <w:r>
        <w:rPr>
          <w:b w:val="0"/>
          <w:szCs w:val="26"/>
        </w:rPr>
        <w:t>индивидуальными предпринимателями, гражданами при исполнении данной муниципальной функции.</w:t>
      </w:r>
    </w:p>
    <w:p w:rsidR="0047713A" w:rsidRDefault="00CC169F" w:rsidP="0047713A">
      <w:pPr>
        <w:autoSpaceDE w:val="0"/>
        <w:autoSpaceDN w:val="0"/>
        <w:adjustRightInd w:val="0"/>
        <w:ind w:firstLine="709"/>
        <w:jc w:val="both"/>
        <w:rPr>
          <w:b w:val="0"/>
          <w:szCs w:val="26"/>
        </w:rPr>
      </w:pPr>
      <w:r>
        <w:rPr>
          <w:b w:val="0"/>
          <w:szCs w:val="26"/>
        </w:rPr>
        <w:t>1.2. Наименование муниципальной функции.</w:t>
      </w:r>
    </w:p>
    <w:p w:rsidR="0047713A" w:rsidRDefault="00CC169F" w:rsidP="0047713A">
      <w:pPr>
        <w:autoSpaceDE w:val="0"/>
        <w:autoSpaceDN w:val="0"/>
        <w:adjustRightInd w:val="0"/>
        <w:ind w:firstLine="709"/>
        <w:jc w:val="both"/>
        <w:rPr>
          <w:b w:val="0"/>
          <w:szCs w:val="26"/>
        </w:rPr>
      </w:pPr>
      <w:r>
        <w:rPr>
          <w:b w:val="0"/>
          <w:szCs w:val="26"/>
        </w:rPr>
        <w:t>"Муниципальный жилищный контроль на территории муниципального образования "Город Обнинск".</w:t>
      </w:r>
    </w:p>
    <w:p w:rsidR="0047713A" w:rsidRDefault="00CC169F" w:rsidP="0047713A">
      <w:pPr>
        <w:autoSpaceDE w:val="0"/>
        <w:autoSpaceDN w:val="0"/>
        <w:adjustRightInd w:val="0"/>
        <w:ind w:firstLine="709"/>
        <w:jc w:val="both"/>
        <w:rPr>
          <w:b w:val="0"/>
          <w:szCs w:val="26"/>
        </w:rPr>
      </w:pPr>
      <w:r>
        <w:rPr>
          <w:b w:val="0"/>
          <w:szCs w:val="26"/>
        </w:rPr>
        <w:t>1.3. Наименование подразделения Администрации города, исполняющего муниципальную функцию.</w:t>
      </w:r>
    </w:p>
    <w:p w:rsidR="0047713A" w:rsidRDefault="00CC169F" w:rsidP="0047713A">
      <w:pPr>
        <w:autoSpaceDE w:val="0"/>
        <w:autoSpaceDN w:val="0"/>
        <w:adjustRightInd w:val="0"/>
        <w:ind w:firstLine="709"/>
        <w:jc w:val="both"/>
        <w:rPr>
          <w:b w:val="0"/>
          <w:szCs w:val="26"/>
        </w:rPr>
      </w:pPr>
      <w:r>
        <w:rPr>
          <w:b w:val="0"/>
          <w:szCs w:val="26"/>
        </w:rPr>
        <w:t xml:space="preserve">Отдел муниципального жилищного контроля </w:t>
      </w:r>
      <w:r w:rsidR="00335711" w:rsidRPr="0022591C">
        <w:rPr>
          <w:b w:val="0"/>
          <w:szCs w:val="26"/>
        </w:rPr>
        <w:t>У</w:t>
      </w:r>
      <w:r>
        <w:rPr>
          <w:b w:val="0"/>
          <w:szCs w:val="26"/>
        </w:rPr>
        <w:t xml:space="preserve">правления городского хозяйства Администрации города Обнинска (далее </w:t>
      </w:r>
      <w:r w:rsidR="0047713A">
        <w:rPr>
          <w:b w:val="0"/>
          <w:szCs w:val="26"/>
        </w:rPr>
        <w:t>–</w:t>
      </w:r>
      <w:r>
        <w:rPr>
          <w:b w:val="0"/>
          <w:szCs w:val="26"/>
        </w:rPr>
        <w:t xml:space="preserve"> Отдел муниципального жилищного контроля).</w:t>
      </w:r>
    </w:p>
    <w:p w:rsidR="0047713A" w:rsidRDefault="00CC169F" w:rsidP="0047713A">
      <w:pPr>
        <w:autoSpaceDE w:val="0"/>
        <w:autoSpaceDN w:val="0"/>
        <w:adjustRightInd w:val="0"/>
        <w:ind w:firstLine="709"/>
        <w:jc w:val="both"/>
        <w:rPr>
          <w:b w:val="0"/>
          <w:szCs w:val="26"/>
        </w:rPr>
      </w:pPr>
      <w:r>
        <w:rPr>
          <w:b w:val="0"/>
          <w:szCs w:val="26"/>
        </w:rPr>
        <w:t>Должностные лица, уполномоченные осуществлять муниципальный жилищный контроль, являющиеся муниципальными жилищными инспекторами</w:t>
      </w:r>
      <w:r w:rsidR="0081068A">
        <w:rPr>
          <w:b w:val="0"/>
          <w:szCs w:val="26"/>
        </w:rPr>
        <w:t xml:space="preserve"> (далее – Должностные лица)</w:t>
      </w:r>
      <w:r>
        <w:rPr>
          <w:b w:val="0"/>
          <w:szCs w:val="26"/>
        </w:rPr>
        <w:t>:</w:t>
      </w:r>
    </w:p>
    <w:p w:rsidR="0047713A" w:rsidRDefault="00CC169F" w:rsidP="0047713A">
      <w:pPr>
        <w:autoSpaceDE w:val="0"/>
        <w:autoSpaceDN w:val="0"/>
        <w:adjustRightInd w:val="0"/>
        <w:ind w:firstLine="709"/>
        <w:jc w:val="both"/>
        <w:rPr>
          <w:b w:val="0"/>
          <w:szCs w:val="26"/>
        </w:rPr>
      </w:pPr>
      <w:r>
        <w:rPr>
          <w:b w:val="0"/>
          <w:szCs w:val="26"/>
        </w:rPr>
        <w:t>- начальник Отдела муниципального жилищного контроля (муниципальный жилищный инспектор);</w:t>
      </w:r>
    </w:p>
    <w:p w:rsidR="0047713A" w:rsidRDefault="00CC169F" w:rsidP="0047713A">
      <w:pPr>
        <w:autoSpaceDE w:val="0"/>
        <w:autoSpaceDN w:val="0"/>
        <w:adjustRightInd w:val="0"/>
        <w:ind w:firstLine="709"/>
        <w:jc w:val="both"/>
        <w:rPr>
          <w:b w:val="0"/>
          <w:szCs w:val="26"/>
        </w:rPr>
      </w:pPr>
      <w:r>
        <w:rPr>
          <w:b w:val="0"/>
          <w:szCs w:val="26"/>
        </w:rPr>
        <w:t>- главный специалист Отдела муниципального жилищного контроля (муниципальный жилищный инспектор);</w:t>
      </w:r>
    </w:p>
    <w:p w:rsidR="0047713A" w:rsidRDefault="00CC169F" w:rsidP="0047713A">
      <w:pPr>
        <w:autoSpaceDE w:val="0"/>
        <w:autoSpaceDN w:val="0"/>
        <w:adjustRightInd w:val="0"/>
        <w:ind w:firstLine="709"/>
        <w:jc w:val="both"/>
        <w:rPr>
          <w:b w:val="0"/>
          <w:szCs w:val="26"/>
        </w:rPr>
      </w:pPr>
      <w:r>
        <w:rPr>
          <w:b w:val="0"/>
          <w:szCs w:val="26"/>
        </w:rPr>
        <w:t>- ведущий специалист Отдела муниципального жилищного контроля (муниципальный жилищный инспектор).</w:t>
      </w:r>
    </w:p>
    <w:p w:rsidR="0047713A" w:rsidRDefault="00CC169F" w:rsidP="0047713A">
      <w:pPr>
        <w:autoSpaceDE w:val="0"/>
        <w:autoSpaceDN w:val="0"/>
        <w:adjustRightInd w:val="0"/>
        <w:ind w:firstLine="709"/>
        <w:jc w:val="both"/>
        <w:rPr>
          <w:b w:val="0"/>
          <w:szCs w:val="26"/>
        </w:rPr>
      </w:pPr>
      <w:r>
        <w:rPr>
          <w:b w:val="0"/>
          <w:szCs w:val="26"/>
        </w:rPr>
        <w:t>1.4. Перечень нормативных правовых актов, регулирующих осуществление муниципального жилищного контроля:</w:t>
      </w:r>
    </w:p>
    <w:p w:rsidR="0047713A" w:rsidRPr="0022591C" w:rsidRDefault="00CC169F" w:rsidP="0047713A">
      <w:pPr>
        <w:autoSpaceDE w:val="0"/>
        <w:autoSpaceDN w:val="0"/>
        <w:adjustRightInd w:val="0"/>
        <w:ind w:firstLine="709"/>
        <w:jc w:val="both"/>
        <w:rPr>
          <w:b w:val="0"/>
          <w:szCs w:val="26"/>
        </w:rPr>
      </w:pPr>
      <w:r>
        <w:rPr>
          <w:b w:val="0"/>
          <w:szCs w:val="26"/>
        </w:rPr>
        <w:t xml:space="preserve">- </w:t>
      </w:r>
      <w:hyperlink r:id="rId6" w:history="1">
        <w:r w:rsidRPr="0047713A">
          <w:rPr>
            <w:b w:val="0"/>
            <w:szCs w:val="26"/>
          </w:rPr>
          <w:t>Конституция</w:t>
        </w:r>
      </w:hyperlink>
      <w:r>
        <w:rPr>
          <w:b w:val="0"/>
          <w:szCs w:val="26"/>
        </w:rPr>
        <w:t xml:space="preserve"> Российской Федерации</w:t>
      </w:r>
      <w:r w:rsidRPr="0022591C">
        <w:rPr>
          <w:b w:val="0"/>
          <w:szCs w:val="26"/>
        </w:rPr>
        <w:t>;</w:t>
      </w:r>
    </w:p>
    <w:p w:rsidR="0047713A" w:rsidRPr="0022591C" w:rsidRDefault="00CC169F" w:rsidP="0047713A">
      <w:pPr>
        <w:autoSpaceDE w:val="0"/>
        <w:autoSpaceDN w:val="0"/>
        <w:adjustRightInd w:val="0"/>
        <w:ind w:firstLine="709"/>
        <w:jc w:val="both"/>
        <w:rPr>
          <w:b w:val="0"/>
          <w:szCs w:val="26"/>
        </w:rPr>
      </w:pPr>
      <w:r w:rsidRPr="0022591C">
        <w:rPr>
          <w:b w:val="0"/>
          <w:szCs w:val="26"/>
        </w:rPr>
        <w:t xml:space="preserve">- Жилищный </w:t>
      </w:r>
      <w:hyperlink r:id="rId7" w:history="1">
        <w:r w:rsidRPr="0022591C">
          <w:rPr>
            <w:b w:val="0"/>
            <w:szCs w:val="26"/>
          </w:rPr>
          <w:t>кодекс</w:t>
        </w:r>
      </w:hyperlink>
      <w:r w:rsidRPr="0022591C">
        <w:rPr>
          <w:b w:val="0"/>
          <w:szCs w:val="26"/>
        </w:rPr>
        <w:t xml:space="preserve"> Российской Федерации; </w:t>
      </w:r>
    </w:p>
    <w:p w:rsidR="0047713A" w:rsidRPr="0022591C" w:rsidRDefault="00CC169F" w:rsidP="0047713A">
      <w:pPr>
        <w:autoSpaceDE w:val="0"/>
        <w:autoSpaceDN w:val="0"/>
        <w:adjustRightInd w:val="0"/>
        <w:ind w:firstLine="709"/>
        <w:jc w:val="both"/>
        <w:rPr>
          <w:b w:val="0"/>
          <w:szCs w:val="26"/>
        </w:rPr>
      </w:pPr>
      <w:r w:rsidRPr="0022591C">
        <w:rPr>
          <w:b w:val="0"/>
          <w:szCs w:val="26"/>
        </w:rPr>
        <w:t xml:space="preserve">- Федеральный </w:t>
      </w:r>
      <w:hyperlink r:id="rId8" w:history="1">
        <w:r w:rsidRPr="0022591C">
          <w:rPr>
            <w:b w:val="0"/>
            <w:szCs w:val="26"/>
          </w:rPr>
          <w:t>закон</w:t>
        </w:r>
      </w:hyperlink>
      <w:r w:rsidR="0022591C" w:rsidRPr="0022591C">
        <w:rPr>
          <w:b w:val="0"/>
          <w:szCs w:val="26"/>
        </w:rPr>
        <w:t xml:space="preserve"> </w:t>
      </w:r>
      <w:r w:rsidRPr="0022591C">
        <w:rPr>
          <w:b w:val="0"/>
          <w:szCs w:val="26"/>
        </w:rPr>
        <w:t>от</w:t>
      </w:r>
      <w:r w:rsidR="00335711" w:rsidRPr="0022591C">
        <w:rPr>
          <w:b w:val="0"/>
          <w:szCs w:val="26"/>
        </w:rPr>
        <w:t xml:space="preserve"> </w:t>
      </w:r>
      <w:r w:rsidRPr="0022591C">
        <w:rPr>
          <w:b w:val="0"/>
          <w:szCs w:val="26"/>
        </w:rPr>
        <w:t xml:space="preserve">26.12.2008 </w:t>
      </w:r>
      <w:r w:rsidR="00B12490" w:rsidRPr="0022591C">
        <w:rPr>
          <w:b w:val="0"/>
          <w:szCs w:val="26"/>
        </w:rPr>
        <w:t>№</w:t>
      </w:r>
      <w:r w:rsidRPr="0022591C">
        <w:rPr>
          <w:b w:val="0"/>
          <w:szCs w:val="26"/>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7713A" w:rsidRPr="0022591C" w:rsidRDefault="00CC169F" w:rsidP="0047713A">
      <w:pPr>
        <w:autoSpaceDE w:val="0"/>
        <w:autoSpaceDN w:val="0"/>
        <w:adjustRightInd w:val="0"/>
        <w:ind w:firstLine="709"/>
        <w:jc w:val="both"/>
        <w:rPr>
          <w:b w:val="0"/>
          <w:szCs w:val="26"/>
        </w:rPr>
      </w:pPr>
      <w:r w:rsidRPr="0022591C">
        <w:rPr>
          <w:b w:val="0"/>
          <w:szCs w:val="26"/>
        </w:rPr>
        <w:lastRenderedPageBreak/>
        <w:t xml:space="preserve">- </w:t>
      </w:r>
      <w:hyperlink r:id="rId9" w:history="1">
        <w:r w:rsidR="00335711" w:rsidRPr="0022591C">
          <w:rPr>
            <w:b w:val="0"/>
            <w:szCs w:val="26"/>
          </w:rPr>
          <w:t>П</w:t>
        </w:r>
        <w:r w:rsidRPr="0022591C">
          <w:rPr>
            <w:b w:val="0"/>
            <w:szCs w:val="26"/>
          </w:rPr>
          <w:t>остановление</w:t>
        </w:r>
      </w:hyperlink>
      <w:r w:rsidRPr="0022591C">
        <w:rPr>
          <w:b w:val="0"/>
          <w:szCs w:val="26"/>
        </w:rPr>
        <w:t xml:space="preserve"> Правительства РФ от 30.06.2010 </w:t>
      </w:r>
      <w:r w:rsidR="00B12490" w:rsidRPr="0022591C">
        <w:rPr>
          <w:b w:val="0"/>
          <w:szCs w:val="26"/>
        </w:rPr>
        <w:t>№</w:t>
      </w:r>
      <w:r w:rsidRPr="0022591C">
        <w:rPr>
          <w:b w:val="0"/>
          <w:szCs w:val="26"/>
        </w:rPr>
        <w:t xml:space="preserve">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47713A" w:rsidRPr="0022591C" w:rsidRDefault="00CC169F" w:rsidP="0047713A">
      <w:pPr>
        <w:autoSpaceDE w:val="0"/>
        <w:autoSpaceDN w:val="0"/>
        <w:adjustRightInd w:val="0"/>
        <w:ind w:firstLine="709"/>
        <w:jc w:val="both"/>
        <w:rPr>
          <w:b w:val="0"/>
          <w:szCs w:val="26"/>
        </w:rPr>
      </w:pPr>
      <w:r w:rsidRPr="0022591C">
        <w:rPr>
          <w:b w:val="0"/>
          <w:szCs w:val="26"/>
        </w:rPr>
        <w:t xml:space="preserve">- </w:t>
      </w:r>
      <w:hyperlink r:id="rId10" w:history="1">
        <w:r w:rsidR="00335711" w:rsidRPr="0022591C">
          <w:rPr>
            <w:b w:val="0"/>
            <w:szCs w:val="26"/>
          </w:rPr>
          <w:t>П</w:t>
        </w:r>
        <w:r w:rsidRPr="0022591C">
          <w:rPr>
            <w:b w:val="0"/>
            <w:szCs w:val="26"/>
          </w:rPr>
          <w:t>остановление</w:t>
        </w:r>
      </w:hyperlink>
      <w:r w:rsidRPr="0022591C">
        <w:rPr>
          <w:b w:val="0"/>
          <w:szCs w:val="26"/>
        </w:rPr>
        <w:t xml:space="preserve"> Правительства РФ от 21.01.2006 </w:t>
      </w:r>
      <w:r w:rsidR="00B12490" w:rsidRPr="0022591C">
        <w:rPr>
          <w:b w:val="0"/>
          <w:szCs w:val="26"/>
        </w:rPr>
        <w:t>№</w:t>
      </w:r>
      <w:r w:rsidRPr="0022591C">
        <w:rPr>
          <w:b w:val="0"/>
          <w:szCs w:val="26"/>
        </w:rPr>
        <w:t xml:space="preserve"> 25 "Об утверждении Правил пользования жилыми помещениями";</w:t>
      </w:r>
    </w:p>
    <w:p w:rsidR="0047713A" w:rsidRDefault="00CC169F" w:rsidP="0047713A">
      <w:pPr>
        <w:autoSpaceDE w:val="0"/>
        <w:autoSpaceDN w:val="0"/>
        <w:adjustRightInd w:val="0"/>
        <w:ind w:firstLine="709"/>
        <w:jc w:val="both"/>
        <w:rPr>
          <w:b w:val="0"/>
          <w:szCs w:val="26"/>
        </w:rPr>
      </w:pPr>
      <w:r w:rsidRPr="0022591C">
        <w:rPr>
          <w:b w:val="0"/>
          <w:szCs w:val="26"/>
        </w:rPr>
        <w:t xml:space="preserve">- </w:t>
      </w:r>
      <w:hyperlink r:id="rId11" w:history="1">
        <w:r w:rsidR="00335711" w:rsidRPr="0022591C">
          <w:rPr>
            <w:b w:val="0"/>
            <w:szCs w:val="26"/>
          </w:rPr>
          <w:t>П</w:t>
        </w:r>
        <w:r w:rsidRPr="0022591C">
          <w:rPr>
            <w:b w:val="0"/>
            <w:szCs w:val="26"/>
          </w:rPr>
          <w:t>остановление</w:t>
        </w:r>
      </w:hyperlink>
      <w:r w:rsidR="00335711" w:rsidRPr="0022591C">
        <w:t xml:space="preserve"> </w:t>
      </w:r>
      <w:r w:rsidRPr="0022591C">
        <w:rPr>
          <w:b w:val="0"/>
          <w:szCs w:val="26"/>
        </w:rPr>
        <w:t xml:space="preserve">Правительства Российской Федерации от 13.08.2006 </w:t>
      </w:r>
      <w:r w:rsidR="00B12490" w:rsidRPr="0022591C">
        <w:rPr>
          <w:b w:val="0"/>
          <w:szCs w:val="26"/>
        </w:rPr>
        <w:t>№</w:t>
      </w:r>
      <w:r w:rsidRPr="0022591C">
        <w:rPr>
          <w:b w:val="0"/>
          <w:szCs w:val="26"/>
        </w:rPr>
        <w:t xml:space="preserve">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47713A" w:rsidRPr="0022591C" w:rsidRDefault="00CC169F" w:rsidP="0047713A">
      <w:pPr>
        <w:autoSpaceDE w:val="0"/>
        <w:autoSpaceDN w:val="0"/>
        <w:adjustRightInd w:val="0"/>
        <w:ind w:firstLine="709"/>
        <w:jc w:val="both"/>
        <w:rPr>
          <w:b w:val="0"/>
          <w:szCs w:val="26"/>
        </w:rPr>
      </w:pPr>
      <w:r>
        <w:rPr>
          <w:b w:val="0"/>
          <w:szCs w:val="26"/>
        </w:rPr>
        <w:t xml:space="preserve">- </w:t>
      </w:r>
      <w:hyperlink r:id="rId12" w:history="1">
        <w:r w:rsidR="00335711">
          <w:rPr>
            <w:b w:val="0"/>
            <w:szCs w:val="26"/>
          </w:rPr>
          <w:t>П</w:t>
        </w:r>
        <w:r w:rsidRPr="0047713A">
          <w:rPr>
            <w:b w:val="0"/>
            <w:szCs w:val="26"/>
          </w:rPr>
          <w:t>остановление</w:t>
        </w:r>
      </w:hyperlink>
      <w:r w:rsidR="00335711">
        <w:t xml:space="preserve"> </w:t>
      </w:r>
      <w:r>
        <w:rPr>
          <w:b w:val="0"/>
          <w:szCs w:val="26"/>
        </w:rPr>
        <w:t xml:space="preserve">Госстроя РФ от 27.09.2003 </w:t>
      </w:r>
      <w:r w:rsidR="00B12490">
        <w:rPr>
          <w:b w:val="0"/>
          <w:szCs w:val="26"/>
        </w:rPr>
        <w:t>№</w:t>
      </w:r>
      <w:r>
        <w:rPr>
          <w:b w:val="0"/>
          <w:szCs w:val="26"/>
        </w:rPr>
        <w:t xml:space="preserve"> 170 "Об утверждении Правил и норм технической эксплуатации жилищного фонда</w:t>
      </w:r>
      <w:r w:rsidRPr="0022591C">
        <w:rPr>
          <w:b w:val="0"/>
          <w:szCs w:val="26"/>
        </w:rPr>
        <w:t>";</w:t>
      </w:r>
    </w:p>
    <w:p w:rsidR="0047713A" w:rsidRPr="0022591C" w:rsidRDefault="00CC169F" w:rsidP="0047713A">
      <w:pPr>
        <w:autoSpaceDE w:val="0"/>
        <w:autoSpaceDN w:val="0"/>
        <w:adjustRightInd w:val="0"/>
        <w:ind w:firstLine="709"/>
        <w:jc w:val="both"/>
        <w:rPr>
          <w:b w:val="0"/>
          <w:szCs w:val="26"/>
        </w:rPr>
      </w:pPr>
      <w:r w:rsidRPr="0022591C">
        <w:rPr>
          <w:b w:val="0"/>
          <w:szCs w:val="26"/>
        </w:rPr>
        <w:t xml:space="preserve">- </w:t>
      </w:r>
      <w:hyperlink r:id="rId13" w:history="1">
        <w:r w:rsidR="00335711" w:rsidRPr="0022591C">
          <w:rPr>
            <w:b w:val="0"/>
            <w:szCs w:val="26"/>
          </w:rPr>
          <w:t>П</w:t>
        </w:r>
        <w:r w:rsidRPr="0022591C">
          <w:rPr>
            <w:b w:val="0"/>
            <w:szCs w:val="26"/>
          </w:rPr>
          <w:t>риказ</w:t>
        </w:r>
      </w:hyperlink>
      <w:r w:rsidRPr="0022591C">
        <w:rPr>
          <w:b w:val="0"/>
          <w:szCs w:val="26"/>
        </w:rPr>
        <w:t xml:space="preserve"> Минэкономразвития РФ от 30.04.2009 </w:t>
      </w:r>
      <w:r w:rsidR="00B12490" w:rsidRPr="0022591C">
        <w:rPr>
          <w:b w:val="0"/>
          <w:szCs w:val="26"/>
        </w:rPr>
        <w:t>№</w:t>
      </w:r>
      <w:r w:rsidRPr="0022591C">
        <w:rPr>
          <w:b w:val="0"/>
          <w:szCs w:val="26"/>
        </w:rPr>
        <w:t xml:space="preserve">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7713A" w:rsidRDefault="00CC169F" w:rsidP="0047713A">
      <w:pPr>
        <w:autoSpaceDE w:val="0"/>
        <w:autoSpaceDN w:val="0"/>
        <w:adjustRightInd w:val="0"/>
        <w:ind w:firstLine="709"/>
        <w:jc w:val="both"/>
        <w:rPr>
          <w:b w:val="0"/>
          <w:szCs w:val="26"/>
        </w:rPr>
      </w:pPr>
      <w:r w:rsidRPr="0022591C">
        <w:rPr>
          <w:b w:val="0"/>
          <w:szCs w:val="26"/>
        </w:rPr>
        <w:t xml:space="preserve">- </w:t>
      </w:r>
      <w:hyperlink r:id="rId14" w:history="1">
        <w:r w:rsidRPr="0022591C">
          <w:rPr>
            <w:b w:val="0"/>
            <w:szCs w:val="26"/>
          </w:rPr>
          <w:t>Закон</w:t>
        </w:r>
      </w:hyperlink>
      <w:r w:rsidR="00335711" w:rsidRPr="0022591C">
        <w:t xml:space="preserve"> </w:t>
      </w:r>
      <w:r w:rsidRPr="0022591C">
        <w:rPr>
          <w:b w:val="0"/>
          <w:szCs w:val="26"/>
        </w:rPr>
        <w:t xml:space="preserve">Калужской области от 01.10.2012 </w:t>
      </w:r>
      <w:r w:rsidR="00B12490" w:rsidRPr="0022591C">
        <w:rPr>
          <w:b w:val="0"/>
          <w:szCs w:val="26"/>
        </w:rPr>
        <w:t>№</w:t>
      </w:r>
      <w:r w:rsidRPr="0022591C">
        <w:rPr>
          <w:b w:val="0"/>
          <w:szCs w:val="26"/>
        </w:rPr>
        <w:t xml:space="preserve"> 326-ОЗ "О порядке осуществления муниципального жилищного контроля на территории Калужской области и порядке взаимодействия органов муниципального жилищного контроля с органом исполнительной власти Калужской области, осуществляющим региональный государственный жилищный надзор";</w:t>
      </w:r>
    </w:p>
    <w:p w:rsidR="002736F5" w:rsidRPr="0022591C" w:rsidRDefault="002736F5" w:rsidP="00F93EE4">
      <w:pPr>
        <w:autoSpaceDE w:val="0"/>
        <w:autoSpaceDN w:val="0"/>
        <w:adjustRightInd w:val="0"/>
        <w:ind w:firstLine="708"/>
        <w:jc w:val="both"/>
        <w:rPr>
          <w:b w:val="0"/>
          <w:szCs w:val="26"/>
        </w:rPr>
      </w:pPr>
      <w:r w:rsidRPr="002736F5">
        <w:rPr>
          <w:rStyle w:val="aa"/>
        </w:rPr>
        <w:t>- Приказ Государственной жилищной инспекции Калужской обл</w:t>
      </w:r>
      <w:r w:rsidR="00F93EE4">
        <w:rPr>
          <w:rStyle w:val="aa"/>
        </w:rPr>
        <w:t>асти</w:t>
      </w:r>
      <w:r w:rsidRPr="002736F5">
        <w:rPr>
          <w:rStyle w:val="aa"/>
        </w:rPr>
        <w:t xml:space="preserve"> от 14.03.2016 </w:t>
      </w:r>
      <w:r w:rsidR="00B12490">
        <w:rPr>
          <w:rStyle w:val="aa"/>
        </w:rPr>
        <w:t>№</w:t>
      </w:r>
      <w:r w:rsidR="00F10A8E">
        <w:rPr>
          <w:rStyle w:val="aa"/>
        </w:rPr>
        <w:t xml:space="preserve"> 37-п "</w:t>
      </w:r>
      <w:r w:rsidRPr="002736F5">
        <w:rPr>
          <w:rStyle w:val="aa"/>
        </w:rPr>
        <w:t>Об утверждении административного регламента взаимодействия органов муниципального жилищного контроля с органом исполнительной власти Калужской области, осуществляющим региональный государственный жилищный надзор</w:t>
      </w:r>
      <w:r w:rsidR="00F10A8E">
        <w:rPr>
          <w:rStyle w:val="aa"/>
        </w:rPr>
        <w:t>"</w:t>
      </w:r>
      <w:r w:rsidRPr="0022591C">
        <w:rPr>
          <w:rStyle w:val="aa"/>
        </w:rPr>
        <w:t>;</w:t>
      </w:r>
    </w:p>
    <w:p w:rsidR="0047713A" w:rsidRPr="0022591C" w:rsidRDefault="00CC169F" w:rsidP="0047713A">
      <w:pPr>
        <w:autoSpaceDE w:val="0"/>
        <w:autoSpaceDN w:val="0"/>
        <w:adjustRightInd w:val="0"/>
        <w:ind w:firstLine="709"/>
        <w:jc w:val="both"/>
        <w:rPr>
          <w:b w:val="0"/>
          <w:szCs w:val="26"/>
        </w:rPr>
      </w:pPr>
      <w:r w:rsidRPr="0022591C">
        <w:rPr>
          <w:b w:val="0"/>
          <w:szCs w:val="26"/>
        </w:rPr>
        <w:t xml:space="preserve">- </w:t>
      </w:r>
      <w:hyperlink r:id="rId15" w:history="1">
        <w:r w:rsidR="00335711" w:rsidRPr="0022591C">
          <w:rPr>
            <w:b w:val="0"/>
            <w:szCs w:val="26"/>
          </w:rPr>
          <w:t>Р</w:t>
        </w:r>
        <w:r w:rsidRPr="0022591C">
          <w:rPr>
            <w:b w:val="0"/>
            <w:szCs w:val="26"/>
          </w:rPr>
          <w:t>ешение</w:t>
        </w:r>
      </w:hyperlink>
      <w:r w:rsidR="00335711" w:rsidRPr="0022591C">
        <w:t xml:space="preserve"> </w:t>
      </w:r>
      <w:proofErr w:type="spellStart"/>
      <w:r w:rsidRPr="0022591C">
        <w:rPr>
          <w:b w:val="0"/>
          <w:szCs w:val="26"/>
        </w:rPr>
        <w:t>Обнинского</w:t>
      </w:r>
      <w:proofErr w:type="spellEnd"/>
      <w:r w:rsidRPr="0022591C">
        <w:rPr>
          <w:b w:val="0"/>
          <w:szCs w:val="26"/>
        </w:rPr>
        <w:t xml:space="preserve"> городского Собрания от 30.10.2012 </w:t>
      </w:r>
      <w:r w:rsidR="00B12490" w:rsidRPr="0022591C">
        <w:rPr>
          <w:b w:val="0"/>
          <w:szCs w:val="26"/>
        </w:rPr>
        <w:t>№</w:t>
      </w:r>
      <w:r w:rsidRPr="0022591C">
        <w:rPr>
          <w:b w:val="0"/>
          <w:szCs w:val="26"/>
        </w:rPr>
        <w:t xml:space="preserve"> 08-37 "Об уполномоченном органе по осуществлению муниципального жилищного контроля";</w:t>
      </w:r>
    </w:p>
    <w:p w:rsidR="0047713A" w:rsidRPr="0022591C" w:rsidRDefault="00CC169F" w:rsidP="0047713A">
      <w:pPr>
        <w:autoSpaceDE w:val="0"/>
        <w:autoSpaceDN w:val="0"/>
        <w:adjustRightInd w:val="0"/>
        <w:ind w:firstLine="709"/>
        <w:jc w:val="both"/>
        <w:rPr>
          <w:b w:val="0"/>
          <w:szCs w:val="26"/>
        </w:rPr>
      </w:pPr>
      <w:r w:rsidRPr="0022591C">
        <w:rPr>
          <w:b w:val="0"/>
          <w:szCs w:val="26"/>
        </w:rPr>
        <w:t xml:space="preserve">- </w:t>
      </w:r>
      <w:hyperlink r:id="rId16" w:history="1">
        <w:r w:rsidR="00335711" w:rsidRPr="0022591C">
          <w:rPr>
            <w:b w:val="0"/>
            <w:szCs w:val="26"/>
          </w:rPr>
          <w:t>Р</w:t>
        </w:r>
        <w:r w:rsidRPr="0022591C">
          <w:rPr>
            <w:b w:val="0"/>
            <w:szCs w:val="26"/>
          </w:rPr>
          <w:t>ешение</w:t>
        </w:r>
      </w:hyperlink>
      <w:r w:rsidR="00335711" w:rsidRPr="0022591C">
        <w:t xml:space="preserve"> </w:t>
      </w:r>
      <w:proofErr w:type="spellStart"/>
      <w:r w:rsidRPr="0022591C">
        <w:rPr>
          <w:b w:val="0"/>
          <w:szCs w:val="26"/>
        </w:rPr>
        <w:t>Обнинского</w:t>
      </w:r>
      <w:proofErr w:type="spellEnd"/>
      <w:r w:rsidRPr="0022591C">
        <w:rPr>
          <w:b w:val="0"/>
          <w:szCs w:val="26"/>
        </w:rPr>
        <w:t xml:space="preserve"> городского Собрания от 10.12.2013 </w:t>
      </w:r>
      <w:r w:rsidR="00B12490" w:rsidRPr="0022591C">
        <w:rPr>
          <w:b w:val="0"/>
          <w:szCs w:val="26"/>
        </w:rPr>
        <w:t>№</w:t>
      </w:r>
      <w:r w:rsidRPr="0022591C">
        <w:rPr>
          <w:b w:val="0"/>
          <w:szCs w:val="26"/>
        </w:rPr>
        <w:t xml:space="preserve"> 05-50 "Об утверждении перечня должностных лиц Администрации города, уполномоченных осуществлять муниципальный жилищный контроль, являющихся муниципальными жилищными инспекторами";</w:t>
      </w:r>
    </w:p>
    <w:p w:rsidR="0047713A" w:rsidRDefault="00CC169F" w:rsidP="00F93EE4">
      <w:pPr>
        <w:autoSpaceDE w:val="0"/>
        <w:autoSpaceDN w:val="0"/>
        <w:adjustRightInd w:val="0"/>
        <w:ind w:firstLine="708"/>
        <w:jc w:val="both"/>
        <w:rPr>
          <w:b w:val="0"/>
          <w:szCs w:val="26"/>
        </w:rPr>
      </w:pPr>
      <w:r w:rsidRPr="0022591C">
        <w:rPr>
          <w:b w:val="0"/>
          <w:szCs w:val="26"/>
        </w:rPr>
        <w:t xml:space="preserve">- </w:t>
      </w:r>
      <w:hyperlink r:id="rId17" w:history="1">
        <w:r w:rsidR="00335711" w:rsidRPr="0022591C">
          <w:rPr>
            <w:b w:val="0"/>
            <w:szCs w:val="26"/>
          </w:rPr>
          <w:t>П</w:t>
        </w:r>
        <w:r w:rsidRPr="0022591C">
          <w:rPr>
            <w:b w:val="0"/>
            <w:szCs w:val="26"/>
          </w:rPr>
          <w:t>остановление</w:t>
        </w:r>
      </w:hyperlink>
      <w:r w:rsidRPr="0022591C">
        <w:rPr>
          <w:b w:val="0"/>
          <w:szCs w:val="26"/>
        </w:rPr>
        <w:t xml:space="preserve"> Администрации города от 08.04.2014 </w:t>
      </w:r>
      <w:r w:rsidR="00B12490" w:rsidRPr="0022591C">
        <w:rPr>
          <w:b w:val="0"/>
          <w:szCs w:val="26"/>
        </w:rPr>
        <w:t>№</w:t>
      </w:r>
      <w:r w:rsidRPr="0022591C">
        <w:rPr>
          <w:b w:val="0"/>
          <w:szCs w:val="26"/>
        </w:rPr>
        <w:t xml:space="preserve"> 584-п "Об утверждении Положения о порядке осуществления муниципального жилищного контроля на территории муниципального образования "Город Обнинск"</w:t>
      </w:r>
      <w:r w:rsidR="0022591C">
        <w:rPr>
          <w:b w:val="0"/>
          <w:szCs w:val="26"/>
        </w:rPr>
        <w:t>.</w:t>
      </w:r>
    </w:p>
    <w:p w:rsidR="00D1260C" w:rsidRPr="0022591C" w:rsidRDefault="00D1260C" w:rsidP="0047713A">
      <w:pPr>
        <w:autoSpaceDE w:val="0"/>
        <w:autoSpaceDN w:val="0"/>
        <w:adjustRightInd w:val="0"/>
        <w:ind w:firstLine="709"/>
        <w:jc w:val="both"/>
        <w:rPr>
          <w:b w:val="0"/>
          <w:szCs w:val="26"/>
        </w:rPr>
      </w:pPr>
      <w:r w:rsidRPr="0022591C">
        <w:rPr>
          <w:b w:val="0"/>
          <w:szCs w:val="26"/>
        </w:rPr>
        <w:t xml:space="preserve">1.5. </w:t>
      </w:r>
      <w:r w:rsidRPr="0022591C">
        <w:rPr>
          <w:b w:val="0"/>
          <w:szCs w:val="26"/>
          <w:shd w:val="clear" w:color="auto" w:fill="FFFFFF" w:themeFill="background1"/>
        </w:rPr>
        <w:t xml:space="preserve">Предметом </w:t>
      </w:r>
      <w:r w:rsidRPr="0022591C">
        <w:rPr>
          <w:b w:val="0"/>
          <w:szCs w:val="26"/>
        </w:rPr>
        <w:t>муниципального жилищного контроля является соблюдени</w:t>
      </w:r>
      <w:r w:rsidR="00F10A8E">
        <w:rPr>
          <w:b w:val="0"/>
          <w:szCs w:val="26"/>
        </w:rPr>
        <w:t>е</w:t>
      </w:r>
      <w:r w:rsidRPr="0022591C">
        <w:rPr>
          <w:b w:val="0"/>
          <w:szCs w:val="26"/>
        </w:rPr>
        <w:t xml:space="preserve">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w:t>
      </w:r>
      <w:r w:rsidR="0081068A">
        <w:rPr>
          <w:b w:val="0"/>
          <w:szCs w:val="26"/>
        </w:rPr>
        <w:t>законодательством Российской Федерации,</w:t>
      </w:r>
      <w:r w:rsidRPr="0022591C">
        <w:rPr>
          <w:b w:val="0"/>
          <w:szCs w:val="26"/>
        </w:rPr>
        <w:t xml:space="preserve"> </w:t>
      </w:r>
      <w:r w:rsidR="0081068A" w:rsidRPr="0022591C">
        <w:rPr>
          <w:b w:val="0"/>
          <w:szCs w:val="26"/>
        </w:rPr>
        <w:t>законо</w:t>
      </w:r>
      <w:r w:rsidR="0081068A">
        <w:rPr>
          <w:b w:val="0"/>
          <w:szCs w:val="26"/>
        </w:rPr>
        <w:t>дательством</w:t>
      </w:r>
      <w:r w:rsidRPr="0022591C">
        <w:rPr>
          <w:b w:val="0"/>
          <w:szCs w:val="26"/>
        </w:rPr>
        <w:t xml:space="preserve"> Калужской области в области жилищных отношений, а также муниципальными правовыми актами</w:t>
      </w:r>
      <w:r w:rsidR="0081068A">
        <w:rPr>
          <w:b w:val="0"/>
          <w:szCs w:val="26"/>
        </w:rPr>
        <w:t xml:space="preserve"> муниципального образования «Город Обнинск» (далее – Обязательные требования)</w:t>
      </w:r>
      <w:r w:rsidRPr="0022591C">
        <w:rPr>
          <w:b w:val="0"/>
          <w:szCs w:val="26"/>
        </w:rPr>
        <w:t>.</w:t>
      </w:r>
    </w:p>
    <w:p w:rsidR="00D1260C" w:rsidRPr="0022591C" w:rsidRDefault="00D1260C" w:rsidP="00D1260C">
      <w:pPr>
        <w:ind w:firstLine="709"/>
        <w:jc w:val="both"/>
        <w:rPr>
          <w:b w:val="0"/>
          <w:szCs w:val="26"/>
        </w:rPr>
      </w:pPr>
      <w:r w:rsidRPr="0022591C">
        <w:rPr>
          <w:b w:val="0"/>
          <w:szCs w:val="26"/>
        </w:rPr>
        <w:t xml:space="preserve">1.6. Права и обязанности </w:t>
      </w:r>
      <w:r w:rsidR="0081068A">
        <w:rPr>
          <w:b w:val="0"/>
          <w:szCs w:val="26"/>
        </w:rPr>
        <w:t>Д</w:t>
      </w:r>
      <w:r w:rsidRPr="0022591C">
        <w:rPr>
          <w:b w:val="0"/>
          <w:szCs w:val="26"/>
        </w:rPr>
        <w:t xml:space="preserve">олжностных лиц при осуществлении муниципального жилищного контроля. </w:t>
      </w:r>
    </w:p>
    <w:p w:rsidR="00D1260C" w:rsidRPr="0022591C" w:rsidRDefault="00D1260C" w:rsidP="00D1260C">
      <w:pPr>
        <w:ind w:firstLine="709"/>
        <w:jc w:val="both"/>
        <w:rPr>
          <w:b w:val="0"/>
          <w:szCs w:val="26"/>
        </w:rPr>
      </w:pPr>
      <w:r w:rsidRPr="0022591C">
        <w:rPr>
          <w:b w:val="0"/>
          <w:szCs w:val="26"/>
        </w:rPr>
        <w:t>1.6.1. Муниципальный жилищный инспектор при выполнении возложенных на него обязанностей имеет право:</w:t>
      </w:r>
    </w:p>
    <w:p w:rsidR="00D1260C" w:rsidRPr="0022591C" w:rsidRDefault="00D1260C" w:rsidP="00D1260C">
      <w:pPr>
        <w:autoSpaceDE w:val="0"/>
        <w:ind w:firstLine="709"/>
        <w:jc w:val="both"/>
        <w:rPr>
          <w:b w:val="0"/>
          <w:szCs w:val="26"/>
        </w:rPr>
      </w:pPr>
      <w:bookmarkStart w:id="0" w:name="sub_1033"/>
      <w:r w:rsidRPr="0022591C">
        <w:rPr>
          <w:b w:val="0"/>
          <w:szCs w:val="26"/>
        </w:rPr>
        <w:lastRenderedPageBreak/>
        <w:t xml:space="preserve">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w:t>
      </w:r>
      <w:r w:rsidR="00460EF5">
        <w:rPr>
          <w:b w:val="0"/>
          <w:szCs w:val="26"/>
        </w:rPr>
        <w:t>О</w:t>
      </w:r>
      <w:r w:rsidRPr="0022591C">
        <w:rPr>
          <w:b w:val="0"/>
          <w:szCs w:val="26"/>
        </w:rPr>
        <w:t>бязательных требований;</w:t>
      </w:r>
    </w:p>
    <w:p w:rsidR="00D1260C" w:rsidRPr="0022591C" w:rsidRDefault="00D1260C" w:rsidP="00D1260C">
      <w:pPr>
        <w:tabs>
          <w:tab w:val="left" w:pos="900"/>
        </w:tabs>
        <w:autoSpaceDE w:val="0"/>
        <w:ind w:firstLine="709"/>
        <w:jc w:val="both"/>
        <w:rPr>
          <w:b w:val="0"/>
          <w:szCs w:val="26"/>
        </w:rPr>
      </w:pPr>
      <w:r w:rsidRPr="0022591C">
        <w:rPr>
          <w:b w:val="0"/>
          <w:szCs w:val="26"/>
        </w:rPr>
        <w:t>2) беспрепятственно по предъявлении служебного удостоверения и копии распоряжения руководителя органа муниципального жилищного контроля о назначении</w:t>
      </w:r>
      <w:r w:rsidR="00F93EE4" w:rsidRPr="0022591C">
        <w:rPr>
          <w:b w:val="0"/>
          <w:szCs w:val="26"/>
        </w:rPr>
        <w:t xml:space="preserve"> </w:t>
      </w:r>
      <w:r w:rsidRPr="0022591C">
        <w:rPr>
          <w:b w:val="0"/>
          <w:szCs w:val="26"/>
        </w:rPr>
        <w:t>проверки</w:t>
      </w:r>
      <w:r w:rsidR="00F93EE4" w:rsidRPr="0022591C">
        <w:rPr>
          <w:b w:val="0"/>
          <w:szCs w:val="26"/>
        </w:rPr>
        <w:t xml:space="preserve"> </w:t>
      </w:r>
      <w:r w:rsidRPr="0022591C">
        <w:rPr>
          <w:b w:val="0"/>
          <w:szCs w:val="26"/>
        </w:rPr>
        <w:t>посещать</w:t>
      </w:r>
      <w:r w:rsidR="00F93EE4" w:rsidRPr="0022591C">
        <w:rPr>
          <w:b w:val="0"/>
          <w:szCs w:val="26"/>
        </w:rPr>
        <w:t xml:space="preserve"> </w:t>
      </w:r>
      <w:r w:rsidRPr="0022591C">
        <w:rPr>
          <w:b w:val="0"/>
          <w:szCs w:val="26"/>
        </w:rPr>
        <w:t xml:space="preserve">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соблюдение </w:t>
      </w:r>
      <w:proofErr w:type="spellStart"/>
      <w:r w:rsidRPr="0022591C">
        <w:rPr>
          <w:b w:val="0"/>
          <w:szCs w:val="26"/>
        </w:rPr>
        <w:t>наймодателями</w:t>
      </w:r>
      <w:proofErr w:type="spellEnd"/>
      <w:r w:rsidRPr="0022591C">
        <w:rPr>
          <w:b w:val="0"/>
          <w:szCs w:val="26"/>
        </w:rPr>
        <w:t xml:space="preserve"> жилых помещений в наемных домах социального использования </w:t>
      </w:r>
      <w:r w:rsidR="00460EF5">
        <w:rPr>
          <w:b w:val="0"/>
          <w:szCs w:val="26"/>
        </w:rPr>
        <w:t>О</w:t>
      </w:r>
      <w:r w:rsidRPr="0022591C">
        <w:rPr>
          <w:b w:val="0"/>
          <w:szCs w:val="26"/>
        </w:rPr>
        <w:t xml:space="preserve">бязательных требований к </w:t>
      </w:r>
      <w:proofErr w:type="spellStart"/>
      <w:r w:rsidRPr="0022591C">
        <w:rPr>
          <w:b w:val="0"/>
          <w:szCs w:val="26"/>
        </w:rPr>
        <w:t>наймодателям</w:t>
      </w:r>
      <w:proofErr w:type="spellEnd"/>
      <w:r w:rsidRPr="0022591C">
        <w:rPr>
          <w:b w:val="0"/>
          <w:szCs w:val="26"/>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r w:rsidRPr="0022591C">
        <w:rPr>
          <w:b w:val="0"/>
          <w:color w:val="000000"/>
          <w:szCs w:val="26"/>
        </w:rPr>
        <w:t>частью 2 статьи 91.18</w:t>
      </w:r>
      <w:r w:rsidRPr="0022591C">
        <w:rPr>
          <w:b w:val="0"/>
          <w:szCs w:val="26"/>
        </w:rPr>
        <w:t xml:space="preserve"> Жилищного Кодекса</w:t>
      </w:r>
      <w:r w:rsidR="006A4C17">
        <w:rPr>
          <w:b w:val="0"/>
          <w:szCs w:val="26"/>
        </w:rPr>
        <w:t xml:space="preserve"> </w:t>
      </w:r>
      <w:r w:rsidRPr="0022591C">
        <w:rPr>
          <w:b w:val="0"/>
          <w:szCs w:val="26"/>
        </w:rPr>
        <w:t>Российской Федерации,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r w:rsidR="00F93EE4" w:rsidRPr="0022591C">
        <w:rPr>
          <w:b w:val="0"/>
          <w:szCs w:val="26"/>
        </w:rPr>
        <w:t xml:space="preserve"> </w:t>
      </w:r>
      <w:r w:rsidRPr="0022591C">
        <w:rPr>
          <w:b w:val="0"/>
          <w:szCs w:val="26"/>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r w:rsidR="00A53B8E" w:rsidRPr="0022591C">
        <w:rPr>
          <w:b w:val="0"/>
          <w:szCs w:val="26"/>
        </w:rPr>
        <w:t xml:space="preserve"> </w:t>
      </w:r>
      <w:r w:rsidRPr="0022591C">
        <w:rPr>
          <w:b w:val="0"/>
          <w:szCs w:val="26"/>
        </w:rPr>
        <w:t xml:space="preserve">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r w:rsidRPr="0022591C">
        <w:rPr>
          <w:b w:val="0"/>
          <w:color w:val="000000"/>
          <w:szCs w:val="26"/>
        </w:rPr>
        <w:t>статьей 162</w:t>
      </w:r>
      <w:r w:rsidRPr="0022591C">
        <w:rPr>
          <w:b w:val="0"/>
          <w:szCs w:val="26"/>
        </w:rPr>
        <w:t xml:space="preserve"> Жилищного Кодекса Российской Федерации,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r w:rsidRPr="0022591C">
        <w:rPr>
          <w:b w:val="0"/>
          <w:color w:val="000000"/>
          <w:szCs w:val="26"/>
        </w:rPr>
        <w:t>части 1 статьи 164 Жилищного Кодекса Российской Федерации,</w:t>
      </w:r>
      <w:r w:rsidRPr="0022591C">
        <w:rPr>
          <w:b w:val="0"/>
          <w:szCs w:val="26"/>
        </w:rPr>
        <w:t xml:space="preserve">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D1260C" w:rsidRPr="0022591C" w:rsidRDefault="00D1260C" w:rsidP="00D1260C">
      <w:pPr>
        <w:autoSpaceDE w:val="0"/>
        <w:ind w:firstLine="709"/>
        <w:jc w:val="both"/>
        <w:rPr>
          <w:b w:val="0"/>
          <w:szCs w:val="26"/>
        </w:rPr>
      </w:pPr>
      <w:r w:rsidRPr="0022591C">
        <w:rPr>
          <w:b w:val="0"/>
          <w:szCs w:val="26"/>
        </w:rPr>
        <w:t xml:space="preserve">3) выдавать предписания о прекращении нарушений </w:t>
      </w:r>
      <w:r w:rsidR="00460EF5">
        <w:rPr>
          <w:b w:val="0"/>
          <w:szCs w:val="26"/>
        </w:rPr>
        <w:t>О</w:t>
      </w:r>
      <w:r w:rsidRPr="0022591C">
        <w:rPr>
          <w:b w:val="0"/>
          <w:szCs w:val="26"/>
        </w:rPr>
        <w:t xml:space="preserve">бязательных требований, об устранении выявленных нарушений, о проведении мероприятий по обеспечению </w:t>
      </w:r>
      <w:r w:rsidRPr="0022591C">
        <w:rPr>
          <w:b w:val="0"/>
          <w:szCs w:val="26"/>
        </w:rPr>
        <w:lastRenderedPageBreak/>
        <w:t xml:space="preserve">соблюдения </w:t>
      </w:r>
      <w:r w:rsidR="00460EF5">
        <w:rPr>
          <w:b w:val="0"/>
          <w:szCs w:val="26"/>
        </w:rPr>
        <w:t>О</w:t>
      </w:r>
      <w:r w:rsidRPr="0022591C">
        <w:rPr>
          <w:b w:val="0"/>
          <w:szCs w:val="26"/>
        </w:rPr>
        <w:t xml:space="preserve">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w:t>
      </w:r>
      <w:r w:rsidR="00C82634">
        <w:rPr>
          <w:b w:val="0"/>
          <w:szCs w:val="26"/>
        </w:rPr>
        <w:t>О</w:t>
      </w:r>
      <w:r w:rsidRPr="0022591C">
        <w:rPr>
          <w:b w:val="0"/>
          <w:szCs w:val="26"/>
        </w:rPr>
        <w:t>бязательным требованиям;</w:t>
      </w:r>
    </w:p>
    <w:p w:rsidR="00D1260C" w:rsidRPr="0022591C" w:rsidRDefault="0074628B" w:rsidP="00D1260C">
      <w:pPr>
        <w:tabs>
          <w:tab w:val="left" w:pos="900"/>
        </w:tabs>
        <w:autoSpaceDE w:val="0"/>
        <w:ind w:firstLine="709"/>
        <w:jc w:val="both"/>
        <w:rPr>
          <w:b w:val="0"/>
          <w:szCs w:val="26"/>
        </w:rPr>
      </w:pPr>
      <w:r w:rsidRPr="0022591C">
        <w:rPr>
          <w:b w:val="0"/>
          <w:szCs w:val="26"/>
        </w:rPr>
        <w:t xml:space="preserve">4) </w:t>
      </w:r>
      <w:r w:rsidR="00D1260C" w:rsidRPr="0022591C">
        <w:rPr>
          <w:b w:val="0"/>
          <w:szCs w:val="26"/>
        </w:rPr>
        <w:t>направлять в уполномоченные органы мате</w:t>
      </w:r>
      <w:r w:rsidR="00460EF5">
        <w:rPr>
          <w:b w:val="0"/>
          <w:szCs w:val="26"/>
        </w:rPr>
        <w:t>риалы, связанные с нарушениями О</w:t>
      </w:r>
      <w:r w:rsidR="00D1260C" w:rsidRPr="0022591C">
        <w:rPr>
          <w:b w:val="0"/>
          <w:szCs w:val="26"/>
        </w:rPr>
        <w:t>бязательных требований, для решения вопросов о возбуждении дел об административных правонарушениях;</w:t>
      </w:r>
    </w:p>
    <w:p w:rsidR="00D1260C" w:rsidRPr="0022591C" w:rsidRDefault="00D1260C" w:rsidP="00D1260C">
      <w:pPr>
        <w:autoSpaceDE w:val="0"/>
        <w:ind w:firstLine="709"/>
        <w:jc w:val="both"/>
        <w:rPr>
          <w:b w:val="0"/>
          <w:szCs w:val="26"/>
        </w:rPr>
      </w:pPr>
      <w:r w:rsidRPr="0022591C">
        <w:rPr>
          <w:b w:val="0"/>
          <w:szCs w:val="26"/>
        </w:rPr>
        <w:t>5) направлять в уполномоченные органы мате</w:t>
      </w:r>
      <w:r w:rsidR="00460EF5">
        <w:rPr>
          <w:b w:val="0"/>
          <w:szCs w:val="26"/>
        </w:rPr>
        <w:t>риалы, связанные с нарушениями О</w:t>
      </w:r>
      <w:r w:rsidRPr="0022591C">
        <w:rPr>
          <w:b w:val="0"/>
          <w:szCs w:val="26"/>
        </w:rPr>
        <w:t>бязательных требований, для решения вопросов о возбуждении уголовных дел по признакам преступлений;</w:t>
      </w:r>
    </w:p>
    <w:p w:rsidR="00D1260C" w:rsidRDefault="00A53B8E" w:rsidP="00D1260C">
      <w:pPr>
        <w:autoSpaceDE w:val="0"/>
        <w:ind w:firstLine="709"/>
        <w:jc w:val="both"/>
        <w:rPr>
          <w:b w:val="0"/>
          <w:szCs w:val="26"/>
        </w:rPr>
      </w:pPr>
      <w:r w:rsidRPr="0022591C">
        <w:rPr>
          <w:b w:val="0"/>
          <w:szCs w:val="26"/>
        </w:rPr>
        <w:t xml:space="preserve">6) </w:t>
      </w:r>
      <w:r w:rsidR="00D1260C" w:rsidRPr="0022591C">
        <w:rPr>
          <w:b w:val="0"/>
          <w:szCs w:val="26"/>
        </w:rPr>
        <w:t xml:space="preserve">составлять протоколы об административных правонарушениях, предусмотренных частью 1 статьи 19.4, </w:t>
      </w:r>
      <w:r w:rsidR="00830E69" w:rsidRPr="0022591C">
        <w:rPr>
          <w:b w:val="0"/>
          <w:szCs w:val="26"/>
        </w:rPr>
        <w:t xml:space="preserve">частью 1 статьи 19.4.1, </w:t>
      </w:r>
      <w:r w:rsidR="00D1260C" w:rsidRPr="0022591C">
        <w:rPr>
          <w:b w:val="0"/>
          <w:szCs w:val="26"/>
        </w:rPr>
        <w:t>частью 1 статьи 19.5, статьей 19.7 Кодекса Российской Федерации об административных правонарушениях;</w:t>
      </w:r>
    </w:p>
    <w:p w:rsidR="006C21C6" w:rsidRPr="0022591C" w:rsidRDefault="006C21C6" w:rsidP="00D1260C">
      <w:pPr>
        <w:autoSpaceDE w:val="0"/>
        <w:ind w:firstLine="709"/>
        <w:jc w:val="both"/>
        <w:rPr>
          <w:b w:val="0"/>
          <w:szCs w:val="26"/>
        </w:rPr>
      </w:pPr>
      <w:r>
        <w:rPr>
          <w:b w:val="0"/>
          <w:szCs w:val="26"/>
        </w:rPr>
        <w:t>7</w:t>
      </w:r>
      <w:r w:rsidRPr="006C21C6">
        <w:rPr>
          <w:b w:val="0"/>
          <w:szCs w:val="26"/>
        </w:rPr>
        <w:t xml:space="preserve">) осуществлять иные </w:t>
      </w:r>
      <w:r>
        <w:rPr>
          <w:b w:val="0"/>
          <w:szCs w:val="26"/>
        </w:rPr>
        <w:t>права</w:t>
      </w:r>
      <w:r w:rsidRPr="006C21C6">
        <w:rPr>
          <w:b w:val="0"/>
          <w:szCs w:val="26"/>
        </w:rPr>
        <w:t>, предусмотренные законодательством.</w:t>
      </w:r>
    </w:p>
    <w:p w:rsidR="004A2CAD" w:rsidRDefault="0081068A" w:rsidP="004A2CAD">
      <w:pPr>
        <w:autoSpaceDE w:val="0"/>
        <w:autoSpaceDN w:val="0"/>
        <w:adjustRightInd w:val="0"/>
        <w:ind w:firstLine="709"/>
        <w:jc w:val="both"/>
        <w:rPr>
          <w:b w:val="0"/>
          <w:szCs w:val="26"/>
        </w:rPr>
      </w:pPr>
      <w:r>
        <w:rPr>
          <w:b w:val="0"/>
          <w:szCs w:val="26"/>
        </w:rPr>
        <w:t xml:space="preserve"> 1.6.2. О</w:t>
      </w:r>
      <w:r w:rsidR="004A2CAD">
        <w:rPr>
          <w:b w:val="0"/>
          <w:szCs w:val="26"/>
        </w:rPr>
        <w:t>рган муниципального жилищного контроля вправе обратиться в суд с заявлениями:</w:t>
      </w:r>
    </w:p>
    <w:p w:rsidR="004A2CAD" w:rsidRDefault="004A2CAD" w:rsidP="004A2CAD">
      <w:pPr>
        <w:autoSpaceDE w:val="0"/>
        <w:autoSpaceDN w:val="0"/>
        <w:adjustRightInd w:val="0"/>
        <w:ind w:firstLine="709"/>
        <w:jc w:val="both"/>
        <w:rPr>
          <w:b w:val="0"/>
          <w:szCs w:val="26"/>
        </w:rPr>
      </w:pPr>
      <w:r>
        <w:rPr>
          <w:b w:val="0"/>
          <w:szCs w:val="26"/>
        </w:rPr>
        <w:t>-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настоящего Кодекса;</w:t>
      </w:r>
    </w:p>
    <w:p w:rsidR="004A2CAD" w:rsidRDefault="004A2CAD" w:rsidP="004A2CAD">
      <w:pPr>
        <w:autoSpaceDE w:val="0"/>
        <w:autoSpaceDN w:val="0"/>
        <w:adjustRightInd w:val="0"/>
        <w:ind w:firstLine="709"/>
        <w:jc w:val="both"/>
        <w:rPr>
          <w:b w:val="0"/>
          <w:szCs w:val="26"/>
        </w:rPr>
      </w:pPr>
      <w:r>
        <w:rPr>
          <w:b w:val="0"/>
          <w:szCs w:val="26"/>
        </w:rPr>
        <w:t>-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4A2CAD" w:rsidRDefault="004A2CAD" w:rsidP="004A2CAD">
      <w:pPr>
        <w:autoSpaceDE w:val="0"/>
        <w:autoSpaceDN w:val="0"/>
        <w:adjustRightInd w:val="0"/>
        <w:ind w:firstLine="709"/>
        <w:jc w:val="both"/>
        <w:rPr>
          <w:b w:val="0"/>
          <w:szCs w:val="26"/>
        </w:rPr>
      </w:pPr>
      <w:r>
        <w:rPr>
          <w:b w:val="0"/>
          <w:szCs w:val="26"/>
        </w:rPr>
        <w:t>-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4A2CAD" w:rsidRDefault="004A2CAD" w:rsidP="004A2CAD">
      <w:pPr>
        <w:autoSpaceDE w:val="0"/>
        <w:autoSpaceDN w:val="0"/>
        <w:adjustRightInd w:val="0"/>
        <w:ind w:firstLine="709"/>
        <w:jc w:val="both"/>
        <w:rPr>
          <w:b w:val="0"/>
          <w:szCs w:val="26"/>
        </w:rPr>
      </w:pPr>
      <w:r>
        <w:rPr>
          <w:b w:val="0"/>
          <w:szCs w:val="26"/>
        </w:rPr>
        <w:t>-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w:t>
      </w:r>
      <w:r w:rsidR="00460EF5">
        <w:rPr>
          <w:b w:val="0"/>
          <w:szCs w:val="26"/>
        </w:rPr>
        <w:t>явления нарушения О</w:t>
      </w:r>
      <w:r>
        <w:rPr>
          <w:b w:val="0"/>
          <w:szCs w:val="26"/>
        </w:rPr>
        <w:t>бязательных требований.</w:t>
      </w:r>
    </w:p>
    <w:p w:rsidR="004A2CAD" w:rsidRPr="0022591C" w:rsidRDefault="004A2CAD" w:rsidP="00000C19">
      <w:pPr>
        <w:autoSpaceDE w:val="0"/>
        <w:autoSpaceDN w:val="0"/>
        <w:adjustRightInd w:val="0"/>
        <w:ind w:firstLine="709"/>
        <w:jc w:val="both"/>
        <w:rPr>
          <w:b w:val="0"/>
          <w:szCs w:val="26"/>
        </w:rPr>
      </w:pPr>
      <w:r>
        <w:rPr>
          <w:b w:val="0"/>
          <w:szCs w:val="26"/>
        </w:rPr>
        <w:t>-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настоящим Кодексом.</w:t>
      </w:r>
    </w:p>
    <w:p w:rsidR="00D1260C" w:rsidRDefault="0081068A" w:rsidP="00D1260C">
      <w:pPr>
        <w:autoSpaceDE w:val="0"/>
        <w:ind w:firstLine="709"/>
        <w:jc w:val="both"/>
        <w:rPr>
          <w:b w:val="0"/>
          <w:szCs w:val="26"/>
        </w:rPr>
      </w:pPr>
      <w:r>
        <w:rPr>
          <w:b w:val="0"/>
          <w:szCs w:val="26"/>
        </w:rPr>
        <w:lastRenderedPageBreak/>
        <w:t>1.6.3</w:t>
      </w:r>
      <w:r w:rsidR="00D1260C" w:rsidRPr="000A27FE">
        <w:rPr>
          <w:b w:val="0"/>
          <w:szCs w:val="26"/>
        </w:rPr>
        <w:t>. Муниципальные жилищные инспекторы при выполнении своих должностных обязанностей должны строго соблюдать действующее законодательство Российской Федерации, нормативные правовые акты Президента и Правительства Российской Федерации, иных органов государственной власти, а также нормативные правовые акты Калужской области, органов местного самоуправления муниципального образования «Город Обнинск» и руководствоваться в своей деятельности настоящим Положением.</w:t>
      </w:r>
      <w:bookmarkEnd w:id="0"/>
    </w:p>
    <w:p w:rsidR="0081068A" w:rsidRPr="0081068A" w:rsidRDefault="0081068A" w:rsidP="0081068A">
      <w:pPr>
        <w:autoSpaceDE w:val="0"/>
        <w:ind w:firstLine="709"/>
        <w:jc w:val="both"/>
        <w:rPr>
          <w:b w:val="0"/>
          <w:szCs w:val="26"/>
        </w:rPr>
      </w:pPr>
      <w:r>
        <w:rPr>
          <w:b w:val="0"/>
          <w:szCs w:val="26"/>
        </w:rPr>
        <w:t xml:space="preserve">1.6.4. </w:t>
      </w:r>
      <w:r w:rsidRPr="0081068A">
        <w:rPr>
          <w:b w:val="0"/>
          <w:szCs w:val="26"/>
        </w:rPr>
        <w:t xml:space="preserve">Должностные лица органа муниципального </w:t>
      </w:r>
      <w:r>
        <w:rPr>
          <w:b w:val="0"/>
          <w:szCs w:val="26"/>
        </w:rPr>
        <w:t xml:space="preserve">жилищного </w:t>
      </w:r>
      <w:r w:rsidRPr="0081068A">
        <w:rPr>
          <w:b w:val="0"/>
          <w:szCs w:val="26"/>
        </w:rPr>
        <w:t>контроля при проведении проверки обязаны:</w:t>
      </w:r>
    </w:p>
    <w:p w:rsidR="0081068A" w:rsidRPr="0081068A" w:rsidRDefault="0081068A" w:rsidP="0081068A">
      <w:pPr>
        <w:autoSpaceDE w:val="0"/>
        <w:ind w:firstLine="709"/>
        <w:jc w:val="both"/>
        <w:rPr>
          <w:b w:val="0"/>
          <w:szCs w:val="26"/>
        </w:rPr>
      </w:pPr>
      <w:r w:rsidRPr="0081068A">
        <w:rPr>
          <w:b w:val="0"/>
          <w:szCs w:val="26"/>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w:t>
      </w:r>
      <w:r>
        <w:rPr>
          <w:b w:val="0"/>
          <w:szCs w:val="26"/>
        </w:rPr>
        <w:t>О</w:t>
      </w:r>
      <w:r w:rsidRPr="0081068A">
        <w:rPr>
          <w:b w:val="0"/>
          <w:szCs w:val="26"/>
        </w:rPr>
        <w:t>бязательных требований;</w:t>
      </w:r>
    </w:p>
    <w:p w:rsidR="0081068A" w:rsidRPr="0081068A" w:rsidRDefault="0081068A" w:rsidP="0081068A">
      <w:pPr>
        <w:autoSpaceDE w:val="0"/>
        <w:ind w:firstLine="709"/>
        <w:jc w:val="both"/>
        <w:rPr>
          <w:b w:val="0"/>
          <w:szCs w:val="26"/>
        </w:rPr>
      </w:pPr>
      <w:r w:rsidRPr="0081068A">
        <w:rPr>
          <w:b w:val="0"/>
          <w:szCs w:val="26"/>
        </w:rPr>
        <w:t xml:space="preserve">2) соблюдать законодательство Российской Федерации, права и законные интересы юридического лица, индивидуального предпринимателя, </w:t>
      </w:r>
      <w:r>
        <w:rPr>
          <w:b w:val="0"/>
          <w:szCs w:val="26"/>
        </w:rPr>
        <w:t xml:space="preserve">гражданина, </w:t>
      </w:r>
      <w:r w:rsidRPr="0081068A">
        <w:rPr>
          <w:b w:val="0"/>
          <w:szCs w:val="26"/>
        </w:rPr>
        <w:t>проверка которых проводится;</w:t>
      </w:r>
    </w:p>
    <w:p w:rsidR="0081068A" w:rsidRPr="0081068A" w:rsidRDefault="0081068A" w:rsidP="0081068A">
      <w:pPr>
        <w:autoSpaceDE w:val="0"/>
        <w:ind w:firstLine="709"/>
        <w:jc w:val="both"/>
        <w:rPr>
          <w:b w:val="0"/>
          <w:szCs w:val="26"/>
        </w:rPr>
      </w:pPr>
      <w:r w:rsidRPr="0081068A">
        <w:rPr>
          <w:b w:val="0"/>
          <w:szCs w:val="26"/>
        </w:rPr>
        <w:t xml:space="preserve">3) проводить проверку на основании распоряжения или приказа руководителя, заместителя руководителя органа муниципального </w:t>
      </w:r>
      <w:r>
        <w:rPr>
          <w:b w:val="0"/>
          <w:szCs w:val="26"/>
        </w:rPr>
        <w:t xml:space="preserve">жилищного </w:t>
      </w:r>
      <w:r w:rsidRPr="0081068A">
        <w:rPr>
          <w:b w:val="0"/>
          <w:szCs w:val="26"/>
        </w:rPr>
        <w:t>контроля о ее проведении в соответствии с ее назначением;</w:t>
      </w:r>
    </w:p>
    <w:p w:rsidR="0081068A" w:rsidRPr="0081068A" w:rsidRDefault="0081068A" w:rsidP="0081068A">
      <w:pPr>
        <w:autoSpaceDE w:val="0"/>
        <w:autoSpaceDN w:val="0"/>
        <w:adjustRightInd w:val="0"/>
        <w:ind w:firstLine="708"/>
        <w:jc w:val="both"/>
        <w:rPr>
          <w:b w:val="0"/>
          <w:szCs w:val="26"/>
        </w:rPr>
      </w:pPr>
      <w:r w:rsidRPr="0081068A">
        <w:rPr>
          <w:b w:val="0"/>
          <w:szCs w:val="26"/>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w:t>
      </w:r>
      <w:r>
        <w:rPr>
          <w:b w:val="0"/>
          <w:szCs w:val="26"/>
        </w:rPr>
        <w:t xml:space="preserve">жилищного </w:t>
      </w:r>
      <w:r w:rsidRPr="0081068A">
        <w:rPr>
          <w:b w:val="0"/>
          <w:szCs w:val="26"/>
        </w:rPr>
        <w:t>контроля и в случае, предусмотренном частью 5 статьи 10 Федерального закона</w:t>
      </w:r>
      <w:r>
        <w:rPr>
          <w:b w:val="0"/>
          <w:szCs w:val="26"/>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81068A">
        <w:rPr>
          <w:b w:val="0"/>
          <w:szCs w:val="26"/>
        </w:rPr>
        <w:t>копии документа о согласовании проведения проверки;</w:t>
      </w:r>
    </w:p>
    <w:p w:rsidR="0081068A" w:rsidRPr="0081068A" w:rsidRDefault="0081068A" w:rsidP="0081068A">
      <w:pPr>
        <w:autoSpaceDE w:val="0"/>
        <w:ind w:firstLine="709"/>
        <w:jc w:val="both"/>
        <w:rPr>
          <w:b w:val="0"/>
          <w:szCs w:val="26"/>
        </w:rPr>
      </w:pPr>
      <w:r w:rsidRPr="0081068A">
        <w:rPr>
          <w:b w:val="0"/>
          <w:szCs w:val="26"/>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Pr>
          <w:b w:val="0"/>
          <w:szCs w:val="26"/>
        </w:rPr>
        <w:t>, гражданину (</w:t>
      </w:r>
      <w:r w:rsidRPr="0081068A">
        <w:rPr>
          <w:b w:val="0"/>
          <w:szCs w:val="26"/>
        </w:rPr>
        <w:t>его уполномоченному представителю</w:t>
      </w:r>
      <w:r>
        <w:rPr>
          <w:b w:val="0"/>
          <w:szCs w:val="26"/>
        </w:rPr>
        <w:t>)</w:t>
      </w:r>
      <w:r w:rsidRPr="0081068A">
        <w:rPr>
          <w:b w:val="0"/>
          <w:szCs w:val="26"/>
        </w:rPr>
        <w:t xml:space="preserve"> присутствовать при проведении проверки и давать разъяснения по вопросам, относящимся к предмету проверки;</w:t>
      </w:r>
    </w:p>
    <w:p w:rsidR="0081068A" w:rsidRPr="0081068A" w:rsidRDefault="0081068A" w:rsidP="0081068A">
      <w:pPr>
        <w:autoSpaceDE w:val="0"/>
        <w:ind w:firstLine="709"/>
        <w:jc w:val="both"/>
        <w:rPr>
          <w:b w:val="0"/>
          <w:szCs w:val="26"/>
        </w:rPr>
      </w:pPr>
      <w:r w:rsidRPr="0081068A">
        <w:rPr>
          <w:b w:val="0"/>
          <w:szCs w:val="26"/>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w:t>
      </w:r>
      <w:r>
        <w:rPr>
          <w:b w:val="0"/>
          <w:szCs w:val="26"/>
        </w:rPr>
        <w:t xml:space="preserve">, </w:t>
      </w:r>
      <w:r w:rsidRPr="0081068A">
        <w:rPr>
          <w:b w:val="0"/>
          <w:szCs w:val="26"/>
        </w:rPr>
        <w:t>присутствующим при проведении проверки, информацию и документы, относящиеся к предмету проверки;</w:t>
      </w:r>
    </w:p>
    <w:p w:rsidR="0081068A" w:rsidRPr="0081068A" w:rsidRDefault="0081068A" w:rsidP="0081068A">
      <w:pPr>
        <w:autoSpaceDE w:val="0"/>
        <w:ind w:firstLine="709"/>
        <w:jc w:val="both"/>
        <w:rPr>
          <w:b w:val="0"/>
          <w:szCs w:val="26"/>
        </w:rPr>
      </w:pPr>
      <w:r w:rsidRPr="0081068A">
        <w:rPr>
          <w:b w:val="0"/>
          <w:szCs w:val="26"/>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sidR="002A70F7">
        <w:rPr>
          <w:b w:val="0"/>
          <w:szCs w:val="26"/>
        </w:rPr>
        <w:t>, гражданина</w:t>
      </w:r>
      <w:r w:rsidR="002A70F7">
        <w:rPr>
          <w:b w:val="0"/>
          <w:szCs w:val="26"/>
        </w:rPr>
        <w:t xml:space="preserve"> (</w:t>
      </w:r>
      <w:r w:rsidR="002A70F7" w:rsidRPr="0081068A">
        <w:rPr>
          <w:b w:val="0"/>
          <w:szCs w:val="26"/>
        </w:rPr>
        <w:t>его уполномоченно</w:t>
      </w:r>
      <w:r w:rsidR="002A70F7">
        <w:rPr>
          <w:b w:val="0"/>
          <w:szCs w:val="26"/>
        </w:rPr>
        <w:t>го</w:t>
      </w:r>
      <w:r w:rsidR="002A70F7" w:rsidRPr="0081068A">
        <w:rPr>
          <w:b w:val="0"/>
          <w:szCs w:val="26"/>
        </w:rPr>
        <w:t xml:space="preserve"> представител</w:t>
      </w:r>
      <w:r w:rsidR="002A70F7">
        <w:rPr>
          <w:b w:val="0"/>
          <w:szCs w:val="26"/>
        </w:rPr>
        <w:t>я</w:t>
      </w:r>
      <w:r w:rsidR="002A70F7">
        <w:rPr>
          <w:b w:val="0"/>
          <w:szCs w:val="26"/>
        </w:rPr>
        <w:t>)</w:t>
      </w:r>
      <w:r w:rsidRPr="0081068A">
        <w:rPr>
          <w:b w:val="0"/>
          <w:szCs w:val="26"/>
        </w:rPr>
        <w:t xml:space="preserve"> с результатами проверки;</w:t>
      </w:r>
    </w:p>
    <w:p w:rsidR="0081068A" w:rsidRPr="0081068A" w:rsidRDefault="0081068A" w:rsidP="0081068A">
      <w:pPr>
        <w:autoSpaceDE w:val="0"/>
        <w:ind w:firstLine="709"/>
        <w:jc w:val="both"/>
        <w:rPr>
          <w:b w:val="0"/>
          <w:szCs w:val="26"/>
        </w:rPr>
      </w:pPr>
      <w:r w:rsidRPr="0081068A">
        <w:rPr>
          <w:b w:val="0"/>
          <w:szCs w:val="26"/>
        </w:rPr>
        <w:t>7.1) знакомить руководителя, иное должностное лицо или уполномоченного представителя юридического лица, индивидуального предпринимателя, ег</w:t>
      </w:r>
      <w:r w:rsidR="002A70F7">
        <w:rPr>
          <w:b w:val="0"/>
          <w:szCs w:val="26"/>
        </w:rPr>
        <w:t xml:space="preserve">о уполномоченного представителя, </w:t>
      </w:r>
      <w:r w:rsidR="002A70F7" w:rsidRPr="002A70F7">
        <w:rPr>
          <w:b w:val="0"/>
          <w:szCs w:val="26"/>
        </w:rPr>
        <w:t>гражданин</w:t>
      </w:r>
      <w:r w:rsidR="002A70F7">
        <w:rPr>
          <w:b w:val="0"/>
          <w:szCs w:val="26"/>
        </w:rPr>
        <w:t>а</w:t>
      </w:r>
      <w:r w:rsidR="002A70F7" w:rsidRPr="002A70F7">
        <w:rPr>
          <w:b w:val="0"/>
          <w:szCs w:val="26"/>
        </w:rPr>
        <w:t xml:space="preserve"> (его уполномоченно</w:t>
      </w:r>
      <w:r w:rsidR="002A70F7">
        <w:rPr>
          <w:b w:val="0"/>
          <w:szCs w:val="26"/>
        </w:rPr>
        <w:t>го представителя</w:t>
      </w:r>
      <w:r w:rsidR="002A70F7" w:rsidRPr="002A70F7">
        <w:rPr>
          <w:b w:val="0"/>
          <w:szCs w:val="26"/>
        </w:rPr>
        <w:t>)</w:t>
      </w:r>
      <w:r w:rsidR="002A70F7">
        <w:rPr>
          <w:b w:val="0"/>
          <w:szCs w:val="26"/>
        </w:rPr>
        <w:t xml:space="preserve"> </w:t>
      </w:r>
      <w:r w:rsidRPr="0081068A">
        <w:rPr>
          <w:b w:val="0"/>
          <w:szCs w:val="26"/>
        </w:rPr>
        <w:t>с документами и (или) информацией, полученными в рамках межведомственного информационного взаимодействия;</w:t>
      </w:r>
    </w:p>
    <w:p w:rsidR="0081068A" w:rsidRPr="0081068A" w:rsidRDefault="0081068A" w:rsidP="0081068A">
      <w:pPr>
        <w:autoSpaceDE w:val="0"/>
        <w:ind w:firstLine="709"/>
        <w:jc w:val="both"/>
        <w:rPr>
          <w:b w:val="0"/>
          <w:szCs w:val="26"/>
        </w:rPr>
      </w:pPr>
      <w:r w:rsidRPr="0081068A">
        <w:rPr>
          <w:b w:val="0"/>
          <w:szCs w:val="26"/>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w:t>
      </w:r>
      <w:r w:rsidRPr="0081068A">
        <w:rPr>
          <w:b w:val="0"/>
          <w:szCs w:val="26"/>
        </w:rPr>
        <w:lastRenderedPageBreak/>
        <w:t>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81068A" w:rsidRPr="0081068A" w:rsidRDefault="0081068A" w:rsidP="0081068A">
      <w:pPr>
        <w:autoSpaceDE w:val="0"/>
        <w:ind w:firstLine="709"/>
        <w:jc w:val="both"/>
        <w:rPr>
          <w:b w:val="0"/>
          <w:szCs w:val="26"/>
        </w:rPr>
      </w:pPr>
      <w:r w:rsidRPr="0081068A">
        <w:rPr>
          <w:b w:val="0"/>
          <w:szCs w:val="26"/>
        </w:rPr>
        <w:t>9) доказывать обоснованность своих действий при их обжаловании юридическими лицами, ин</w:t>
      </w:r>
      <w:r w:rsidR="002A70F7">
        <w:rPr>
          <w:b w:val="0"/>
          <w:szCs w:val="26"/>
        </w:rPr>
        <w:t xml:space="preserve">дивидуальными предпринимателями, гражданами </w:t>
      </w:r>
      <w:r w:rsidRPr="0081068A">
        <w:rPr>
          <w:b w:val="0"/>
          <w:szCs w:val="26"/>
        </w:rPr>
        <w:t>в порядке, установленном законодательством Российской Федерации;</w:t>
      </w:r>
    </w:p>
    <w:p w:rsidR="0081068A" w:rsidRPr="0081068A" w:rsidRDefault="0081068A" w:rsidP="0081068A">
      <w:pPr>
        <w:autoSpaceDE w:val="0"/>
        <w:ind w:firstLine="709"/>
        <w:jc w:val="both"/>
        <w:rPr>
          <w:b w:val="0"/>
          <w:szCs w:val="26"/>
        </w:rPr>
      </w:pPr>
      <w:r w:rsidRPr="0081068A">
        <w:rPr>
          <w:b w:val="0"/>
          <w:szCs w:val="26"/>
        </w:rPr>
        <w:t xml:space="preserve">10) соблюдать сроки проведения проверки, установленные </w:t>
      </w:r>
      <w:r w:rsidR="002A70F7">
        <w:rPr>
          <w:b w:val="0"/>
          <w:szCs w:val="26"/>
        </w:rPr>
        <w:t>з</w:t>
      </w:r>
      <w:r w:rsidRPr="0081068A">
        <w:rPr>
          <w:b w:val="0"/>
          <w:szCs w:val="26"/>
        </w:rPr>
        <w:t>аконо</w:t>
      </w:r>
      <w:r w:rsidR="002A70F7">
        <w:rPr>
          <w:b w:val="0"/>
          <w:szCs w:val="26"/>
        </w:rPr>
        <w:t>дательством</w:t>
      </w:r>
      <w:r w:rsidRPr="0081068A">
        <w:rPr>
          <w:b w:val="0"/>
          <w:szCs w:val="26"/>
        </w:rPr>
        <w:t>;</w:t>
      </w:r>
    </w:p>
    <w:p w:rsidR="0081068A" w:rsidRPr="0081068A" w:rsidRDefault="0081068A" w:rsidP="0081068A">
      <w:pPr>
        <w:autoSpaceDE w:val="0"/>
        <w:ind w:firstLine="709"/>
        <w:jc w:val="both"/>
        <w:rPr>
          <w:b w:val="0"/>
          <w:szCs w:val="26"/>
        </w:rPr>
      </w:pPr>
      <w:r w:rsidRPr="0081068A">
        <w:rPr>
          <w:b w:val="0"/>
          <w:szCs w:val="26"/>
        </w:rPr>
        <w:t>11) не требовать от юридического лица, индивидуального предпринимателя</w:t>
      </w:r>
      <w:r w:rsidR="002A70F7">
        <w:rPr>
          <w:b w:val="0"/>
          <w:szCs w:val="26"/>
        </w:rPr>
        <w:t xml:space="preserve">, гражданина </w:t>
      </w:r>
      <w:r w:rsidRPr="0081068A">
        <w:rPr>
          <w:b w:val="0"/>
          <w:szCs w:val="26"/>
        </w:rPr>
        <w:t>документы и иные сведения, представление которых не предусмотрено законодательством Российской Федерации;</w:t>
      </w:r>
    </w:p>
    <w:p w:rsidR="0081068A" w:rsidRPr="0081068A" w:rsidRDefault="0081068A" w:rsidP="0081068A">
      <w:pPr>
        <w:autoSpaceDE w:val="0"/>
        <w:ind w:firstLine="709"/>
        <w:jc w:val="both"/>
        <w:rPr>
          <w:b w:val="0"/>
          <w:szCs w:val="26"/>
        </w:rPr>
      </w:pPr>
      <w:r w:rsidRPr="0081068A">
        <w:rPr>
          <w:b w:val="0"/>
          <w:szCs w:val="26"/>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sidR="002A70F7">
        <w:rPr>
          <w:b w:val="0"/>
          <w:szCs w:val="26"/>
        </w:rPr>
        <w:t>, гражданина (его уполномоченного представителя)</w:t>
      </w:r>
      <w:r w:rsidRPr="0081068A">
        <w:rPr>
          <w:b w:val="0"/>
          <w:szCs w:val="26"/>
        </w:rPr>
        <w:t xml:space="preserve"> ознакомить их с положениями </w:t>
      </w:r>
      <w:r w:rsidR="002A70F7">
        <w:rPr>
          <w:b w:val="0"/>
          <w:szCs w:val="26"/>
        </w:rPr>
        <w:t>настоящего Р</w:t>
      </w:r>
      <w:r w:rsidRPr="0081068A">
        <w:rPr>
          <w:b w:val="0"/>
          <w:szCs w:val="26"/>
        </w:rPr>
        <w:t>егламента;</w:t>
      </w:r>
    </w:p>
    <w:p w:rsidR="0081068A" w:rsidRDefault="0081068A" w:rsidP="00D1260C">
      <w:pPr>
        <w:autoSpaceDE w:val="0"/>
        <w:ind w:firstLine="709"/>
        <w:jc w:val="both"/>
        <w:rPr>
          <w:b w:val="0"/>
          <w:szCs w:val="26"/>
        </w:rPr>
      </w:pPr>
      <w:r w:rsidRPr="0081068A">
        <w:rPr>
          <w:b w:val="0"/>
          <w:szCs w:val="26"/>
        </w:rPr>
        <w:t xml:space="preserve">13) осуществлять </w:t>
      </w:r>
      <w:r w:rsidR="002A70F7">
        <w:rPr>
          <w:b w:val="0"/>
          <w:szCs w:val="26"/>
        </w:rPr>
        <w:t>запись о проведенной проверке в:</w:t>
      </w:r>
    </w:p>
    <w:p w:rsidR="0081068A" w:rsidRPr="0081068A" w:rsidRDefault="002A70F7" w:rsidP="0081068A">
      <w:pPr>
        <w:autoSpaceDE w:val="0"/>
        <w:ind w:firstLine="709"/>
        <w:jc w:val="both"/>
        <w:rPr>
          <w:b w:val="0"/>
          <w:szCs w:val="26"/>
        </w:rPr>
      </w:pPr>
      <w:r>
        <w:rPr>
          <w:b w:val="0"/>
          <w:szCs w:val="26"/>
        </w:rPr>
        <w:t xml:space="preserve">- </w:t>
      </w:r>
      <w:r w:rsidR="0081068A" w:rsidRPr="0081068A">
        <w:rPr>
          <w:b w:val="0"/>
          <w:szCs w:val="26"/>
        </w:rPr>
        <w:t>журнале проверок юридических лиц, индивидуальных предпринимателей, проводимых органом муниципального жилищного контроля согласно Приложению № 1 к настоящему Регламенту;</w:t>
      </w:r>
    </w:p>
    <w:p w:rsidR="0081068A" w:rsidRPr="0081068A" w:rsidRDefault="0081068A" w:rsidP="0081068A">
      <w:pPr>
        <w:autoSpaceDE w:val="0"/>
        <w:ind w:firstLine="709"/>
        <w:jc w:val="both"/>
        <w:rPr>
          <w:b w:val="0"/>
          <w:szCs w:val="26"/>
        </w:rPr>
      </w:pPr>
      <w:r w:rsidRPr="0081068A">
        <w:rPr>
          <w:b w:val="0"/>
          <w:szCs w:val="26"/>
        </w:rPr>
        <w:t>- журнале учета актов проверок органа муниципального жилищного контроля юридического лица, индивидуального предпринимателя согласно Приложению № 2 к настоящему Регламенту;</w:t>
      </w:r>
    </w:p>
    <w:p w:rsidR="0081068A" w:rsidRPr="0081068A" w:rsidRDefault="0081068A" w:rsidP="0081068A">
      <w:pPr>
        <w:autoSpaceDE w:val="0"/>
        <w:ind w:firstLine="709"/>
        <w:jc w:val="both"/>
        <w:rPr>
          <w:b w:val="0"/>
          <w:szCs w:val="26"/>
        </w:rPr>
      </w:pPr>
      <w:r w:rsidRPr="0081068A">
        <w:rPr>
          <w:b w:val="0"/>
          <w:szCs w:val="26"/>
        </w:rPr>
        <w:t>- журнале учета предписаний, выданных юридическим лицам, индивидуальным предпринимателям органом муниципального жилищного контроля согласно Приложению № 3 к настоящему Регламенту;</w:t>
      </w:r>
    </w:p>
    <w:p w:rsidR="0081068A" w:rsidRPr="0081068A" w:rsidRDefault="0081068A" w:rsidP="0081068A">
      <w:pPr>
        <w:autoSpaceDE w:val="0"/>
        <w:ind w:firstLine="709"/>
        <w:jc w:val="both"/>
        <w:rPr>
          <w:b w:val="0"/>
          <w:szCs w:val="26"/>
        </w:rPr>
      </w:pPr>
      <w:r w:rsidRPr="0081068A">
        <w:rPr>
          <w:b w:val="0"/>
          <w:szCs w:val="26"/>
        </w:rPr>
        <w:t>- журнале учета проверок граждан, проводимых органом муниципального жилищного контроля согласно Приложению № 4 к настоящему Регламенту;</w:t>
      </w:r>
    </w:p>
    <w:p w:rsidR="0081068A" w:rsidRDefault="0081068A" w:rsidP="0081068A">
      <w:pPr>
        <w:autoSpaceDE w:val="0"/>
        <w:ind w:firstLine="709"/>
        <w:jc w:val="both"/>
        <w:rPr>
          <w:b w:val="0"/>
          <w:szCs w:val="26"/>
        </w:rPr>
      </w:pPr>
      <w:r w:rsidRPr="0081068A">
        <w:rPr>
          <w:b w:val="0"/>
          <w:szCs w:val="26"/>
        </w:rPr>
        <w:t>- журнале учета предписаний, выданных гражданам органом муниципального жилищного контроля согласно Приложению № 5 к настоящему Регламенту.</w:t>
      </w:r>
    </w:p>
    <w:p w:rsidR="0081068A" w:rsidRDefault="002A70F7" w:rsidP="002A70F7">
      <w:pPr>
        <w:tabs>
          <w:tab w:val="left" w:pos="851"/>
          <w:tab w:val="left" w:pos="1418"/>
        </w:tabs>
        <w:autoSpaceDE w:val="0"/>
        <w:ind w:firstLine="709"/>
        <w:jc w:val="both"/>
        <w:rPr>
          <w:b w:val="0"/>
          <w:szCs w:val="26"/>
        </w:rPr>
      </w:pPr>
      <w:r>
        <w:rPr>
          <w:b w:val="0"/>
          <w:szCs w:val="26"/>
        </w:rPr>
        <w:t xml:space="preserve">- журнале учета проверок юридического лица, индивидуального предпринимателя, проводимых органом муниципального контроля согласно Приложению № 6 к настоящему Регламенту. </w:t>
      </w:r>
    </w:p>
    <w:p w:rsidR="00D1260C" w:rsidRPr="000C1427" w:rsidRDefault="00D1260C" w:rsidP="00450FA6">
      <w:pPr>
        <w:widowControl w:val="0"/>
        <w:autoSpaceDE w:val="0"/>
        <w:autoSpaceDN w:val="0"/>
        <w:adjustRightInd w:val="0"/>
        <w:ind w:firstLine="709"/>
        <w:jc w:val="both"/>
        <w:rPr>
          <w:b w:val="0"/>
          <w:szCs w:val="26"/>
        </w:rPr>
      </w:pPr>
      <w:r w:rsidRPr="000C1427">
        <w:rPr>
          <w:b w:val="0"/>
          <w:szCs w:val="26"/>
        </w:rPr>
        <w:t>1.7. Права и обязанности лиц, в отношении которых осуществляется муниципальный жилищный контроль.</w:t>
      </w:r>
    </w:p>
    <w:p w:rsidR="00D1260C" w:rsidRPr="000C1427" w:rsidRDefault="00D1260C" w:rsidP="00450FA6">
      <w:pPr>
        <w:ind w:firstLine="709"/>
        <w:jc w:val="both"/>
        <w:rPr>
          <w:b w:val="0"/>
          <w:szCs w:val="26"/>
        </w:rPr>
      </w:pPr>
      <w:r w:rsidRPr="000C1427">
        <w:rPr>
          <w:b w:val="0"/>
          <w:szCs w:val="26"/>
        </w:rPr>
        <w:t>1.</w:t>
      </w:r>
      <w:r w:rsidR="00450FA6" w:rsidRPr="000C1427">
        <w:rPr>
          <w:b w:val="0"/>
          <w:szCs w:val="26"/>
        </w:rPr>
        <w:t>7</w:t>
      </w:r>
      <w:r w:rsidRPr="000C1427">
        <w:rPr>
          <w:b w:val="0"/>
          <w:szCs w:val="26"/>
        </w:rPr>
        <w:t xml:space="preserve">.1. Руководитель, иное должностное лицо или уполномоченный представитель юридического лица, индивидуальный предприниматель, гражданин </w:t>
      </w:r>
      <w:r w:rsidR="002530B6">
        <w:rPr>
          <w:b w:val="0"/>
          <w:szCs w:val="26"/>
        </w:rPr>
        <w:t xml:space="preserve">(далее – Проверяемые лица) </w:t>
      </w:r>
      <w:r w:rsidRPr="000C1427">
        <w:rPr>
          <w:b w:val="0"/>
          <w:szCs w:val="26"/>
        </w:rPr>
        <w:t>или их уполномоченные предст</w:t>
      </w:r>
      <w:r w:rsidR="002530B6">
        <w:rPr>
          <w:b w:val="0"/>
          <w:szCs w:val="26"/>
        </w:rPr>
        <w:t xml:space="preserve">авители при проведении проверки, соответственно, </w:t>
      </w:r>
      <w:r w:rsidRPr="000C1427">
        <w:rPr>
          <w:b w:val="0"/>
          <w:szCs w:val="26"/>
        </w:rPr>
        <w:t>имеют право:</w:t>
      </w:r>
    </w:p>
    <w:p w:rsidR="00D1260C" w:rsidRPr="000C1427" w:rsidRDefault="00D1260C" w:rsidP="00450FA6">
      <w:pPr>
        <w:ind w:firstLine="709"/>
        <w:jc w:val="both"/>
        <w:rPr>
          <w:b w:val="0"/>
          <w:szCs w:val="26"/>
        </w:rPr>
      </w:pPr>
      <w:r w:rsidRPr="000C1427">
        <w:rPr>
          <w:b w:val="0"/>
          <w:szCs w:val="26"/>
        </w:rPr>
        <w:t>1) непосредственно присутствовать при проведении проверки, давать объяснения по вопросам, относящимся к предмету проверки;</w:t>
      </w:r>
    </w:p>
    <w:p w:rsidR="00607384" w:rsidRPr="000C1427" w:rsidRDefault="00607384" w:rsidP="00450FA6">
      <w:pPr>
        <w:ind w:firstLine="709"/>
        <w:jc w:val="both"/>
        <w:rPr>
          <w:b w:val="0"/>
          <w:szCs w:val="26"/>
        </w:rPr>
      </w:pPr>
      <w:r w:rsidRPr="000C1427">
        <w:rPr>
          <w:b w:val="0"/>
          <w:szCs w:val="26"/>
        </w:rPr>
        <w:lastRenderedPageBreak/>
        <w:t xml:space="preserve">2) получать от </w:t>
      </w:r>
      <w:r w:rsidR="002530B6">
        <w:rPr>
          <w:b w:val="0"/>
          <w:szCs w:val="26"/>
        </w:rPr>
        <w:t>Органа муниципального жилищного контроля</w:t>
      </w:r>
      <w:r w:rsidRPr="000C1427">
        <w:rPr>
          <w:b w:val="0"/>
          <w:szCs w:val="26"/>
        </w:rPr>
        <w:t xml:space="preserve">, </w:t>
      </w:r>
      <w:r w:rsidR="002530B6">
        <w:rPr>
          <w:b w:val="0"/>
          <w:szCs w:val="26"/>
        </w:rPr>
        <w:t>Д</w:t>
      </w:r>
      <w:r w:rsidRPr="000C1427">
        <w:rPr>
          <w:b w:val="0"/>
          <w:szCs w:val="26"/>
        </w:rPr>
        <w:t>олжностных лиц информацию, которая относится к предмету проверки и предоставление которой предусмотрено федеральным законодательством;</w:t>
      </w:r>
    </w:p>
    <w:p w:rsidR="00607384" w:rsidRPr="000C1427" w:rsidRDefault="00607384" w:rsidP="00450FA6">
      <w:pPr>
        <w:ind w:firstLine="709"/>
        <w:jc w:val="both"/>
        <w:rPr>
          <w:b w:val="0"/>
          <w:szCs w:val="26"/>
        </w:rPr>
      </w:pPr>
      <w:r w:rsidRPr="000C1427">
        <w:rPr>
          <w:b w:val="0"/>
          <w:szCs w:val="26"/>
        </w:rPr>
        <w:t xml:space="preserve">3) знакомиться с документами и (или) информацией, полученными </w:t>
      </w:r>
      <w:r w:rsidR="002530B6" w:rsidRPr="002530B6">
        <w:rPr>
          <w:b w:val="0"/>
          <w:szCs w:val="26"/>
        </w:rPr>
        <w:t>Орган</w:t>
      </w:r>
      <w:r w:rsidR="002530B6">
        <w:rPr>
          <w:b w:val="0"/>
          <w:szCs w:val="26"/>
        </w:rPr>
        <w:t>ом</w:t>
      </w:r>
      <w:r w:rsidR="002530B6" w:rsidRPr="002530B6">
        <w:rPr>
          <w:b w:val="0"/>
          <w:szCs w:val="26"/>
        </w:rPr>
        <w:t xml:space="preserve"> муниципального жилищного контроля </w:t>
      </w:r>
      <w:r w:rsidRPr="000C1427">
        <w:rPr>
          <w:b w:val="0"/>
          <w:szCs w:val="26"/>
        </w:rPr>
        <w:t>в рамках межведомственного информационного взаимодействия</w:t>
      </w:r>
      <w:r w:rsidR="00A87CC5" w:rsidRPr="000C1427">
        <w:rPr>
          <w:b w:val="0"/>
          <w:szCs w:val="26"/>
        </w:rPr>
        <w:t xml:space="preserve"> от иных государственных органов, органов местного самоуправления либо подведомственных им организаций</w:t>
      </w:r>
      <w:r w:rsidR="00FA0632" w:rsidRPr="000C1427">
        <w:rPr>
          <w:b w:val="0"/>
          <w:szCs w:val="26"/>
        </w:rPr>
        <w:t>,</w:t>
      </w:r>
      <w:r w:rsidR="00A87CC5" w:rsidRPr="000C1427">
        <w:rPr>
          <w:b w:val="0"/>
          <w:szCs w:val="26"/>
        </w:rPr>
        <w:t xml:space="preserve"> в распоряжении которых находятся эти документы и (или) информация;</w:t>
      </w:r>
    </w:p>
    <w:p w:rsidR="00A87CC5" w:rsidRPr="000C1427" w:rsidRDefault="00A87CC5" w:rsidP="00450FA6">
      <w:pPr>
        <w:ind w:firstLine="709"/>
        <w:jc w:val="both"/>
        <w:rPr>
          <w:b w:val="0"/>
          <w:szCs w:val="26"/>
        </w:rPr>
      </w:pPr>
      <w:r w:rsidRPr="000C1427">
        <w:rPr>
          <w:b w:val="0"/>
          <w:szCs w:val="26"/>
        </w:rPr>
        <w:t xml:space="preserve">4) представлять документы и (или) информацию, запрашиваемые в рамках межведомственного информационного взаимодействия, в </w:t>
      </w:r>
      <w:r w:rsidR="002530B6">
        <w:rPr>
          <w:b w:val="0"/>
          <w:szCs w:val="26"/>
        </w:rPr>
        <w:t>Орган</w:t>
      </w:r>
      <w:r w:rsidR="002530B6" w:rsidRPr="002530B6">
        <w:rPr>
          <w:b w:val="0"/>
          <w:szCs w:val="26"/>
        </w:rPr>
        <w:t xml:space="preserve"> муниципального жилищного контроля</w:t>
      </w:r>
      <w:r w:rsidRPr="000C1427">
        <w:rPr>
          <w:b w:val="0"/>
          <w:szCs w:val="26"/>
        </w:rPr>
        <w:t xml:space="preserve"> по собственной инициативе;</w:t>
      </w:r>
    </w:p>
    <w:p w:rsidR="00A87CC5" w:rsidRPr="000C1427" w:rsidRDefault="00A87CC5" w:rsidP="00450FA6">
      <w:pPr>
        <w:ind w:firstLine="709"/>
        <w:jc w:val="both"/>
        <w:rPr>
          <w:b w:val="0"/>
          <w:szCs w:val="26"/>
        </w:rPr>
      </w:pPr>
      <w:r w:rsidRPr="000C1427">
        <w:rPr>
          <w:b w:val="0"/>
          <w:szCs w:val="26"/>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p>
    <w:p w:rsidR="00A87CC5" w:rsidRPr="000C1427" w:rsidRDefault="00A87CC5" w:rsidP="00450FA6">
      <w:pPr>
        <w:ind w:firstLine="709"/>
        <w:jc w:val="both"/>
        <w:rPr>
          <w:b w:val="0"/>
          <w:szCs w:val="26"/>
        </w:rPr>
      </w:pPr>
      <w:r w:rsidRPr="000C1427">
        <w:rPr>
          <w:b w:val="0"/>
          <w:szCs w:val="26"/>
        </w:rPr>
        <w:t>6) обжаловать действия (бездействия</w:t>
      </w:r>
      <w:r w:rsidR="00A44447" w:rsidRPr="000C1427">
        <w:rPr>
          <w:b w:val="0"/>
          <w:szCs w:val="26"/>
        </w:rPr>
        <w:t>)</w:t>
      </w:r>
      <w:r w:rsidR="002530B6">
        <w:rPr>
          <w:b w:val="0"/>
          <w:szCs w:val="26"/>
        </w:rPr>
        <w:t xml:space="preserve"> Д</w:t>
      </w:r>
      <w:r w:rsidRPr="000C1427">
        <w:rPr>
          <w:b w:val="0"/>
          <w:szCs w:val="26"/>
        </w:rPr>
        <w:t xml:space="preserve">олжностных лиц </w:t>
      </w:r>
      <w:r w:rsidR="002530B6" w:rsidRPr="002530B6">
        <w:rPr>
          <w:b w:val="0"/>
          <w:szCs w:val="26"/>
        </w:rPr>
        <w:t>Органа муниципального жилищного контроля</w:t>
      </w:r>
      <w:r w:rsidRPr="000C1427">
        <w:rPr>
          <w:b w:val="0"/>
          <w:szCs w:val="26"/>
        </w:rPr>
        <w:t xml:space="preserve">,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w:t>
      </w:r>
      <w:r w:rsidR="00291519" w:rsidRPr="000C1427">
        <w:rPr>
          <w:b w:val="0"/>
          <w:szCs w:val="26"/>
        </w:rPr>
        <w:t>соответствии</w:t>
      </w:r>
      <w:r w:rsidRPr="000C1427">
        <w:rPr>
          <w:b w:val="0"/>
          <w:szCs w:val="26"/>
        </w:rPr>
        <w:t xml:space="preserve"> с законодательством Российской </w:t>
      </w:r>
      <w:r w:rsidR="00291519" w:rsidRPr="000C1427">
        <w:rPr>
          <w:b w:val="0"/>
          <w:szCs w:val="26"/>
        </w:rPr>
        <w:t>Федерации;</w:t>
      </w:r>
    </w:p>
    <w:p w:rsidR="00291519" w:rsidRPr="000C1427" w:rsidRDefault="00291519" w:rsidP="00450FA6">
      <w:pPr>
        <w:ind w:firstLine="709"/>
        <w:jc w:val="both"/>
        <w:rPr>
          <w:b w:val="0"/>
          <w:szCs w:val="26"/>
        </w:rPr>
      </w:pPr>
      <w:r w:rsidRPr="000C1427">
        <w:rPr>
          <w:b w:val="0"/>
          <w:szCs w:val="26"/>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проверки.</w:t>
      </w:r>
    </w:p>
    <w:p w:rsidR="00291519" w:rsidRPr="000C1427" w:rsidRDefault="00291519" w:rsidP="00450FA6">
      <w:pPr>
        <w:ind w:firstLine="709"/>
        <w:jc w:val="both"/>
        <w:rPr>
          <w:b w:val="0"/>
          <w:szCs w:val="26"/>
        </w:rPr>
      </w:pPr>
      <w:r w:rsidRPr="000C1427">
        <w:rPr>
          <w:b w:val="0"/>
          <w:szCs w:val="26"/>
        </w:rPr>
        <w:t xml:space="preserve">Юридические лица, индивидуальные предприниматели, </w:t>
      </w:r>
      <w:r w:rsidR="002530B6">
        <w:rPr>
          <w:b w:val="0"/>
          <w:szCs w:val="26"/>
        </w:rPr>
        <w:t xml:space="preserve">граждане </w:t>
      </w:r>
      <w:r w:rsidRPr="000C1427">
        <w:rPr>
          <w:b w:val="0"/>
          <w:szCs w:val="26"/>
        </w:rPr>
        <w:t xml:space="preserve">в отношении которых проводится проверка, </w:t>
      </w:r>
      <w:r w:rsidR="002530B6">
        <w:rPr>
          <w:b w:val="0"/>
          <w:szCs w:val="26"/>
        </w:rPr>
        <w:t xml:space="preserve">соответственно, </w:t>
      </w:r>
      <w:r w:rsidRPr="000C1427">
        <w:rPr>
          <w:b w:val="0"/>
          <w:szCs w:val="26"/>
        </w:rPr>
        <w:t>имеют иные права, предусмотренные федеральным законодательством, настоящим Регламентом, в частности:</w:t>
      </w:r>
    </w:p>
    <w:p w:rsidR="00291519" w:rsidRPr="000C1427" w:rsidRDefault="00291519" w:rsidP="00450FA6">
      <w:pPr>
        <w:ind w:firstLine="709"/>
        <w:jc w:val="both"/>
        <w:rPr>
          <w:b w:val="0"/>
          <w:szCs w:val="26"/>
        </w:rPr>
      </w:pPr>
      <w:r w:rsidRPr="000C1427">
        <w:rPr>
          <w:b w:val="0"/>
          <w:szCs w:val="26"/>
        </w:rPr>
        <w:t xml:space="preserve">- предоставлять указанные в запросе </w:t>
      </w:r>
      <w:r w:rsidR="002530B6" w:rsidRPr="002530B6">
        <w:rPr>
          <w:b w:val="0"/>
          <w:szCs w:val="26"/>
        </w:rPr>
        <w:t>Орган</w:t>
      </w:r>
      <w:r w:rsidR="002530B6">
        <w:rPr>
          <w:b w:val="0"/>
          <w:szCs w:val="26"/>
        </w:rPr>
        <w:t>е</w:t>
      </w:r>
      <w:r w:rsidR="002530B6" w:rsidRPr="002530B6">
        <w:rPr>
          <w:b w:val="0"/>
          <w:szCs w:val="26"/>
        </w:rPr>
        <w:t xml:space="preserve"> муниципального жилищного контроля</w:t>
      </w:r>
      <w:r w:rsidRPr="000C1427">
        <w:rPr>
          <w:b w:val="0"/>
          <w:szCs w:val="26"/>
        </w:rPr>
        <w:t xml:space="preserve"> при проведении документарной проверки документы в форме электронных документов, подписанных усиленной квалифицированной электронной подписью;</w:t>
      </w:r>
    </w:p>
    <w:p w:rsidR="00291519" w:rsidRPr="000C1427" w:rsidRDefault="00291519" w:rsidP="00450FA6">
      <w:pPr>
        <w:ind w:firstLine="709"/>
        <w:jc w:val="both"/>
        <w:rPr>
          <w:b w:val="0"/>
          <w:szCs w:val="26"/>
        </w:rPr>
      </w:pPr>
      <w:r w:rsidRPr="000C1427">
        <w:rPr>
          <w:b w:val="0"/>
          <w:szCs w:val="26"/>
        </w:rPr>
        <w:t>-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 согласно Приложению № 6 к настоящему Регламенту;</w:t>
      </w:r>
    </w:p>
    <w:p w:rsidR="00291519" w:rsidRPr="000C1427" w:rsidRDefault="00291519" w:rsidP="00450FA6">
      <w:pPr>
        <w:ind w:firstLine="709"/>
        <w:jc w:val="both"/>
        <w:rPr>
          <w:b w:val="0"/>
          <w:szCs w:val="26"/>
        </w:rPr>
      </w:pPr>
      <w:r w:rsidRPr="000C1427">
        <w:rPr>
          <w:b w:val="0"/>
          <w:szCs w:val="26"/>
        </w:rPr>
        <w:t xml:space="preserve">-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представить в </w:t>
      </w:r>
      <w:r w:rsidR="002530B6">
        <w:rPr>
          <w:b w:val="0"/>
          <w:szCs w:val="26"/>
        </w:rPr>
        <w:t>Орган</w:t>
      </w:r>
      <w:r w:rsidR="002530B6" w:rsidRPr="002530B6">
        <w:rPr>
          <w:b w:val="0"/>
          <w:szCs w:val="26"/>
        </w:rPr>
        <w:t xml:space="preserve"> муниципального жилищного контроля</w:t>
      </w:r>
      <w:r w:rsidRPr="000C1427">
        <w:rPr>
          <w:b w:val="0"/>
          <w:szCs w:val="26"/>
        </w:rPr>
        <w:t xml:space="preserve"> в письменной форме возражения в отношении акта проверки и </w:t>
      </w:r>
      <w:r w:rsidR="00025C80" w:rsidRPr="000C1427">
        <w:rPr>
          <w:b w:val="0"/>
          <w:szCs w:val="26"/>
        </w:rPr>
        <w:t xml:space="preserve">(или) выданного предписания об устранении выявленных нарушений в целом или его отдельных положений, с приложением к таким возражениям документов, подтверждающих обоснованность таких возражений, или их заверенные копии либо в согласованный срок передать их в </w:t>
      </w:r>
      <w:r w:rsidR="002530B6" w:rsidRPr="002530B6">
        <w:rPr>
          <w:b w:val="0"/>
          <w:szCs w:val="26"/>
        </w:rPr>
        <w:t>Орган муниципального жилищного контроля</w:t>
      </w:r>
      <w:r w:rsidR="00025C80" w:rsidRPr="000C1427">
        <w:rPr>
          <w:b w:val="0"/>
          <w:szCs w:val="26"/>
        </w:rPr>
        <w:t>. Указанные документы могут быть направлены в форме электронных документов (пакета электронных документов), подписанных усиленной квалифицированной подписью проверяемого лица;</w:t>
      </w:r>
    </w:p>
    <w:p w:rsidR="00025C80" w:rsidRPr="000C1427" w:rsidRDefault="00025C80" w:rsidP="00450FA6">
      <w:pPr>
        <w:ind w:firstLine="709"/>
        <w:jc w:val="both"/>
        <w:rPr>
          <w:b w:val="0"/>
          <w:szCs w:val="26"/>
        </w:rPr>
      </w:pPr>
      <w:r w:rsidRPr="000C1427">
        <w:rPr>
          <w:b w:val="0"/>
          <w:szCs w:val="26"/>
        </w:rPr>
        <w:t>- требовать возмещение вреда (включая упущенную выгоду (неполученный доход), причиненного всл</w:t>
      </w:r>
      <w:r w:rsidR="002530B6">
        <w:rPr>
          <w:b w:val="0"/>
          <w:szCs w:val="26"/>
        </w:rPr>
        <w:t>едствие действий (бездействия) Д</w:t>
      </w:r>
      <w:r w:rsidRPr="000C1427">
        <w:rPr>
          <w:b w:val="0"/>
          <w:szCs w:val="26"/>
        </w:rPr>
        <w:t xml:space="preserve">олжностных лиц </w:t>
      </w:r>
      <w:r w:rsidR="002530B6" w:rsidRPr="002530B6">
        <w:rPr>
          <w:b w:val="0"/>
          <w:szCs w:val="26"/>
        </w:rPr>
        <w:t>Органа муниципального жилищного контроля</w:t>
      </w:r>
      <w:r w:rsidRPr="000C1427">
        <w:rPr>
          <w:b w:val="0"/>
          <w:szCs w:val="26"/>
        </w:rPr>
        <w:t xml:space="preserve">, признанных в установленном законодательством Российской Федерации порядке неправомерными, за счет средств </w:t>
      </w:r>
      <w:r w:rsidR="003D71D7" w:rsidRPr="000C1427">
        <w:rPr>
          <w:b w:val="0"/>
          <w:szCs w:val="26"/>
        </w:rPr>
        <w:t>соответствующих</w:t>
      </w:r>
      <w:r w:rsidRPr="000C1427">
        <w:rPr>
          <w:b w:val="0"/>
          <w:szCs w:val="26"/>
        </w:rPr>
        <w:t xml:space="preserve"> бюджетов в </w:t>
      </w:r>
      <w:r w:rsidR="003D71D7" w:rsidRPr="000C1427">
        <w:rPr>
          <w:b w:val="0"/>
          <w:szCs w:val="26"/>
        </w:rPr>
        <w:t>соответствии</w:t>
      </w:r>
      <w:r w:rsidRPr="000C1427">
        <w:rPr>
          <w:b w:val="0"/>
          <w:szCs w:val="26"/>
        </w:rPr>
        <w:t xml:space="preserve"> с гражданским</w:t>
      </w:r>
      <w:r w:rsidR="003D71D7" w:rsidRPr="000C1427">
        <w:rPr>
          <w:b w:val="0"/>
          <w:szCs w:val="26"/>
        </w:rPr>
        <w:t xml:space="preserve"> законодательством;</w:t>
      </w:r>
    </w:p>
    <w:p w:rsidR="003D71D7" w:rsidRPr="000C1427" w:rsidRDefault="003D71D7" w:rsidP="00450FA6">
      <w:pPr>
        <w:ind w:firstLine="709"/>
        <w:jc w:val="both"/>
        <w:rPr>
          <w:b w:val="0"/>
          <w:szCs w:val="26"/>
        </w:rPr>
      </w:pPr>
      <w:r w:rsidRPr="000C1427">
        <w:rPr>
          <w:b w:val="0"/>
          <w:szCs w:val="26"/>
        </w:rPr>
        <w:lastRenderedPageBreak/>
        <w:t>- осуществлять защиту своих прав и (или) законных интересов в порядке</w:t>
      </w:r>
      <w:r w:rsidR="002530B6">
        <w:rPr>
          <w:b w:val="0"/>
          <w:szCs w:val="26"/>
        </w:rPr>
        <w:t>,</w:t>
      </w:r>
      <w:r w:rsidRPr="000C1427">
        <w:rPr>
          <w:b w:val="0"/>
          <w:szCs w:val="26"/>
        </w:rPr>
        <w:t xml:space="preserve"> установленном законодательством Российской Федерации.</w:t>
      </w:r>
    </w:p>
    <w:p w:rsidR="00D1260C" w:rsidRPr="000C1427" w:rsidRDefault="00D1260C" w:rsidP="00450FA6">
      <w:pPr>
        <w:ind w:firstLine="709"/>
        <w:jc w:val="both"/>
        <w:rPr>
          <w:b w:val="0"/>
          <w:szCs w:val="26"/>
        </w:rPr>
      </w:pPr>
      <w:r w:rsidRPr="000C1427">
        <w:rPr>
          <w:b w:val="0"/>
          <w:szCs w:val="26"/>
        </w:rPr>
        <w:t>1.</w:t>
      </w:r>
      <w:r w:rsidR="00450FA6" w:rsidRPr="000C1427">
        <w:rPr>
          <w:b w:val="0"/>
          <w:szCs w:val="26"/>
        </w:rPr>
        <w:t>7</w:t>
      </w:r>
      <w:r w:rsidRPr="000C1427">
        <w:rPr>
          <w:b w:val="0"/>
          <w:szCs w:val="26"/>
        </w:rPr>
        <w:t>.2. Проверяемые лица или их уполномоченные представители при проведении проверок</w:t>
      </w:r>
      <w:r w:rsidR="002530B6">
        <w:rPr>
          <w:b w:val="0"/>
          <w:szCs w:val="26"/>
        </w:rPr>
        <w:t>, соответственно,</w:t>
      </w:r>
      <w:r w:rsidRPr="000C1427">
        <w:rPr>
          <w:b w:val="0"/>
          <w:szCs w:val="26"/>
        </w:rPr>
        <w:t xml:space="preserve"> обязаны:</w:t>
      </w:r>
    </w:p>
    <w:p w:rsidR="00D1260C" w:rsidRPr="000C1427" w:rsidRDefault="00D1260C" w:rsidP="003D71D7">
      <w:pPr>
        <w:ind w:firstLine="709"/>
        <w:jc w:val="both"/>
        <w:rPr>
          <w:b w:val="0"/>
          <w:szCs w:val="26"/>
        </w:rPr>
      </w:pPr>
      <w:r w:rsidRPr="000C1427">
        <w:rPr>
          <w:b w:val="0"/>
          <w:szCs w:val="26"/>
        </w:rPr>
        <w:t xml:space="preserve">1) </w:t>
      </w:r>
      <w:r w:rsidR="003D71D7" w:rsidRPr="000C1427">
        <w:rPr>
          <w:b w:val="0"/>
          <w:szCs w:val="26"/>
        </w:rPr>
        <w:t xml:space="preserve">в течение десяти рабочих дней со дня получения мотивированного запроса направлять в </w:t>
      </w:r>
      <w:r w:rsidR="002530B6">
        <w:rPr>
          <w:b w:val="0"/>
          <w:szCs w:val="26"/>
        </w:rPr>
        <w:t>Орган</w:t>
      </w:r>
      <w:r w:rsidR="002530B6" w:rsidRPr="002530B6">
        <w:rPr>
          <w:b w:val="0"/>
          <w:szCs w:val="26"/>
        </w:rPr>
        <w:t xml:space="preserve"> муниципального жилищного контроля</w:t>
      </w:r>
      <w:r w:rsidR="003D71D7" w:rsidRPr="000C1427">
        <w:rPr>
          <w:b w:val="0"/>
          <w:szCs w:val="26"/>
        </w:rPr>
        <w:t xml:space="preserve"> указанные в запросе документы;</w:t>
      </w:r>
    </w:p>
    <w:p w:rsidR="003D71D7" w:rsidRPr="000C1427" w:rsidRDefault="003D71D7" w:rsidP="003D71D7">
      <w:pPr>
        <w:ind w:firstLine="709"/>
        <w:jc w:val="both"/>
        <w:rPr>
          <w:b w:val="0"/>
          <w:szCs w:val="26"/>
        </w:rPr>
      </w:pPr>
      <w:r w:rsidRPr="000C1427">
        <w:rPr>
          <w:b w:val="0"/>
          <w:szCs w:val="26"/>
        </w:rPr>
        <w:t>2)</w:t>
      </w:r>
      <w:r w:rsidR="00144D22" w:rsidRPr="000C1427">
        <w:rPr>
          <w:b w:val="0"/>
          <w:szCs w:val="26"/>
        </w:rPr>
        <w:t xml:space="preserve"> предоставить Должностным лицам, проводящим выездную проверку, возможность ознакомиться с документами, связанными с целями</w:t>
      </w:r>
      <w:r w:rsidR="00963F2F" w:rsidRPr="000C1427">
        <w:rPr>
          <w:b w:val="0"/>
          <w:szCs w:val="26"/>
        </w:rPr>
        <w:t>,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или грузам;</w:t>
      </w:r>
    </w:p>
    <w:p w:rsidR="002530B6" w:rsidRDefault="00963F2F" w:rsidP="003D71D7">
      <w:pPr>
        <w:ind w:firstLine="709"/>
        <w:jc w:val="both"/>
        <w:rPr>
          <w:b w:val="0"/>
          <w:szCs w:val="26"/>
        </w:rPr>
      </w:pPr>
      <w:r w:rsidRPr="000C1427">
        <w:rPr>
          <w:b w:val="0"/>
          <w:szCs w:val="26"/>
        </w:rPr>
        <w:t>3)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w:t>
      </w:r>
      <w:r w:rsidR="002530B6">
        <w:rPr>
          <w:b w:val="0"/>
          <w:szCs w:val="26"/>
        </w:rPr>
        <w:t>ение мероприятий по выполнению Обязательных требований.</w:t>
      </w:r>
    </w:p>
    <w:p w:rsidR="002530B6" w:rsidRPr="000C1427" w:rsidRDefault="002530B6" w:rsidP="003D71D7">
      <w:pPr>
        <w:ind w:firstLine="709"/>
        <w:jc w:val="both"/>
        <w:rPr>
          <w:b w:val="0"/>
          <w:szCs w:val="26"/>
        </w:rPr>
      </w:pPr>
      <w:r>
        <w:rPr>
          <w:b w:val="0"/>
          <w:szCs w:val="26"/>
        </w:rPr>
        <w:t xml:space="preserve">Граждане, в отношении которых проводится проверка, обязаны присутствовать при проведении проверки либо обеспечить присутствие своих уполномоченных представителей.  </w:t>
      </w:r>
    </w:p>
    <w:p w:rsidR="00963F2F" w:rsidRPr="000A27FE" w:rsidRDefault="00963F2F" w:rsidP="003D71D7">
      <w:pPr>
        <w:ind w:firstLine="709"/>
        <w:jc w:val="both"/>
        <w:rPr>
          <w:b w:val="0"/>
          <w:szCs w:val="26"/>
        </w:rPr>
      </w:pPr>
      <w:r w:rsidRPr="000C1427">
        <w:rPr>
          <w:b w:val="0"/>
          <w:szCs w:val="26"/>
        </w:rPr>
        <w:t>Юридические лица, индивидуальные предприн</w:t>
      </w:r>
      <w:r w:rsidR="00A44447" w:rsidRPr="000C1427">
        <w:rPr>
          <w:b w:val="0"/>
          <w:szCs w:val="26"/>
        </w:rPr>
        <w:t>и</w:t>
      </w:r>
      <w:r w:rsidRPr="000C1427">
        <w:rPr>
          <w:b w:val="0"/>
          <w:szCs w:val="26"/>
        </w:rPr>
        <w:t xml:space="preserve">матели, </w:t>
      </w:r>
      <w:r w:rsidR="002530B6">
        <w:rPr>
          <w:b w:val="0"/>
          <w:szCs w:val="26"/>
        </w:rPr>
        <w:t xml:space="preserve">граждане, </w:t>
      </w:r>
      <w:r w:rsidRPr="000C1427">
        <w:rPr>
          <w:b w:val="0"/>
          <w:szCs w:val="26"/>
        </w:rPr>
        <w:t>в отношении которых проводится проверка, несут иные обязанности, предусмотренные федеральным законодательством, настоящим Регламентом.</w:t>
      </w:r>
    </w:p>
    <w:p w:rsidR="00D1260C" w:rsidRDefault="00D1260C" w:rsidP="00450FA6">
      <w:pPr>
        <w:ind w:firstLine="709"/>
        <w:jc w:val="both"/>
        <w:rPr>
          <w:b w:val="0"/>
          <w:szCs w:val="26"/>
        </w:rPr>
      </w:pPr>
      <w:r w:rsidRPr="000A27FE">
        <w:rPr>
          <w:b w:val="0"/>
          <w:szCs w:val="26"/>
        </w:rPr>
        <w:t>1.</w:t>
      </w:r>
      <w:r w:rsidR="00450FA6" w:rsidRPr="000A27FE">
        <w:rPr>
          <w:b w:val="0"/>
          <w:szCs w:val="26"/>
        </w:rPr>
        <w:t>7</w:t>
      </w:r>
      <w:r w:rsidRPr="000A27FE">
        <w:rPr>
          <w:b w:val="0"/>
          <w:szCs w:val="26"/>
        </w:rPr>
        <w:t xml:space="preserve">.3. Проверяемые лица, их уполномоченные представители, допустившие нарушение действующего законодательства Российской Федерации, правовых актов </w:t>
      </w:r>
      <w:r w:rsidR="00450FA6" w:rsidRPr="000A27FE">
        <w:rPr>
          <w:b w:val="0"/>
          <w:szCs w:val="26"/>
        </w:rPr>
        <w:t>Калужской</w:t>
      </w:r>
      <w:r w:rsidRPr="000A27FE">
        <w:rPr>
          <w:b w:val="0"/>
          <w:szCs w:val="26"/>
        </w:rPr>
        <w:t xml:space="preserve"> области, муниципальных правовых актов </w:t>
      </w:r>
      <w:r w:rsidR="00450FA6" w:rsidRPr="000A27FE">
        <w:rPr>
          <w:b w:val="0"/>
          <w:szCs w:val="26"/>
        </w:rPr>
        <w:t>муниципального образования «Город Обнинск»</w:t>
      </w:r>
      <w:r w:rsidRPr="000A27FE">
        <w:rPr>
          <w:b w:val="0"/>
          <w:szCs w:val="26"/>
        </w:rPr>
        <w:t>, необоснованно препятствующие проведению проверок, уклоняющиеся от проведения проверок и (или) не исполняющие в установленный срок предписаний органа муниципального жилищного контроля об устранении выявленных на</w:t>
      </w:r>
      <w:r w:rsidR="00460EF5">
        <w:rPr>
          <w:b w:val="0"/>
          <w:szCs w:val="26"/>
        </w:rPr>
        <w:t>рушений О</w:t>
      </w:r>
      <w:r w:rsidRPr="000A27FE">
        <w:rPr>
          <w:b w:val="0"/>
          <w:szCs w:val="26"/>
        </w:rPr>
        <w:t>бязательных требований, несут ответственность в соответствии с законодательством Российской Федерации.</w:t>
      </w:r>
    </w:p>
    <w:p w:rsidR="00285046" w:rsidRPr="00977769" w:rsidRDefault="00285046" w:rsidP="00285046">
      <w:pPr>
        <w:autoSpaceDE w:val="0"/>
        <w:autoSpaceDN w:val="0"/>
        <w:adjustRightInd w:val="0"/>
        <w:ind w:firstLine="709"/>
        <w:jc w:val="both"/>
        <w:rPr>
          <w:b w:val="0"/>
          <w:szCs w:val="26"/>
        </w:rPr>
      </w:pPr>
      <w:r w:rsidRPr="00977769">
        <w:rPr>
          <w:b w:val="0"/>
          <w:szCs w:val="26"/>
        </w:rPr>
        <w:t>1.</w:t>
      </w:r>
      <w:r w:rsidR="000C1427">
        <w:rPr>
          <w:b w:val="0"/>
          <w:szCs w:val="26"/>
        </w:rPr>
        <w:t>8</w:t>
      </w:r>
      <w:r w:rsidRPr="00977769">
        <w:rPr>
          <w:b w:val="0"/>
          <w:szCs w:val="26"/>
        </w:rPr>
        <w:t>. Результат осуществления муниципального жилищного контроля.</w:t>
      </w:r>
    </w:p>
    <w:p w:rsidR="00285046" w:rsidRPr="00450FA6" w:rsidRDefault="00285046" w:rsidP="00285046">
      <w:pPr>
        <w:autoSpaceDE w:val="0"/>
        <w:autoSpaceDN w:val="0"/>
        <w:adjustRightInd w:val="0"/>
        <w:ind w:firstLine="709"/>
        <w:jc w:val="both"/>
        <w:rPr>
          <w:b w:val="0"/>
          <w:szCs w:val="26"/>
        </w:rPr>
      </w:pPr>
      <w:r w:rsidRPr="00977769">
        <w:rPr>
          <w:b w:val="0"/>
          <w:szCs w:val="26"/>
        </w:rPr>
        <w:t xml:space="preserve">Выявление и пресечение нарушений юридическими лицами, индивидуальными предпринимателями, гражданами </w:t>
      </w:r>
      <w:r w:rsidR="00460EF5">
        <w:rPr>
          <w:b w:val="0"/>
          <w:szCs w:val="26"/>
        </w:rPr>
        <w:t>О</w:t>
      </w:r>
      <w:r w:rsidRPr="00977769">
        <w:rPr>
          <w:b w:val="0"/>
          <w:szCs w:val="26"/>
        </w:rPr>
        <w:t>бязательных требований, установленных в отношении муниципального жилищного фонда законодательством Российской Федерации, законодательством Калужской области в области жилищных отношений, а также муниципальными правовыми актами, обеспечение их соблюдения.</w:t>
      </w:r>
    </w:p>
    <w:p w:rsidR="00CC169F" w:rsidRDefault="00CC169F" w:rsidP="00CC169F">
      <w:pPr>
        <w:autoSpaceDE w:val="0"/>
        <w:autoSpaceDN w:val="0"/>
        <w:adjustRightInd w:val="0"/>
        <w:jc w:val="both"/>
        <w:rPr>
          <w:b w:val="0"/>
          <w:szCs w:val="26"/>
        </w:rPr>
      </w:pPr>
    </w:p>
    <w:p w:rsidR="00CC169F" w:rsidRPr="0047713A" w:rsidRDefault="00CC169F" w:rsidP="0047713A">
      <w:pPr>
        <w:autoSpaceDE w:val="0"/>
        <w:autoSpaceDN w:val="0"/>
        <w:adjustRightInd w:val="0"/>
        <w:jc w:val="center"/>
        <w:outlineLvl w:val="0"/>
        <w:rPr>
          <w:szCs w:val="26"/>
        </w:rPr>
      </w:pPr>
      <w:r w:rsidRPr="0047713A">
        <w:rPr>
          <w:szCs w:val="26"/>
        </w:rPr>
        <w:t>2. Требования к порядку осуществления</w:t>
      </w:r>
      <w:r w:rsidR="00335711">
        <w:rPr>
          <w:szCs w:val="26"/>
        </w:rPr>
        <w:t xml:space="preserve"> </w:t>
      </w:r>
      <w:r w:rsidRPr="0047713A">
        <w:rPr>
          <w:szCs w:val="26"/>
        </w:rPr>
        <w:t>муниципального жилищного контроля</w:t>
      </w:r>
    </w:p>
    <w:p w:rsidR="00CC169F" w:rsidRDefault="00CC169F" w:rsidP="00CC169F">
      <w:pPr>
        <w:autoSpaceDE w:val="0"/>
        <w:autoSpaceDN w:val="0"/>
        <w:adjustRightInd w:val="0"/>
        <w:jc w:val="both"/>
        <w:rPr>
          <w:b w:val="0"/>
          <w:szCs w:val="26"/>
        </w:rPr>
      </w:pPr>
    </w:p>
    <w:p w:rsidR="0047713A" w:rsidRDefault="00CC169F" w:rsidP="0047713A">
      <w:pPr>
        <w:autoSpaceDE w:val="0"/>
        <w:autoSpaceDN w:val="0"/>
        <w:adjustRightInd w:val="0"/>
        <w:ind w:firstLine="709"/>
        <w:jc w:val="both"/>
        <w:rPr>
          <w:b w:val="0"/>
          <w:szCs w:val="26"/>
        </w:rPr>
      </w:pPr>
      <w:r>
        <w:rPr>
          <w:b w:val="0"/>
          <w:szCs w:val="26"/>
        </w:rPr>
        <w:t>2.1. Порядок информирования об осуществлении муниципального жилищного контроля.</w:t>
      </w:r>
      <w:bookmarkStart w:id="1" w:name="Par38"/>
      <w:bookmarkEnd w:id="1"/>
    </w:p>
    <w:p w:rsidR="00450FA6" w:rsidRPr="000A27FE" w:rsidRDefault="00CC169F" w:rsidP="0047713A">
      <w:pPr>
        <w:autoSpaceDE w:val="0"/>
        <w:autoSpaceDN w:val="0"/>
        <w:adjustRightInd w:val="0"/>
        <w:ind w:firstLine="709"/>
        <w:jc w:val="both"/>
        <w:rPr>
          <w:b w:val="0"/>
          <w:szCs w:val="26"/>
        </w:rPr>
      </w:pPr>
      <w:r>
        <w:rPr>
          <w:b w:val="0"/>
          <w:szCs w:val="26"/>
        </w:rPr>
        <w:lastRenderedPageBreak/>
        <w:t xml:space="preserve">2.1.1. </w:t>
      </w:r>
      <w:r w:rsidR="0074628B" w:rsidRPr="000A27FE">
        <w:rPr>
          <w:b w:val="0"/>
          <w:szCs w:val="26"/>
        </w:rPr>
        <w:t xml:space="preserve">Место нахождения </w:t>
      </w:r>
      <w:r w:rsidR="0047713A" w:rsidRPr="000A27FE">
        <w:rPr>
          <w:b w:val="0"/>
          <w:szCs w:val="26"/>
        </w:rPr>
        <w:t>Отдела муниципального жилищного контроля: 249037, г. Обнинск, пл. Преображения, д. 1, кабинет 10</w:t>
      </w:r>
      <w:r w:rsidR="007274AE" w:rsidRPr="000A27FE">
        <w:rPr>
          <w:b w:val="0"/>
          <w:szCs w:val="26"/>
        </w:rPr>
        <w:t>6</w:t>
      </w:r>
      <w:r w:rsidR="0047713A" w:rsidRPr="000A27FE">
        <w:rPr>
          <w:b w:val="0"/>
          <w:szCs w:val="26"/>
        </w:rPr>
        <w:t xml:space="preserve">. </w:t>
      </w:r>
    </w:p>
    <w:p w:rsidR="00450FA6" w:rsidRPr="000A27FE" w:rsidRDefault="0047713A" w:rsidP="0047713A">
      <w:pPr>
        <w:autoSpaceDE w:val="0"/>
        <w:autoSpaceDN w:val="0"/>
        <w:adjustRightInd w:val="0"/>
        <w:ind w:firstLine="709"/>
        <w:jc w:val="both"/>
        <w:rPr>
          <w:b w:val="0"/>
          <w:szCs w:val="26"/>
        </w:rPr>
      </w:pPr>
      <w:r w:rsidRPr="000A27FE">
        <w:rPr>
          <w:b w:val="0"/>
          <w:szCs w:val="26"/>
        </w:rPr>
        <w:t xml:space="preserve">График работы: </w:t>
      </w:r>
    </w:p>
    <w:p w:rsidR="00450FA6" w:rsidRPr="000A27FE" w:rsidRDefault="0047713A" w:rsidP="0047713A">
      <w:pPr>
        <w:autoSpaceDE w:val="0"/>
        <w:autoSpaceDN w:val="0"/>
        <w:adjustRightInd w:val="0"/>
        <w:ind w:firstLine="709"/>
        <w:jc w:val="both"/>
        <w:rPr>
          <w:b w:val="0"/>
          <w:szCs w:val="26"/>
        </w:rPr>
      </w:pPr>
      <w:r w:rsidRPr="000A27FE">
        <w:rPr>
          <w:b w:val="0"/>
          <w:szCs w:val="26"/>
        </w:rPr>
        <w:t xml:space="preserve">понедельник – четверг: с </w:t>
      </w:r>
      <w:r w:rsidR="00E654A1" w:rsidRPr="000A27FE">
        <w:rPr>
          <w:b w:val="0"/>
          <w:szCs w:val="26"/>
        </w:rPr>
        <w:t>0</w:t>
      </w:r>
      <w:r w:rsidR="00830E69" w:rsidRPr="000A27FE">
        <w:rPr>
          <w:b w:val="0"/>
          <w:szCs w:val="26"/>
        </w:rPr>
        <w:t xml:space="preserve">8 ч. 00 мин. до </w:t>
      </w:r>
      <w:r w:rsidRPr="000A27FE">
        <w:rPr>
          <w:b w:val="0"/>
          <w:szCs w:val="26"/>
        </w:rPr>
        <w:t>17 ч. 15 ми</w:t>
      </w:r>
      <w:r w:rsidR="00E654A1" w:rsidRPr="000A27FE">
        <w:rPr>
          <w:b w:val="0"/>
          <w:szCs w:val="26"/>
        </w:rPr>
        <w:t>н.</w:t>
      </w:r>
    </w:p>
    <w:p w:rsidR="00450FA6" w:rsidRPr="000A27FE" w:rsidRDefault="0047713A" w:rsidP="0047713A">
      <w:pPr>
        <w:autoSpaceDE w:val="0"/>
        <w:autoSpaceDN w:val="0"/>
        <w:adjustRightInd w:val="0"/>
        <w:ind w:firstLine="709"/>
        <w:jc w:val="both"/>
        <w:rPr>
          <w:b w:val="0"/>
          <w:szCs w:val="26"/>
        </w:rPr>
      </w:pPr>
      <w:r w:rsidRPr="000A27FE">
        <w:rPr>
          <w:b w:val="0"/>
          <w:szCs w:val="26"/>
        </w:rPr>
        <w:t xml:space="preserve">пятница: с </w:t>
      </w:r>
      <w:r w:rsidR="00E654A1" w:rsidRPr="000A27FE">
        <w:rPr>
          <w:b w:val="0"/>
          <w:szCs w:val="26"/>
        </w:rPr>
        <w:t>0</w:t>
      </w:r>
      <w:r w:rsidR="00977769">
        <w:rPr>
          <w:b w:val="0"/>
          <w:szCs w:val="26"/>
        </w:rPr>
        <w:t xml:space="preserve">8 ч. 00 мин. до </w:t>
      </w:r>
      <w:r w:rsidRPr="000A27FE">
        <w:rPr>
          <w:b w:val="0"/>
          <w:szCs w:val="26"/>
        </w:rPr>
        <w:t xml:space="preserve">16 ч. 00 мин. </w:t>
      </w:r>
    </w:p>
    <w:p w:rsidR="00450FA6" w:rsidRPr="000A27FE" w:rsidRDefault="00450FA6" w:rsidP="0047713A">
      <w:pPr>
        <w:autoSpaceDE w:val="0"/>
        <w:autoSpaceDN w:val="0"/>
        <w:adjustRightInd w:val="0"/>
        <w:ind w:firstLine="709"/>
        <w:jc w:val="both"/>
        <w:rPr>
          <w:b w:val="0"/>
          <w:szCs w:val="26"/>
        </w:rPr>
      </w:pPr>
      <w:r w:rsidRPr="000A27FE">
        <w:rPr>
          <w:b w:val="0"/>
          <w:szCs w:val="26"/>
        </w:rPr>
        <w:t>перерыв:</w:t>
      </w:r>
      <w:r w:rsidR="0047713A" w:rsidRPr="000A27FE">
        <w:rPr>
          <w:b w:val="0"/>
          <w:szCs w:val="26"/>
        </w:rPr>
        <w:t xml:space="preserve"> с 13 ч. 00 мин. до 14 ч. 00 мин.</w:t>
      </w:r>
    </w:p>
    <w:p w:rsidR="0047713A" w:rsidRDefault="00450FA6" w:rsidP="0047713A">
      <w:pPr>
        <w:autoSpaceDE w:val="0"/>
        <w:autoSpaceDN w:val="0"/>
        <w:adjustRightInd w:val="0"/>
        <w:ind w:firstLine="709"/>
        <w:jc w:val="both"/>
        <w:rPr>
          <w:b w:val="0"/>
          <w:szCs w:val="26"/>
        </w:rPr>
      </w:pPr>
      <w:r w:rsidRPr="000A27FE">
        <w:rPr>
          <w:b w:val="0"/>
          <w:szCs w:val="26"/>
        </w:rPr>
        <w:t>С</w:t>
      </w:r>
      <w:r w:rsidR="0047713A" w:rsidRPr="000A27FE">
        <w:rPr>
          <w:b w:val="0"/>
          <w:szCs w:val="26"/>
        </w:rPr>
        <w:t>уббота – воскресение: выходные дни.</w:t>
      </w:r>
    </w:p>
    <w:p w:rsidR="0047713A" w:rsidRPr="000A27FE" w:rsidRDefault="00CC169F" w:rsidP="0047713A">
      <w:pPr>
        <w:autoSpaceDE w:val="0"/>
        <w:autoSpaceDN w:val="0"/>
        <w:adjustRightInd w:val="0"/>
        <w:ind w:firstLine="709"/>
        <w:jc w:val="both"/>
        <w:rPr>
          <w:b w:val="0"/>
          <w:szCs w:val="26"/>
        </w:rPr>
      </w:pPr>
      <w:r>
        <w:rPr>
          <w:b w:val="0"/>
          <w:szCs w:val="26"/>
        </w:rPr>
        <w:t xml:space="preserve">Информация о месте нахождения и графике работы Отдела муниципального жилищного контроля размещена на официальном </w:t>
      </w:r>
      <w:r w:rsidR="002B7F49" w:rsidRPr="000A27FE">
        <w:rPr>
          <w:b w:val="0"/>
          <w:szCs w:val="26"/>
        </w:rPr>
        <w:t xml:space="preserve">информационном портале </w:t>
      </w:r>
      <w:r w:rsidRPr="000A27FE">
        <w:rPr>
          <w:b w:val="0"/>
          <w:szCs w:val="26"/>
        </w:rPr>
        <w:t xml:space="preserve">Администрации города Обнинска: </w:t>
      </w:r>
      <w:hyperlink r:id="rId18" w:history="1">
        <w:r w:rsidR="0074628B" w:rsidRPr="000A27FE">
          <w:rPr>
            <w:rStyle w:val="af3"/>
            <w:b w:val="0"/>
            <w:szCs w:val="26"/>
          </w:rPr>
          <w:t>www.admobninsk.ru</w:t>
        </w:r>
      </w:hyperlink>
      <w:r w:rsidRPr="000A27FE">
        <w:rPr>
          <w:b w:val="0"/>
          <w:szCs w:val="26"/>
        </w:rPr>
        <w:t>;</w:t>
      </w:r>
    </w:p>
    <w:p w:rsidR="0047713A" w:rsidRPr="000A27FE" w:rsidRDefault="00CC169F" w:rsidP="0047713A">
      <w:pPr>
        <w:autoSpaceDE w:val="0"/>
        <w:autoSpaceDN w:val="0"/>
        <w:adjustRightInd w:val="0"/>
        <w:ind w:firstLine="709"/>
        <w:jc w:val="both"/>
        <w:rPr>
          <w:b w:val="0"/>
          <w:szCs w:val="26"/>
        </w:rPr>
      </w:pPr>
      <w:r w:rsidRPr="000A27FE">
        <w:rPr>
          <w:b w:val="0"/>
          <w:szCs w:val="26"/>
        </w:rPr>
        <w:t>2.1.2. Контактный телефон Отдела муниципально</w:t>
      </w:r>
      <w:r w:rsidR="00FD412F" w:rsidRPr="000A27FE">
        <w:rPr>
          <w:b w:val="0"/>
          <w:szCs w:val="26"/>
        </w:rPr>
        <w:t>го жилищного контроля: 8 (484)</w:t>
      </w:r>
      <w:r w:rsidR="0074628B" w:rsidRPr="000A27FE">
        <w:rPr>
          <w:b w:val="0"/>
          <w:szCs w:val="26"/>
        </w:rPr>
        <w:t xml:space="preserve"> </w:t>
      </w:r>
      <w:r w:rsidR="00FD412F" w:rsidRPr="000A27FE">
        <w:rPr>
          <w:b w:val="0"/>
          <w:szCs w:val="26"/>
        </w:rPr>
        <w:t>39</w:t>
      </w:r>
      <w:r w:rsidRPr="000A27FE">
        <w:rPr>
          <w:b w:val="0"/>
          <w:szCs w:val="26"/>
        </w:rPr>
        <w:t xml:space="preserve">5-84-28; факс: </w:t>
      </w:r>
      <w:r w:rsidR="0074628B" w:rsidRPr="000A27FE">
        <w:rPr>
          <w:b w:val="0"/>
          <w:szCs w:val="26"/>
        </w:rPr>
        <w:t xml:space="preserve">8 (484) </w:t>
      </w:r>
      <w:r w:rsidR="00FD412F" w:rsidRPr="000A27FE">
        <w:rPr>
          <w:b w:val="0"/>
          <w:szCs w:val="26"/>
        </w:rPr>
        <w:t>39</w:t>
      </w:r>
      <w:r w:rsidRPr="000A27FE">
        <w:rPr>
          <w:b w:val="0"/>
          <w:szCs w:val="26"/>
        </w:rPr>
        <w:t>6-30-07;</w:t>
      </w:r>
    </w:p>
    <w:p w:rsidR="0047713A" w:rsidRPr="000A27FE" w:rsidRDefault="00CC169F" w:rsidP="0047713A">
      <w:pPr>
        <w:autoSpaceDE w:val="0"/>
        <w:autoSpaceDN w:val="0"/>
        <w:adjustRightInd w:val="0"/>
        <w:ind w:firstLine="709"/>
        <w:jc w:val="both"/>
        <w:rPr>
          <w:b w:val="0"/>
          <w:szCs w:val="26"/>
        </w:rPr>
      </w:pPr>
      <w:r w:rsidRPr="000A27FE">
        <w:rPr>
          <w:b w:val="0"/>
          <w:szCs w:val="26"/>
        </w:rPr>
        <w:t xml:space="preserve">2.1.3. Официальный </w:t>
      </w:r>
      <w:r w:rsidR="002B7F49" w:rsidRPr="000A27FE">
        <w:rPr>
          <w:b w:val="0"/>
          <w:szCs w:val="26"/>
        </w:rPr>
        <w:t>информационный портал</w:t>
      </w:r>
      <w:r w:rsidRPr="000A27FE">
        <w:rPr>
          <w:b w:val="0"/>
          <w:szCs w:val="26"/>
        </w:rPr>
        <w:t xml:space="preserve"> Администрации города Обнинска </w:t>
      </w:r>
      <w:hyperlink r:id="rId19" w:history="1">
        <w:r w:rsidR="00612EE6" w:rsidRPr="000A27FE">
          <w:rPr>
            <w:rStyle w:val="af3"/>
            <w:b w:val="0"/>
            <w:szCs w:val="26"/>
          </w:rPr>
          <w:t>www.admobninsk.ru</w:t>
        </w:r>
      </w:hyperlink>
      <w:r w:rsidRPr="000A27FE">
        <w:rPr>
          <w:b w:val="0"/>
          <w:szCs w:val="26"/>
        </w:rPr>
        <w:t>;</w:t>
      </w:r>
    </w:p>
    <w:p w:rsidR="0047713A" w:rsidRPr="00612EE6" w:rsidRDefault="00612EE6" w:rsidP="0047713A">
      <w:pPr>
        <w:autoSpaceDE w:val="0"/>
        <w:autoSpaceDN w:val="0"/>
        <w:adjustRightInd w:val="0"/>
        <w:ind w:firstLine="709"/>
        <w:jc w:val="both"/>
        <w:rPr>
          <w:b w:val="0"/>
          <w:color w:val="FF0000"/>
          <w:szCs w:val="26"/>
        </w:rPr>
      </w:pPr>
      <w:r w:rsidRPr="000A27FE">
        <w:rPr>
          <w:b w:val="0"/>
          <w:szCs w:val="26"/>
        </w:rPr>
        <w:t xml:space="preserve">Адрес электронной почты: </w:t>
      </w:r>
      <w:r w:rsidR="00CC169F" w:rsidRPr="000A27FE">
        <w:rPr>
          <w:b w:val="0"/>
          <w:szCs w:val="26"/>
          <w:lang w:val="en-US"/>
        </w:rPr>
        <w:t>e</w:t>
      </w:r>
      <w:r w:rsidR="00CC169F" w:rsidRPr="000A27FE">
        <w:rPr>
          <w:b w:val="0"/>
          <w:szCs w:val="26"/>
        </w:rPr>
        <w:t>-</w:t>
      </w:r>
      <w:r w:rsidR="00CC169F" w:rsidRPr="000A27FE">
        <w:rPr>
          <w:b w:val="0"/>
          <w:szCs w:val="26"/>
          <w:lang w:val="en-US"/>
        </w:rPr>
        <w:t>mail</w:t>
      </w:r>
      <w:r w:rsidR="00CC169F" w:rsidRPr="000A27FE">
        <w:rPr>
          <w:b w:val="0"/>
          <w:szCs w:val="26"/>
        </w:rPr>
        <w:t xml:space="preserve">: </w:t>
      </w:r>
      <w:r w:rsidR="00A802C4">
        <w:rPr>
          <w:b w:val="0"/>
          <w:lang w:val="en-US"/>
        </w:rPr>
        <w:t>MGK</w:t>
      </w:r>
      <w:r w:rsidR="000A27FE" w:rsidRPr="00DE622E">
        <w:rPr>
          <w:b w:val="0"/>
        </w:rPr>
        <w:t>@admobninsk.ru</w:t>
      </w:r>
      <w:bookmarkStart w:id="2" w:name="Par43"/>
      <w:bookmarkEnd w:id="2"/>
      <w:r w:rsidR="00DE622E">
        <w:rPr>
          <w:b w:val="0"/>
          <w:szCs w:val="26"/>
        </w:rPr>
        <w:t>;</w:t>
      </w:r>
    </w:p>
    <w:p w:rsidR="007D361E" w:rsidRPr="004B6A68" w:rsidRDefault="00AE2327" w:rsidP="007D361E">
      <w:pPr>
        <w:ind w:firstLine="709"/>
        <w:jc w:val="both"/>
        <w:rPr>
          <w:b w:val="0"/>
          <w:szCs w:val="26"/>
        </w:rPr>
      </w:pPr>
      <w:r w:rsidRPr="004B6A68">
        <w:rPr>
          <w:b w:val="0"/>
          <w:szCs w:val="26"/>
        </w:rPr>
        <w:t>2.1.4.</w:t>
      </w:r>
      <w:r w:rsidR="00EB68D8" w:rsidRPr="004B6A68">
        <w:rPr>
          <w:b w:val="0"/>
          <w:szCs w:val="26"/>
        </w:rPr>
        <w:t xml:space="preserve"> </w:t>
      </w:r>
      <w:r w:rsidR="007D361E" w:rsidRPr="004B6A68">
        <w:rPr>
          <w:b w:val="0"/>
          <w:szCs w:val="26"/>
        </w:rPr>
        <w:t>Информация о порядке осуществления муниципального жилищного контроля предоставляется:</w:t>
      </w:r>
    </w:p>
    <w:p w:rsidR="007D361E" w:rsidRPr="004B6A68" w:rsidRDefault="007D361E" w:rsidP="007D361E">
      <w:pPr>
        <w:ind w:firstLine="709"/>
        <w:jc w:val="both"/>
        <w:rPr>
          <w:b w:val="0"/>
          <w:szCs w:val="26"/>
        </w:rPr>
      </w:pPr>
      <w:r w:rsidRPr="004B6A68">
        <w:rPr>
          <w:b w:val="0"/>
          <w:szCs w:val="26"/>
        </w:rPr>
        <w:t>- непосредственно в отделе</w:t>
      </w:r>
      <w:r w:rsidR="00EB68D8" w:rsidRPr="004B6A68">
        <w:rPr>
          <w:b w:val="0"/>
          <w:szCs w:val="26"/>
        </w:rPr>
        <w:t xml:space="preserve"> муниципального жилищного контроля</w:t>
      </w:r>
      <w:r w:rsidRPr="004B6A68">
        <w:rPr>
          <w:b w:val="0"/>
          <w:szCs w:val="26"/>
        </w:rPr>
        <w:t>;</w:t>
      </w:r>
    </w:p>
    <w:p w:rsidR="007D361E" w:rsidRPr="004B6A68" w:rsidRDefault="007D361E" w:rsidP="007D361E">
      <w:pPr>
        <w:ind w:firstLine="709"/>
        <w:jc w:val="both"/>
        <w:rPr>
          <w:b w:val="0"/>
          <w:szCs w:val="26"/>
        </w:rPr>
      </w:pPr>
      <w:r w:rsidRPr="004B6A68">
        <w:rPr>
          <w:b w:val="0"/>
          <w:szCs w:val="26"/>
        </w:rPr>
        <w:t>- с использованием средств телефонной связи;</w:t>
      </w:r>
    </w:p>
    <w:p w:rsidR="007D361E" w:rsidRPr="004B6A68" w:rsidRDefault="007D361E" w:rsidP="007D361E">
      <w:pPr>
        <w:ind w:firstLine="709"/>
        <w:jc w:val="both"/>
        <w:rPr>
          <w:b w:val="0"/>
          <w:szCs w:val="26"/>
        </w:rPr>
      </w:pPr>
      <w:r w:rsidRPr="004B6A68">
        <w:rPr>
          <w:b w:val="0"/>
          <w:szCs w:val="26"/>
        </w:rPr>
        <w:t>- посредством почтовой связи, в том числе электронной почты;</w:t>
      </w:r>
    </w:p>
    <w:p w:rsidR="007D361E" w:rsidRPr="004B6A68" w:rsidRDefault="007D361E" w:rsidP="007D361E">
      <w:pPr>
        <w:ind w:firstLine="709"/>
        <w:jc w:val="both"/>
        <w:rPr>
          <w:b w:val="0"/>
          <w:szCs w:val="26"/>
        </w:rPr>
      </w:pPr>
      <w:r w:rsidRPr="004B6A68">
        <w:rPr>
          <w:b w:val="0"/>
          <w:szCs w:val="26"/>
        </w:rPr>
        <w:t xml:space="preserve">- на официальном </w:t>
      </w:r>
      <w:r w:rsidR="002B7F49" w:rsidRPr="004B6A68">
        <w:rPr>
          <w:b w:val="0"/>
          <w:szCs w:val="26"/>
        </w:rPr>
        <w:t>информационном портале</w:t>
      </w:r>
      <w:r w:rsidRPr="004B6A68">
        <w:rPr>
          <w:b w:val="0"/>
          <w:szCs w:val="26"/>
        </w:rPr>
        <w:t xml:space="preserve"> Администрации город</w:t>
      </w:r>
      <w:r w:rsidR="000C1427">
        <w:rPr>
          <w:b w:val="0"/>
          <w:szCs w:val="26"/>
        </w:rPr>
        <w:t>а</w:t>
      </w:r>
      <w:r w:rsidRPr="004B6A68">
        <w:rPr>
          <w:b w:val="0"/>
          <w:szCs w:val="26"/>
        </w:rPr>
        <w:t xml:space="preserve"> Обнинска в сети Интернет;</w:t>
      </w:r>
    </w:p>
    <w:p w:rsidR="007D361E" w:rsidRPr="004B6A68" w:rsidRDefault="007D361E" w:rsidP="007D361E">
      <w:pPr>
        <w:ind w:firstLine="709"/>
        <w:jc w:val="both"/>
        <w:rPr>
          <w:b w:val="0"/>
          <w:szCs w:val="26"/>
        </w:rPr>
      </w:pPr>
      <w:r w:rsidRPr="004B6A68">
        <w:rPr>
          <w:b w:val="0"/>
          <w:szCs w:val="26"/>
        </w:rPr>
        <w:t xml:space="preserve">- </w:t>
      </w:r>
      <w:r w:rsidR="002B7F49" w:rsidRPr="004B6A68">
        <w:rPr>
          <w:b w:val="0"/>
          <w:szCs w:val="26"/>
        </w:rPr>
        <w:t>в средствах массовой информации.</w:t>
      </w:r>
    </w:p>
    <w:p w:rsidR="002B7F49" w:rsidRPr="00765619" w:rsidRDefault="002B7F49" w:rsidP="002B7F49">
      <w:pPr>
        <w:autoSpaceDE w:val="0"/>
        <w:autoSpaceDN w:val="0"/>
        <w:adjustRightInd w:val="0"/>
        <w:ind w:firstLine="709"/>
        <w:jc w:val="both"/>
        <w:rPr>
          <w:b w:val="0"/>
          <w:szCs w:val="26"/>
        </w:rPr>
      </w:pPr>
      <w:r w:rsidRPr="004B6A68">
        <w:rPr>
          <w:b w:val="0"/>
          <w:szCs w:val="26"/>
        </w:rPr>
        <w:t xml:space="preserve">Информация, указанная в </w:t>
      </w:r>
      <w:hyperlink w:anchor="Par38" w:history="1">
        <w:r w:rsidRPr="004B6A68">
          <w:rPr>
            <w:b w:val="0"/>
            <w:szCs w:val="26"/>
          </w:rPr>
          <w:t>пунктах 2.1.1</w:t>
        </w:r>
      </w:hyperlink>
      <w:r w:rsidRPr="004B6A68">
        <w:rPr>
          <w:b w:val="0"/>
          <w:szCs w:val="26"/>
        </w:rPr>
        <w:t xml:space="preserve"> - </w:t>
      </w:r>
      <w:hyperlink w:anchor="Par43" w:history="1">
        <w:r w:rsidRPr="004B6A68">
          <w:rPr>
            <w:b w:val="0"/>
            <w:szCs w:val="26"/>
          </w:rPr>
          <w:t>2.1.4</w:t>
        </w:r>
      </w:hyperlink>
      <w:r w:rsidRPr="004B6A68">
        <w:rPr>
          <w:b w:val="0"/>
          <w:szCs w:val="26"/>
        </w:rPr>
        <w:t xml:space="preserve"> настоящего Регламента, размещается на официальном </w:t>
      </w:r>
      <w:r w:rsidR="00DC6836" w:rsidRPr="004B6A68">
        <w:rPr>
          <w:b w:val="0"/>
          <w:szCs w:val="26"/>
        </w:rPr>
        <w:t>информационном портале</w:t>
      </w:r>
      <w:r w:rsidRPr="004B6A68">
        <w:rPr>
          <w:b w:val="0"/>
          <w:szCs w:val="26"/>
        </w:rPr>
        <w:t xml:space="preserve"> Администрации города, а также на информационных стендах в здании Администрации города.</w:t>
      </w:r>
    </w:p>
    <w:p w:rsidR="007D361E" w:rsidRPr="004B6A68" w:rsidRDefault="007D361E" w:rsidP="007D361E">
      <w:pPr>
        <w:ind w:firstLine="709"/>
        <w:jc w:val="both"/>
        <w:rPr>
          <w:b w:val="0"/>
          <w:szCs w:val="26"/>
        </w:rPr>
      </w:pPr>
      <w:r w:rsidRPr="004B6A68">
        <w:rPr>
          <w:b w:val="0"/>
          <w:szCs w:val="26"/>
        </w:rPr>
        <w:t>2.1.5. Порядок получения информации заинтересованными лицами по вопросам осуществления муниципального жилищного контроля.</w:t>
      </w:r>
    </w:p>
    <w:p w:rsidR="007D361E" w:rsidRPr="004B6A68" w:rsidRDefault="007D361E" w:rsidP="007D361E">
      <w:pPr>
        <w:ind w:firstLine="709"/>
        <w:jc w:val="both"/>
        <w:rPr>
          <w:b w:val="0"/>
          <w:szCs w:val="26"/>
        </w:rPr>
      </w:pPr>
      <w:r w:rsidRPr="004B6A68">
        <w:rPr>
          <w:b w:val="0"/>
          <w:szCs w:val="26"/>
        </w:rPr>
        <w:t>Консультации по процедуре проведения муниципального жилищного контроля осуществляются:</w:t>
      </w:r>
    </w:p>
    <w:p w:rsidR="007D361E" w:rsidRPr="004B6A68" w:rsidRDefault="007D361E" w:rsidP="007D361E">
      <w:pPr>
        <w:ind w:firstLine="709"/>
        <w:jc w:val="both"/>
        <w:rPr>
          <w:b w:val="0"/>
          <w:szCs w:val="26"/>
        </w:rPr>
      </w:pPr>
      <w:r w:rsidRPr="004B6A68">
        <w:rPr>
          <w:b w:val="0"/>
          <w:szCs w:val="26"/>
        </w:rPr>
        <w:t>- при личном обращении;</w:t>
      </w:r>
    </w:p>
    <w:p w:rsidR="007D361E" w:rsidRPr="004B6A68" w:rsidRDefault="007D361E" w:rsidP="007D361E">
      <w:pPr>
        <w:ind w:firstLine="709"/>
        <w:jc w:val="both"/>
        <w:rPr>
          <w:b w:val="0"/>
          <w:szCs w:val="26"/>
        </w:rPr>
      </w:pPr>
      <w:r w:rsidRPr="004B6A68">
        <w:rPr>
          <w:b w:val="0"/>
          <w:szCs w:val="26"/>
        </w:rPr>
        <w:t>- при письменном обращении (в том числе посредством электронной почты);</w:t>
      </w:r>
    </w:p>
    <w:p w:rsidR="007D361E" w:rsidRPr="004B6A68" w:rsidRDefault="007D361E" w:rsidP="007D361E">
      <w:pPr>
        <w:ind w:firstLine="709"/>
        <w:jc w:val="both"/>
        <w:rPr>
          <w:b w:val="0"/>
          <w:szCs w:val="26"/>
        </w:rPr>
      </w:pPr>
      <w:r w:rsidRPr="004B6A68">
        <w:rPr>
          <w:b w:val="0"/>
          <w:szCs w:val="26"/>
        </w:rPr>
        <w:t>- по телефону.</w:t>
      </w:r>
    </w:p>
    <w:p w:rsidR="007D361E" w:rsidRPr="004B6A68" w:rsidRDefault="007D361E" w:rsidP="007D361E">
      <w:pPr>
        <w:ind w:firstLine="709"/>
        <w:jc w:val="both"/>
        <w:rPr>
          <w:b w:val="0"/>
          <w:szCs w:val="26"/>
        </w:rPr>
      </w:pPr>
      <w:r w:rsidRPr="004B6A68">
        <w:rPr>
          <w:b w:val="0"/>
          <w:szCs w:val="26"/>
        </w:rPr>
        <w:t xml:space="preserve">При личном обращении заявителя за информацией уполномоченное должностное лицо обязано принять его в соответствии с графиком приема посетителей. Продолжительность приема при личном обращении </w:t>
      </w:r>
      <w:r w:rsidR="00EB68D8" w:rsidRPr="004B6A68">
        <w:rPr>
          <w:b w:val="0"/>
          <w:szCs w:val="26"/>
        </w:rPr>
        <w:t>–</w:t>
      </w:r>
      <w:r w:rsidRPr="004B6A68">
        <w:rPr>
          <w:b w:val="0"/>
          <w:szCs w:val="26"/>
        </w:rPr>
        <w:t xml:space="preserve"> 10</w:t>
      </w:r>
      <w:r w:rsidR="00EB68D8" w:rsidRPr="004B6A68">
        <w:rPr>
          <w:b w:val="0"/>
          <w:szCs w:val="26"/>
        </w:rPr>
        <w:t xml:space="preserve"> (десять) </w:t>
      </w:r>
      <w:r w:rsidRPr="004B6A68">
        <w:rPr>
          <w:b w:val="0"/>
          <w:szCs w:val="26"/>
        </w:rPr>
        <w:t>минут. Время ожидания в очереди при личном обращении не должна превышать</w:t>
      </w:r>
      <w:r w:rsidR="00EB68D8" w:rsidRPr="004B6A68">
        <w:rPr>
          <w:b w:val="0"/>
          <w:szCs w:val="26"/>
        </w:rPr>
        <w:t xml:space="preserve"> </w:t>
      </w:r>
      <w:r w:rsidRPr="004B6A68">
        <w:rPr>
          <w:b w:val="0"/>
          <w:szCs w:val="26"/>
        </w:rPr>
        <w:t xml:space="preserve">20 </w:t>
      </w:r>
      <w:r w:rsidR="00EB68D8" w:rsidRPr="004B6A68">
        <w:rPr>
          <w:b w:val="0"/>
          <w:szCs w:val="26"/>
        </w:rPr>
        <w:t xml:space="preserve">(двадцать) </w:t>
      </w:r>
      <w:r w:rsidRPr="004B6A68">
        <w:rPr>
          <w:b w:val="0"/>
          <w:szCs w:val="26"/>
        </w:rPr>
        <w:t>минут.</w:t>
      </w:r>
    </w:p>
    <w:p w:rsidR="007D361E" w:rsidRPr="004B6A68" w:rsidRDefault="007D361E" w:rsidP="007D361E">
      <w:pPr>
        <w:ind w:firstLine="709"/>
        <w:jc w:val="both"/>
        <w:rPr>
          <w:b w:val="0"/>
          <w:szCs w:val="26"/>
        </w:rPr>
      </w:pPr>
      <w:r w:rsidRPr="004B6A68">
        <w:rPr>
          <w:b w:val="0"/>
          <w:szCs w:val="26"/>
        </w:rPr>
        <w:t>Если для подготовки ответа требуется продолжительное время, уполномоченное должностное лицо, осуществляющее устное информирование, предлагает заявителю обратиться за необходимой информацией в письменной форме</w:t>
      </w:r>
      <w:r w:rsidR="001D6BAD">
        <w:rPr>
          <w:b w:val="0"/>
          <w:szCs w:val="26"/>
        </w:rPr>
        <w:t>.</w:t>
      </w:r>
    </w:p>
    <w:p w:rsidR="007D361E" w:rsidRPr="004B6A68" w:rsidRDefault="007D361E" w:rsidP="007D361E">
      <w:pPr>
        <w:ind w:firstLine="709"/>
        <w:jc w:val="both"/>
        <w:rPr>
          <w:b w:val="0"/>
          <w:szCs w:val="26"/>
        </w:rPr>
      </w:pPr>
      <w:r w:rsidRPr="004B6A68">
        <w:rPr>
          <w:b w:val="0"/>
          <w:szCs w:val="26"/>
        </w:rPr>
        <w:t xml:space="preserve">При письменном обращении за информацией ответ подготавливается в срок, не превышающий 30 </w:t>
      </w:r>
      <w:r w:rsidR="00EB68D8" w:rsidRPr="004B6A68">
        <w:rPr>
          <w:b w:val="0"/>
          <w:szCs w:val="26"/>
        </w:rPr>
        <w:t xml:space="preserve">(тридцать) </w:t>
      </w:r>
      <w:r w:rsidRPr="004B6A68">
        <w:rPr>
          <w:b w:val="0"/>
          <w:szCs w:val="26"/>
        </w:rPr>
        <w:t>дней с момента регистрации обращения и направляется в виде почтового отправления в адрес заявителя.</w:t>
      </w:r>
    </w:p>
    <w:p w:rsidR="007D361E" w:rsidRPr="004B6A68" w:rsidRDefault="007D361E" w:rsidP="007D361E">
      <w:pPr>
        <w:ind w:firstLine="709"/>
        <w:jc w:val="both"/>
        <w:rPr>
          <w:b w:val="0"/>
          <w:szCs w:val="26"/>
        </w:rPr>
      </w:pPr>
      <w:r w:rsidRPr="004B6A68">
        <w:rPr>
          <w:b w:val="0"/>
          <w:szCs w:val="26"/>
        </w:rPr>
        <w:t>При консультировании по письменным заявлениям, полученным посредством электронной почты, ответ направляется на электронный адрес заявителя (если в заявлении не указана иная форма получения заявителем необходимой информации) в срок, не превышающий 30</w:t>
      </w:r>
      <w:r w:rsidR="00EB68D8" w:rsidRPr="004B6A68">
        <w:rPr>
          <w:b w:val="0"/>
          <w:szCs w:val="26"/>
        </w:rPr>
        <w:t xml:space="preserve"> (тридцать)</w:t>
      </w:r>
      <w:r w:rsidRPr="004B6A68">
        <w:rPr>
          <w:b w:val="0"/>
          <w:szCs w:val="26"/>
        </w:rPr>
        <w:t xml:space="preserve"> дней со дня регистрации заявления.</w:t>
      </w:r>
    </w:p>
    <w:p w:rsidR="007D361E" w:rsidRPr="004B6A68" w:rsidRDefault="007D361E" w:rsidP="007D361E">
      <w:pPr>
        <w:ind w:firstLine="709"/>
        <w:jc w:val="both"/>
        <w:rPr>
          <w:b w:val="0"/>
          <w:szCs w:val="26"/>
        </w:rPr>
      </w:pPr>
      <w:r w:rsidRPr="004B6A68">
        <w:rPr>
          <w:b w:val="0"/>
          <w:szCs w:val="26"/>
        </w:rPr>
        <w:lastRenderedPageBreak/>
        <w:t xml:space="preserve">В исключительных случаях, а также при направлении запроса государственным органам, другим органам местного самоуправления, подразделениям Администрации города Обнинска и иным должностным лицам для получения необходимых для рассмотрения обращения документов и материалов, уполномоченное должностное лицо вправе продлить срок рассмотрения обращения не более чем на 30 </w:t>
      </w:r>
      <w:r w:rsidR="00EB68D8" w:rsidRPr="004B6A68">
        <w:rPr>
          <w:b w:val="0"/>
          <w:szCs w:val="26"/>
        </w:rPr>
        <w:t xml:space="preserve">(тридцать) </w:t>
      </w:r>
      <w:r w:rsidRPr="004B6A68">
        <w:rPr>
          <w:b w:val="0"/>
          <w:szCs w:val="26"/>
        </w:rPr>
        <w:t>дней, уведомив заявителя о продлении срока рассмотрения.</w:t>
      </w:r>
    </w:p>
    <w:p w:rsidR="007D361E" w:rsidRPr="004B6A68" w:rsidRDefault="007D361E" w:rsidP="007D361E">
      <w:pPr>
        <w:ind w:firstLine="709"/>
        <w:jc w:val="both"/>
        <w:rPr>
          <w:b w:val="0"/>
          <w:szCs w:val="26"/>
        </w:rPr>
      </w:pPr>
      <w:r w:rsidRPr="004B6A68">
        <w:rPr>
          <w:b w:val="0"/>
          <w:szCs w:val="26"/>
        </w:rPr>
        <w:t xml:space="preserve">2.1.6. Обращение, поступившее в </w:t>
      </w:r>
      <w:r w:rsidR="00CB7697" w:rsidRPr="00CB7697">
        <w:rPr>
          <w:b w:val="0"/>
          <w:szCs w:val="26"/>
        </w:rPr>
        <w:t xml:space="preserve">Орган муниципального жилищного контроля </w:t>
      </w:r>
      <w:r w:rsidRPr="004B6A68">
        <w:rPr>
          <w:b w:val="0"/>
          <w:szCs w:val="26"/>
        </w:rPr>
        <w:t>в форме электронного документа, подлежит рассмотрению в порядке, установленном Федеральным законом от 02.05.2006 № 59-ФЗ «О порядке рассмотрения обращений граждан Российской Федерации».</w:t>
      </w:r>
    </w:p>
    <w:p w:rsidR="007D361E" w:rsidRPr="004B6A68" w:rsidRDefault="007D361E" w:rsidP="007D361E">
      <w:pPr>
        <w:ind w:firstLine="709"/>
        <w:jc w:val="both"/>
        <w:rPr>
          <w:b w:val="0"/>
          <w:szCs w:val="26"/>
        </w:rPr>
      </w:pPr>
      <w:r w:rsidRPr="004B6A68">
        <w:rPr>
          <w:b w:val="0"/>
          <w:szCs w:val="26"/>
        </w:rPr>
        <w:t>2.2. Срок осуществления муниципального жилищного контроля.</w:t>
      </w:r>
    </w:p>
    <w:p w:rsidR="007D361E" w:rsidRPr="004B6A68" w:rsidRDefault="007D361E" w:rsidP="007D361E">
      <w:pPr>
        <w:ind w:firstLine="709"/>
        <w:jc w:val="both"/>
        <w:rPr>
          <w:b w:val="0"/>
          <w:szCs w:val="26"/>
        </w:rPr>
      </w:pPr>
      <w:r w:rsidRPr="004B6A68">
        <w:rPr>
          <w:b w:val="0"/>
          <w:szCs w:val="26"/>
        </w:rPr>
        <w:t>2.2.1. Общий срок проведения проверок (плановых и внеплановых) не может превышать 20</w:t>
      </w:r>
      <w:r w:rsidR="002B7F49" w:rsidRPr="004B6A68">
        <w:rPr>
          <w:b w:val="0"/>
          <w:szCs w:val="26"/>
        </w:rPr>
        <w:t xml:space="preserve"> (двадцать)</w:t>
      </w:r>
      <w:r w:rsidRPr="004B6A68">
        <w:rPr>
          <w:b w:val="0"/>
          <w:szCs w:val="26"/>
        </w:rPr>
        <w:t xml:space="preserve"> рабочих дней.</w:t>
      </w:r>
    </w:p>
    <w:p w:rsidR="007D361E" w:rsidRPr="004B6A68" w:rsidRDefault="007D361E" w:rsidP="007D361E">
      <w:pPr>
        <w:ind w:firstLine="709"/>
        <w:jc w:val="both"/>
        <w:rPr>
          <w:b w:val="0"/>
          <w:szCs w:val="26"/>
        </w:rPr>
      </w:pPr>
      <w:r w:rsidRPr="004B6A68">
        <w:rPr>
          <w:b w:val="0"/>
          <w:szCs w:val="26"/>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4B6A68">
        <w:rPr>
          <w:b w:val="0"/>
          <w:szCs w:val="26"/>
        </w:rPr>
        <w:t>микропредприятия</w:t>
      </w:r>
      <w:proofErr w:type="spellEnd"/>
      <w:r w:rsidRPr="004B6A68">
        <w:rPr>
          <w:b w:val="0"/>
          <w:szCs w:val="26"/>
        </w:rPr>
        <w:t xml:space="preserve"> в год.</w:t>
      </w:r>
    </w:p>
    <w:p w:rsidR="007D361E" w:rsidRPr="004B6A68" w:rsidRDefault="007D361E" w:rsidP="007D361E">
      <w:pPr>
        <w:ind w:firstLine="709"/>
        <w:jc w:val="both"/>
        <w:rPr>
          <w:b w:val="0"/>
          <w:szCs w:val="26"/>
        </w:rPr>
      </w:pPr>
      <w:r w:rsidRPr="004B6A68">
        <w:rPr>
          <w:b w:val="0"/>
          <w:szCs w:val="26"/>
        </w:rPr>
        <w:t>2.2.2.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уполномоченных должностных лиц, проводящих выездную плановую проверку, срок проведения выездной плановой проверки может бы</w:t>
      </w:r>
      <w:r w:rsidR="00285046">
        <w:rPr>
          <w:b w:val="0"/>
          <w:szCs w:val="26"/>
        </w:rPr>
        <w:t xml:space="preserve">ть продлен главой администрации, </w:t>
      </w:r>
      <w:r w:rsidRPr="004B6A68">
        <w:rPr>
          <w:b w:val="0"/>
          <w:szCs w:val="26"/>
        </w:rPr>
        <w:t xml:space="preserve">но не более чем на двадцать рабочих дней, в отношении малых предприятий, </w:t>
      </w:r>
      <w:proofErr w:type="spellStart"/>
      <w:r w:rsidRPr="004B6A68">
        <w:rPr>
          <w:b w:val="0"/>
          <w:szCs w:val="26"/>
        </w:rPr>
        <w:t>микропредприятий</w:t>
      </w:r>
      <w:proofErr w:type="spellEnd"/>
      <w:r w:rsidRPr="004B6A68">
        <w:rPr>
          <w:b w:val="0"/>
          <w:szCs w:val="26"/>
        </w:rPr>
        <w:t xml:space="preserve"> - не более чем на пятнадцать часов.</w:t>
      </w:r>
    </w:p>
    <w:p w:rsidR="007D361E" w:rsidRPr="004B6A68" w:rsidRDefault="007D361E" w:rsidP="007D361E">
      <w:pPr>
        <w:ind w:firstLine="709"/>
        <w:jc w:val="both"/>
        <w:rPr>
          <w:b w:val="0"/>
          <w:szCs w:val="26"/>
        </w:rPr>
      </w:pPr>
      <w:r w:rsidRPr="004B6A68">
        <w:rPr>
          <w:b w:val="0"/>
          <w:szCs w:val="26"/>
        </w:rPr>
        <w:t xml:space="preserve">Руководитель юридического лица, индивидуальный предприниматель информируются о продлении срока проверки посредством факсимильной связи или электронной почты не позднее дня, следующего за днем подписания соответствующего распоряжения, с последующим вручением его копии в порядке, предусмотренном </w:t>
      </w:r>
      <w:r w:rsidR="00DD3413">
        <w:rPr>
          <w:b w:val="0"/>
          <w:szCs w:val="26"/>
        </w:rPr>
        <w:t>настоящим</w:t>
      </w:r>
      <w:r w:rsidRPr="004B6A68">
        <w:rPr>
          <w:b w:val="0"/>
          <w:szCs w:val="26"/>
        </w:rPr>
        <w:t xml:space="preserve"> </w:t>
      </w:r>
      <w:r w:rsidR="00DD3413">
        <w:rPr>
          <w:b w:val="0"/>
          <w:szCs w:val="26"/>
        </w:rPr>
        <w:t>Р</w:t>
      </w:r>
      <w:r w:rsidRPr="004B6A68">
        <w:rPr>
          <w:b w:val="0"/>
          <w:szCs w:val="26"/>
        </w:rPr>
        <w:t>егламентом.</w:t>
      </w:r>
    </w:p>
    <w:p w:rsidR="007D361E" w:rsidRPr="004B6A68" w:rsidRDefault="007D361E" w:rsidP="007D361E">
      <w:pPr>
        <w:ind w:firstLine="709"/>
        <w:jc w:val="both"/>
        <w:rPr>
          <w:b w:val="0"/>
          <w:szCs w:val="26"/>
        </w:rPr>
      </w:pPr>
      <w:r w:rsidRPr="004B6A68">
        <w:rPr>
          <w:b w:val="0"/>
          <w:szCs w:val="26"/>
        </w:rPr>
        <w:t xml:space="preserve">Акт проверки составляется непосредственно в день завершения проверки.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w:t>
      </w:r>
      <w:r w:rsidR="002B7F49" w:rsidRPr="004B6A68">
        <w:rPr>
          <w:b w:val="0"/>
          <w:szCs w:val="26"/>
        </w:rPr>
        <w:t xml:space="preserve">(трех) </w:t>
      </w:r>
      <w:r w:rsidRPr="004B6A68">
        <w:rPr>
          <w:b w:val="0"/>
          <w:szCs w:val="26"/>
        </w:rPr>
        <w:t>рабочих дней после завершения мероприятий по контролю.</w:t>
      </w:r>
    </w:p>
    <w:p w:rsidR="00765619" w:rsidRPr="00B12490" w:rsidRDefault="00765619" w:rsidP="00B12490">
      <w:pPr>
        <w:ind w:firstLine="720"/>
        <w:jc w:val="both"/>
        <w:rPr>
          <w:sz w:val="24"/>
          <w:szCs w:val="24"/>
        </w:rPr>
      </w:pPr>
      <w:r w:rsidRPr="004B6A68">
        <w:rPr>
          <w:b w:val="0"/>
          <w:szCs w:val="26"/>
        </w:rPr>
        <w:t xml:space="preserve">2.3. В процессе исполнения муниципальной функции по осуществлению муниципального жилищного контроля муниципального образования «Город Обнинск», </w:t>
      </w:r>
      <w:r w:rsidR="00EE5005">
        <w:rPr>
          <w:b w:val="0"/>
          <w:szCs w:val="26"/>
        </w:rPr>
        <w:t xml:space="preserve">Орган муниципального жилищного контроля </w:t>
      </w:r>
      <w:r w:rsidRPr="004B6A68">
        <w:rPr>
          <w:b w:val="0"/>
          <w:szCs w:val="26"/>
        </w:rPr>
        <w:t>взаимодействует с территориальными органами федеральных органов исполнительной власти, органами исполнительной власти Калужской области, общественными объединениями и иными организациями, индивидуальными предпринимателями, физическими лицами либо иными лицами, уполномоченными указанными лицами на совершение соответствующих действий в установленном законодательством порядке.</w:t>
      </w:r>
    </w:p>
    <w:p w:rsidR="00CC169F" w:rsidRPr="00765619" w:rsidRDefault="00CC169F" w:rsidP="0047713A">
      <w:pPr>
        <w:autoSpaceDE w:val="0"/>
        <w:autoSpaceDN w:val="0"/>
        <w:adjustRightInd w:val="0"/>
        <w:ind w:firstLine="709"/>
        <w:jc w:val="both"/>
        <w:rPr>
          <w:b w:val="0"/>
          <w:szCs w:val="26"/>
        </w:rPr>
      </w:pPr>
      <w:r w:rsidRPr="00765619">
        <w:rPr>
          <w:b w:val="0"/>
          <w:szCs w:val="26"/>
        </w:rPr>
        <w:t>2.</w:t>
      </w:r>
      <w:r w:rsidR="004B6A68">
        <w:rPr>
          <w:b w:val="0"/>
          <w:szCs w:val="26"/>
        </w:rPr>
        <w:t>4</w:t>
      </w:r>
      <w:r w:rsidRPr="00765619">
        <w:rPr>
          <w:b w:val="0"/>
          <w:szCs w:val="26"/>
        </w:rPr>
        <w:t xml:space="preserve">. Максимальный срок ожидания в очереди при подаче заявления и при получении результата предоставления муниципальной услуги составляет 15 </w:t>
      </w:r>
      <w:r w:rsidR="004B6A68">
        <w:rPr>
          <w:b w:val="0"/>
          <w:szCs w:val="26"/>
        </w:rPr>
        <w:t xml:space="preserve">(пятнадцать) </w:t>
      </w:r>
      <w:r w:rsidRPr="00765619">
        <w:rPr>
          <w:b w:val="0"/>
          <w:szCs w:val="26"/>
        </w:rPr>
        <w:t>минут.</w:t>
      </w:r>
    </w:p>
    <w:p w:rsidR="00CC169F" w:rsidRPr="0047713A" w:rsidRDefault="00CC169F" w:rsidP="0047713A">
      <w:pPr>
        <w:autoSpaceDE w:val="0"/>
        <w:autoSpaceDN w:val="0"/>
        <w:adjustRightInd w:val="0"/>
        <w:ind w:firstLine="709"/>
        <w:jc w:val="both"/>
        <w:rPr>
          <w:b w:val="0"/>
          <w:szCs w:val="26"/>
        </w:rPr>
      </w:pPr>
    </w:p>
    <w:p w:rsidR="00CC169F" w:rsidRDefault="00CC169F" w:rsidP="004B6A68">
      <w:pPr>
        <w:autoSpaceDE w:val="0"/>
        <w:autoSpaceDN w:val="0"/>
        <w:adjustRightInd w:val="0"/>
        <w:ind w:firstLine="709"/>
        <w:jc w:val="center"/>
        <w:outlineLvl w:val="0"/>
        <w:rPr>
          <w:szCs w:val="26"/>
        </w:rPr>
      </w:pPr>
      <w:r w:rsidRPr="0047713A">
        <w:rPr>
          <w:szCs w:val="26"/>
        </w:rPr>
        <w:t>3. Состав, последовательность и сроки выполнения</w:t>
      </w:r>
      <w:r w:rsidR="0047713A" w:rsidRPr="0047713A">
        <w:rPr>
          <w:szCs w:val="26"/>
        </w:rPr>
        <w:t xml:space="preserve"> административных </w:t>
      </w:r>
      <w:r w:rsidRPr="0047713A">
        <w:rPr>
          <w:szCs w:val="26"/>
        </w:rPr>
        <w:t>процедур (действий),</w:t>
      </w:r>
      <w:r w:rsidR="00DE622E">
        <w:rPr>
          <w:szCs w:val="26"/>
        </w:rPr>
        <w:t xml:space="preserve"> </w:t>
      </w:r>
      <w:r w:rsidRPr="0047713A">
        <w:rPr>
          <w:szCs w:val="26"/>
        </w:rPr>
        <w:t>требования к порядку их выполнения</w:t>
      </w:r>
    </w:p>
    <w:p w:rsidR="00DE622E" w:rsidRPr="0047713A" w:rsidRDefault="00DE622E" w:rsidP="004B6A68">
      <w:pPr>
        <w:autoSpaceDE w:val="0"/>
        <w:autoSpaceDN w:val="0"/>
        <w:adjustRightInd w:val="0"/>
        <w:ind w:firstLine="709"/>
        <w:jc w:val="center"/>
        <w:outlineLvl w:val="0"/>
        <w:rPr>
          <w:b w:val="0"/>
          <w:szCs w:val="26"/>
        </w:rPr>
      </w:pPr>
    </w:p>
    <w:p w:rsidR="009A6D4D" w:rsidRDefault="00CC169F" w:rsidP="009A6D4D">
      <w:pPr>
        <w:autoSpaceDE w:val="0"/>
        <w:autoSpaceDN w:val="0"/>
        <w:adjustRightInd w:val="0"/>
        <w:ind w:firstLine="709"/>
        <w:jc w:val="both"/>
        <w:rPr>
          <w:b w:val="0"/>
          <w:szCs w:val="26"/>
        </w:rPr>
      </w:pPr>
      <w:r w:rsidRPr="0047713A">
        <w:rPr>
          <w:b w:val="0"/>
          <w:szCs w:val="26"/>
        </w:rPr>
        <w:lastRenderedPageBreak/>
        <w:t>3.1. Перечень административных процедур.</w:t>
      </w:r>
    </w:p>
    <w:p w:rsidR="00CC169F" w:rsidRPr="0047713A" w:rsidRDefault="00CC169F" w:rsidP="009A6D4D">
      <w:pPr>
        <w:autoSpaceDE w:val="0"/>
        <w:autoSpaceDN w:val="0"/>
        <w:adjustRightInd w:val="0"/>
        <w:ind w:firstLine="709"/>
        <w:jc w:val="both"/>
        <w:rPr>
          <w:b w:val="0"/>
          <w:szCs w:val="26"/>
        </w:rPr>
      </w:pPr>
      <w:r w:rsidRPr="0047713A">
        <w:rPr>
          <w:b w:val="0"/>
          <w:szCs w:val="26"/>
        </w:rPr>
        <w:t>3.1.1. Издание распоряжения руководителя, заместителя руководителя Органа муниципального жилищного контроля о проведении проверки юридического лица, индивидуального предпринимателя, гражданина;</w:t>
      </w:r>
    </w:p>
    <w:p w:rsidR="00CC169F" w:rsidRPr="0047713A" w:rsidRDefault="00CC169F" w:rsidP="0047713A">
      <w:pPr>
        <w:autoSpaceDE w:val="0"/>
        <w:autoSpaceDN w:val="0"/>
        <w:adjustRightInd w:val="0"/>
        <w:ind w:firstLine="709"/>
        <w:jc w:val="both"/>
        <w:rPr>
          <w:b w:val="0"/>
          <w:szCs w:val="26"/>
        </w:rPr>
      </w:pPr>
      <w:r w:rsidRPr="0047713A">
        <w:rPr>
          <w:b w:val="0"/>
          <w:szCs w:val="26"/>
        </w:rPr>
        <w:t>3.1.2. Организация проведения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3.1.3. Проведение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3.1.4. Оформление результатов проверки;</w:t>
      </w:r>
    </w:p>
    <w:p w:rsidR="00CC169F" w:rsidRPr="0047713A" w:rsidRDefault="0047713A" w:rsidP="0047713A">
      <w:pPr>
        <w:autoSpaceDE w:val="0"/>
        <w:autoSpaceDN w:val="0"/>
        <w:adjustRightInd w:val="0"/>
        <w:ind w:firstLine="709"/>
        <w:jc w:val="both"/>
        <w:rPr>
          <w:b w:val="0"/>
          <w:szCs w:val="26"/>
        </w:rPr>
      </w:pPr>
      <w:r>
        <w:rPr>
          <w:b w:val="0"/>
          <w:szCs w:val="26"/>
        </w:rPr>
        <w:t xml:space="preserve">3.1.5. </w:t>
      </w:r>
      <w:r w:rsidR="00CC169F" w:rsidRPr="0047713A">
        <w:rPr>
          <w:b w:val="0"/>
          <w:szCs w:val="26"/>
        </w:rPr>
        <w:t xml:space="preserve">Направление результатов проверки в случае выявления нарушений </w:t>
      </w:r>
      <w:r w:rsidR="00460EF5">
        <w:rPr>
          <w:b w:val="0"/>
          <w:szCs w:val="26"/>
        </w:rPr>
        <w:t>О</w:t>
      </w:r>
      <w:r w:rsidR="00CC169F" w:rsidRPr="0047713A">
        <w:rPr>
          <w:b w:val="0"/>
          <w:szCs w:val="26"/>
        </w:rPr>
        <w:t>бязательных требований, а также неисполнения в срок предписаний Органа муниципального жилищного контроля в уполномоченные органы государственной власти для решения вопросов о возбуждении дел об административных правонарушениях либо уголовных дел.</w:t>
      </w:r>
    </w:p>
    <w:p w:rsidR="00CC169F" w:rsidRPr="0047713A" w:rsidRDefault="00CC169F" w:rsidP="0047713A">
      <w:pPr>
        <w:autoSpaceDE w:val="0"/>
        <w:autoSpaceDN w:val="0"/>
        <w:adjustRightInd w:val="0"/>
        <w:ind w:firstLine="709"/>
        <w:jc w:val="both"/>
        <w:rPr>
          <w:b w:val="0"/>
          <w:szCs w:val="26"/>
        </w:rPr>
      </w:pPr>
      <w:r w:rsidRPr="0047713A">
        <w:rPr>
          <w:b w:val="0"/>
          <w:szCs w:val="26"/>
        </w:rPr>
        <w:t>3.2. Порядок и сроки выполнения административных процедур при исполнении муниципальной функции в отношении юридического лица, индивидуального предпринимателя.</w:t>
      </w:r>
    </w:p>
    <w:p w:rsidR="00CC169F" w:rsidRPr="0047713A" w:rsidRDefault="00CC169F" w:rsidP="0047713A">
      <w:pPr>
        <w:autoSpaceDE w:val="0"/>
        <w:autoSpaceDN w:val="0"/>
        <w:adjustRightInd w:val="0"/>
        <w:ind w:firstLine="709"/>
        <w:jc w:val="both"/>
        <w:rPr>
          <w:b w:val="0"/>
          <w:szCs w:val="26"/>
        </w:rPr>
      </w:pPr>
      <w:r w:rsidRPr="0047713A">
        <w:rPr>
          <w:b w:val="0"/>
          <w:szCs w:val="26"/>
        </w:rPr>
        <w:t>3.2.1. Издание распоряжения руководителя, заместителя руководителя Органа муниципального жилищного контроля о проведении проверки юридического лица, индивидуального предпринимателя.</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3.2.1.1. Основанием для начала административной процедуры является наступление календарной даты проведения плановой проверки, указанной в ежегодном плане проведения проверок, либо принятие </w:t>
      </w:r>
      <w:r w:rsidR="00267CCF">
        <w:rPr>
          <w:b w:val="0"/>
          <w:szCs w:val="26"/>
        </w:rPr>
        <w:t>Органом</w:t>
      </w:r>
      <w:r w:rsidR="00267CCF" w:rsidRPr="00267CCF">
        <w:rPr>
          <w:b w:val="0"/>
          <w:szCs w:val="26"/>
        </w:rPr>
        <w:t xml:space="preserve"> муниципального жилищного контроля </w:t>
      </w:r>
      <w:r w:rsidRPr="0047713A">
        <w:rPr>
          <w:b w:val="0"/>
          <w:szCs w:val="26"/>
        </w:rPr>
        <w:t>решения о проведении внеплановой проверки по основаниям, установленным в законодательстве.</w:t>
      </w:r>
    </w:p>
    <w:p w:rsidR="00CC169F" w:rsidRPr="0047713A" w:rsidRDefault="00CC169F" w:rsidP="0047713A">
      <w:pPr>
        <w:autoSpaceDE w:val="0"/>
        <w:autoSpaceDN w:val="0"/>
        <w:adjustRightInd w:val="0"/>
        <w:ind w:firstLine="709"/>
        <w:jc w:val="both"/>
        <w:rPr>
          <w:b w:val="0"/>
          <w:szCs w:val="26"/>
        </w:rPr>
      </w:pPr>
      <w:r w:rsidRPr="0047713A">
        <w:rPr>
          <w:b w:val="0"/>
          <w:szCs w:val="26"/>
        </w:rPr>
        <w:t>3.2.1.2. Проект распоряжения Администрации города о проведении плановой либо внеплановой проверки с указанием формы проверки (документарная или выездная) подготавливается начальником Отдела муниципального жилищного контроля.</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Проект распоряжения о проведении плановой проверки подготавливается в срок не позднее чем за 10 (десять) дней до наступления даты проведения плановой проверки, установленной ежегодным планом проведения проверок. Проект распоряжения о проведении внеплановой проверки при наличии оснований для ее проведения, предусмотренных в законодательстве, подготавливается в течение 5 (пяти) дней после наступления обстоятельств, указанных в </w:t>
      </w:r>
      <w:hyperlink r:id="rId20" w:history="1">
        <w:r w:rsidRPr="0047713A">
          <w:rPr>
            <w:b w:val="0"/>
            <w:szCs w:val="26"/>
          </w:rPr>
          <w:t>части 2 статьи 10</w:t>
        </w:r>
      </w:hyperlink>
      <w:r w:rsidRPr="0047713A">
        <w:rPr>
          <w:b w:val="0"/>
          <w:szCs w:val="26"/>
        </w:rPr>
        <w:t xml:space="preserve"> Федерального закона от 26.12.2008 </w:t>
      </w:r>
      <w:r w:rsidR="00B12490">
        <w:rPr>
          <w:b w:val="0"/>
          <w:szCs w:val="26"/>
        </w:rPr>
        <w:t>№</w:t>
      </w:r>
      <w:r w:rsidRPr="0047713A">
        <w:rPr>
          <w:b w:val="0"/>
          <w:szCs w:val="26"/>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21" w:history="1">
        <w:r w:rsidRPr="0047713A">
          <w:rPr>
            <w:b w:val="0"/>
            <w:szCs w:val="26"/>
          </w:rPr>
          <w:t>части 4.2 статьи 20</w:t>
        </w:r>
      </w:hyperlink>
      <w:r w:rsidRPr="0047713A">
        <w:rPr>
          <w:b w:val="0"/>
          <w:szCs w:val="26"/>
        </w:rPr>
        <w:t xml:space="preserve"> Жилищного кодекса РФ.</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3.2.1.3. Распоряжение Администрации города о проведении плановой либо внеплановой проверки издается в соответствии с </w:t>
      </w:r>
      <w:hyperlink r:id="rId22" w:history="1">
        <w:r w:rsidRPr="0047713A">
          <w:rPr>
            <w:b w:val="0"/>
            <w:szCs w:val="26"/>
          </w:rPr>
          <w:t>Уставом</w:t>
        </w:r>
      </w:hyperlink>
      <w:r w:rsidR="000F0879">
        <w:t xml:space="preserve"> </w:t>
      </w:r>
      <w:r w:rsidR="0053771E">
        <w:rPr>
          <w:b w:val="0"/>
          <w:szCs w:val="26"/>
        </w:rPr>
        <w:t>муниципального образования</w:t>
      </w:r>
      <w:r w:rsidRPr="0047713A">
        <w:rPr>
          <w:b w:val="0"/>
          <w:szCs w:val="26"/>
        </w:rPr>
        <w:t xml:space="preserve"> "Город Обнинск", </w:t>
      </w:r>
      <w:hyperlink r:id="rId23" w:history="1">
        <w:r w:rsidRPr="0047713A">
          <w:rPr>
            <w:b w:val="0"/>
            <w:szCs w:val="26"/>
          </w:rPr>
          <w:t>Положением</w:t>
        </w:r>
      </w:hyperlink>
      <w:r w:rsidRPr="0047713A">
        <w:rPr>
          <w:b w:val="0"/>
          <w:szCs w:val="26"/>
        </w:rPr>
        <w:t xml:space="preserve"> о порядке осуществления муниципального жилищного контроля на территории муниципального образования "Город Обнинск"</w:t>
      </w:r>
      <w:r w:rsidR="00267CCF">
        <w:rPr>
          <w:b w:val="0"/>
          <w:szCs w:val="26"/>
        </w:rPr>
        <w:t xml:space="preserve">, утвержденным постановлением Администрации города Обнинска от 08.04.2014 № 584-п, </w:t>
      </w:r>
      <w:r w:rsidRPr="0047713A">
        <w:rPr>
          <w:b w:val="0"/>
          <w:szCs w:val="26"/>
        </w:rPr>
        <w:t xml:space="preserve">за подписью главы Администрации города либо в случае наделения соответствующими полномочиями заместителя главы Администрации города по вопросам городского хозяйства в течение 2 </w:t>
      </w:r>
      <w:r w:rsidR="000F0879">
        <w:rPr>
          <w:b w:val="0"/>
          <w:szCs w:val="26"/>
        </w:rPr>
        <w:t xml:space="preserve">(двух) </w:t>
      </w:r>
      <w:r w:rsidRPr="0047713A">
        <w:rPr>
          <w:b w:val="0"/>
          <w:szCs w:val="26"/>
        </w:rPr>
        <w:t>рабочих дней после подготовки проекта распоряжения.</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3.2.1.4. </w:t>
      </w:r>
      <w:hyperlink r:id="rId24" w:history="1">
        <w:r w:rsidRPr="0047713A">
          <w:rPr>
            <w:b w:val="0"/>
            <w:szCs w:val="26"/>
          </w:rPr>
          <w:t>Распоряжение</w:t>
        </w:r>
      </w:hyperlink>
      <w:r w:rsidRPr="0047713A">
        <w:rPr>
          <w:b w:val="0"/>
          <w:szCs w:val="26"/>
        </w:rPr>
        <w:t xml:space="preserve"> о проведении проверки в отношении юридических лиц и индивидуальных предпринимателей издается по форме</w:t>
      </w:r>
      <w:r w:rsidR="000F0879">
        <w:rPr>
          <w:b w:val="0"/>
          <w:szCs w:val="26"/>
        </w:rPr>
        <w:t xml:space="preserve"> </w:t>
      </w:r>
      <w:r w:rsidR="000F0879" w:rsidRPr="004B6A68">
        <w:rPr>
          <w:b w:val="0"/>
          <w:szCs w:val="26"/>
        </w:rPr>
        <w:t>согласно</w:t>
      </w:r>
      <w:r w:rsidRPr="004B6A68">
        <w:rPr>
          <w:b w:val="0"/>
          <w:szCs w:val="26"/>
        </w:rPr>
        <w:t xml:space="preserve"> </w:t>
      </w:r>
      <w:r w:rsidR="000F0879" w:rsidRPr="00A802C4">
        <w:rPr>
          <w:b w:val="0"/>
          <w:szCs w:val="26"/>
        </w:rPr>
        <w:t>П</w:t>
      </w:r>
      <w:r w:rsidRPr="00A802C4">
        <w:rPr>
          <w:b w:val="0"/>
          <w:szCs w:val="26"/>
        </w:rPr>
        <w:t>риложени</w:t>
      </w:r>
      <w:r w:rsidR="000F0879" w:rsidRPr="00A802C4">
        <w:rPr>
          <w:b w:val="0"/>
          <w:szCs w:val="26"/>
        </w:rPr>
        <w:t>ю</w:t>
      </w:r>
      <w:r w:rsidRPr="00A802C4">
        <w:rPr>
          <w:b w:val="0"/>
          <w:szCs w:val="26"/>
        </w:rPr>
        <w:t xml:space="preserve"> </w:t>
      </w:r>
      <w:r w:rsidR="00B12490" w:rsidRPr="00A802C4">
        <w:rPr>
          <w:b w:val="0"/>
          <w:szCs w:val="26"/>
        </w:rPr>
        <w:t>№</w:t>
      </w:r>
      <w:r w:rsidR="00A802C4" w:rsidRPr="00733CC7">
        <w:rPr>
          <w:b w:val="0"/>
          <w:szCs w:val="26"/>
        </w:rPr>
        <w:t xml:space="preserve"> 7</w:t>
      </w:r>
      <w:r w:rsidR="000F0879" w:rsidRPr="004B6A68">
        <w:rPr>
          <w:b w:val="0"/>
          <w:szCs w:val="26"/>
        </w:rPr>
        <w:t xml:space="preserve"> к настоящему Регламенту.</w:t>
      </w:r>
    </w:p>
    <w:p w:rsidR="00CC169F" w:rsidRPr="0047713A" w:rsidRDefault="00CC169F" w:rsidP="0047713A">
      <w:pPr>
        <w:autoSpaceDE w:val="0"/>
        <w:autoSpaceDN w:val="0"/>
        <w:adjustRightInd w:val="0"/>
        <w:ind w:firstLine="709"/>
        <w:jc w:val="both"/>
        <w:rPr>
          <w:b w:val="0"/>
          <w:szCs w:val="26"/>
        </w:rPr>
      </w:pPr>
      <w:r w:rsidRPr="0047713A">
        <w:rPr>
          <w:b w:val="0"/>
          <w:szCs w:val="26"/>
        </w:rPr>
        <w:lastRenderedPageBreak/>
        <w:t xml:space="preserve">3.2.1.5. Критерием принятия решения об издании распоряжения о проведении плановой либо внеплановой проверки юридического лица, индивидуального предпринимателя является наличие оснований, предусмотренных Жилищным </w:t>
      </w:r>
      <w:hyperlink r:id="rId25" w:history="1">
        <w:r w:rsidRPr="0047713A">
          <w:rPr>
            <w:b w:val="0"/>
            <w:szCs w:val="26"/>
          </w:rPr>
          <w:t>кодексом</w:t>
        </w:r>
      </w:hyperlink>
      <w:r w:rsidRPr="0047713A">
        <w:rPr>
          <w:b w:val="0"/>
          <w:szCs w:val="26"/>
        </w:rPr>
        <w:t xml:space="preserve"> Российской Федерации, Федеральным </w:t>
      </w:r>
      <w:hyperlink r:id="rId26" w:history="1">
        <w:r w:rsidRPr="0047713A">
          <w:rPr>
            <w:b w:val="0"/>
            <w:szCs w:val="26"/>
          </w:rPr>
          <w:t>законом</w:t>
        </w:r>
      </w:hyperlink>
      <w:r w:rsidRPr="0047713A">
        <w:rPr>
          <w:b w:val="0"/>
          <w:szCs w:val="26"/>
        </w:rPr>
        <w:t xml:space="preserve"> от 26.12.2008 </w:t>
      </w:r>
      <w:r w:rsidR="00B12490">
        <w:rPr>
          <w:b w:val="0"/>
          <w:szCs w:val="26"/>
        </w:rPr>
        <w:t>№</w:t>
      </w:r>
      <w:r w:rsidRPr="0047713A">
        <w:rPr>
          <w:b w:val="0"/>
          <w:szCs w:val="26"/>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C169F" w:rsidRPr="0047713A" w:rsidRDefault="00CC169F" w:rsidP="0047713A">
      <w:pPr>
        <w:autoSpaceDE w:val="0"/>
        <w:autoSpaceDN w:val="0"/>
        <w:adjustRightInd w:val="0"/>
        <w:ind w:firstLine="709"/>
        <w:jc w:val="both"/>
        <w:rPr>
          <w:b w:val="0"/>
          <w:szCs w:val="26"/>
        </w:rPr>
      </w:pPr>
      <w:r w:rsidRPr="0047713A">
        <w:rPr>
          <w:b w:val="0"/>
          <w:szCs w:val="26"/>
        </w:rPr>
        <w:t>3.2.1.6. Результатом административной процедуры является издание распоряжения Администрации города о проведении плановой либо внеплановой проверки юридического лица, индивидуального предпринимателя и его регистрация</w:t>
      </w:r>
      <w:r w:rsidR="000C1427">
        <w:rPr>
          <w:b w:val="0"/>
          <w:szCs w:val="26"/>
        </w:rPr>
        <w:t>.</w:t>
      </w:r>
    </w:p>
    <w:p w:rsidR="00CC169F" w:rsidRPr="0047713A" w:rsidRDefault="00CC169F" w:rsidP="0047713A">
      <w:pPr>
        <w:autoSpaceDE w:val="0"/>
        <w:autoSpaceDN w:val="0"/>
        <w:adjustRightInd w:val="0"/>
        <w:ind w:firstLine="709"/>
        <w:jc w:val="both"/>
        <w:rPr>
          <w:b w:val="0"/>
          <w:szCs w:val="26"/>
        </w:rPr>
      </w:pPr>
      <w:r w:rsidRPr="0047713A">
        <w:rPr>
          <w:b w:val="0"/>
          <w:szCs w:val="26"/>
        </w:rPr>
        <w:t>3.2.2. Организация проведения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3.2.2.1. Основанием для начала административной процедуры является издание распоряжения Администрации города о проведении плановой либо внеплановой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3.2.2.2. В случаях установления в законодательстве обязанности </w:t>
      </w:r>
      <w:r w:rsidR="00267CCF" w:rsidRPr="00267CCF">
        <w:rPr>
          <w:b w:val="0"/>
          <w:szCs w:val="26"/>
        </w:rPr>
        <w:t xml:space="preserve">Органа муниципального жилищного контроля </w:t>
      </w:r>
      <w:r w:rsidRPr="0047713A">
        <w:rPr>
          <w:b w:val="0"/>
          <w:szCs w:val="26"/>
        </w:rPr>
        <w:t xml:space="preserve">по согласованию проведения внеплановой выездной проверки юридического лица, индивидуального предпринимателя с органом прокуратуры начальник Отдела муниципального жилищного контроля обеспечивает в день подписания распоряжения о проведении внеплановой выездной проверки подготовку и предоставление либо направление заказным почтовым отправлением с уведомлением о вручении в орган прокуратуры по месту осуществления деятельности юридического лица, индивидуального предпринимателя </w:t>
      </w:r>
      <w:hyperlink r:id="rId27" w:history="1">
        <w:r w:rsidRPr="0047713A">
          <w:rPr>
            <w:b w:val="0"/>
            <w:szCs w:val="26"/>
          </w:rPr>
          <w:t>заявления</w:t>
        </w:r>
      </w:hyperlink>
      <w:r w:rsidRPr="0047713A">
        <w:rPr>
          <w:b w:val="0"/>
          <w:szCs w:val="26"/>
        </w:rPr>
        <w:t xml:space="preserve"> по форме </w:t>
      </w:r>
      <w:r w:rsidR="00971126" w:rsidRPr="004B6A68">
        <w:rPr>
          <w:b w:val="0"/>
          <w:szCs w:val="26"/>
        </w:rPr>
        <w:t xml:space="preserve">согласно </w:t>
      </w:r>
      <w:r w:rsidR="00A802C4">
        <w:rPr>
          <w:b w:val="0"/>
          <w:szCs w:val="26"/>
        </w:rPr>
        <w:t>Приложению № 8</w:t>
      </w:r>
      <w:r w:rsidR="00971126" w:rsidRPr="004B6A68">
        <w:rPr>
          <w:b w:val="0"/>
          <w:szCs w:val="26"/>
        </w:rPr>
        <w:t xml:space="preserve"> к настоящему Регламенту</w:t>
      </w:r>
      <w:r w:rsidRPr="004B6A68">
        <w:rPr>
          <w:b w:val="0"/>
          <w:szCs w:val="26"/>
        </w:rPr>
        <w:t xml:space="preserve"> о согласовании проведения вне</w:t>
      </w:r>
      <w:r w:rsidRPr="0047713A">
        <w:rPr>
          <w:b w:val="0"/>
          <w:szCs w:val="26"/>
        </w:rPr>
        <w:t>плановой выездной проверки с приложением копии распоряжения Администрации города о проведении внеплановой выездной проверки и документов, содержащих сведения, послужившие основанием ее проведения.</w:t>
      </w:r>
    </w:p>
    <w:p w:rsidR="00CC169F" w:rsidRDefault="00CC169F" w:rsidP="0047713A">
      <w:pPr>
        <w:autoSpaceDE w:val="0"/>
        <w:autoSpaceDN w:val="0"/>
        <w:adjustRightInd w:val="0"/>
        <w:ind w:firstLine="709"/>
        <w:jc w:val="both"/>
        <w:rPr>
          <w:b w:val="0"/>
          <w:szCs w:val="26"/>
        </w:rPr>
      </w:pPr>
      <w:r w:rsidRPr="0047713A">
        <w:rPr>
          <w:b w:val="0"/>
          <w:szCs w:val="26"/>
        </w:rPr>
        <w:t xml:space="preserve">3.2.2.3. В случаях установления в законодательстве обязанности </w:t>
      </w:r>
      <w:r w:rsidR="00267CCF" w:rsidRPr="00267CCF">
        <w:rPr>
          <w:b w:val="0"/>
          <w:szCs w:val="26"/>
        </w:rPr>
        <w:t xml:space="preserve">Органа муниципального жилищного контроля </w:t>
      </w:r>
      <w:r w:rsidRPr="0047713A">
        <w:rPr>
          <w:b w:val="0"/>
          <w:szCs w:val="26"/>
        </w:rPr>
        <w:t>по уведомлению юридического лица, индивидуального предпринимателя о проведении плановой или внеплановой проверки начальник Отдела муниципального жилищного контроля обеспечивает направление в сроки, установленные в законодательстве</w:t>
      </w:r>
      <w:r w:rsidR="00267CCF">
        <w:rPr>
          <w:b w:val="0"/>
          <w:szCs w:val="26"/>
        </w:rPr>
        <w:t xml:space="preserve"> и настоящем </w:t>
      </w:r>
      <w:r w:rsidR="00A6093A">
        <w:rPr>
          <w:b w:val="0"/>
          <w:szCs w:val="26"/>
        </w:rPr>
        <w:t>пункте</w:t>
      </w:r>
      <w:r w:rsidRPr="0047713A">
        <w:rPr>
          <w:b w:val="0"/>
          <w:szCs w:val="26"/>
        </w:rPr>
        <w:t>, юридическому лицу, индивидуальному предпринимателю копии распоряжения Администрации о проведении плановой проверки заказным почтовым отправлением с уведомлением о вручении или иным доступным способом, о начале проведения внеплановой проверки</w:t>
      </w:r>
      <w:r w:rsidR="00FA0632">
        <w:rPr>
          <w:b w:val="0"/>
          <w:szCs w:val="26"/>
        </w:rPr>
        <w:t>.</w:t>
      </w:r>
    </w:p>
    <w:p w:rsidR="00A6093A" w:rsidRDefault="00A6093A" w:rsidP="0047713A">
      <w:pPr>
        <w:autoSpaceDE w:val="0"/>
        <w:autoSpaceDN w:val="0"/>
        <w:adjustRightInd w:val="0"/>
        <w:ind w:firstLine="709"/>
        <w:jc w:val="both"/>
        <w:rPr>
          <w:b w:val="0"/>
          <w:szCs w:val="26"/>
        </w:rPr>
      </w:pPr>
      <w:r w:rsidRPr="00A6093A">
        <w:rPr>
          <w:b w:val="0"/>
          <w:szCs w:val="26"/>
        </w:rPr>
        <w:t xml:space="preserve">О проведении плановой проверки юридическое лицо, индивидуальный предприниматель уведомляются </w:t>
      </w:r>
      <w:r>
        <w:rPr>
          <w:b w:val="0"/>
          <w:szCs w:val="26"/>
        </w:rPr>
        <w:t>О</w:t>
      </w:r>
      <w:r w:rsidRPr="00A6093A">
        <w:rPr>
          <w:b w:val="0"/>
          <w:szCs w:val="26"/>
        </w:rPr>
        <w:t xml:space="preserve">рганом муниципального </w:t>
      </w:r>
      <w:r>
        <w:rPr>
          <w:b w:val="0"/>
          <w:szCs w:val="26"/>
        </w:rPr>
        <w:t xml:space="preserve">жилищного </w:t>
      </w:r>
      <w:r w:rsidRPr="00A6093A">
        <w:rPr>
          <w:b w:val="0"/>
          <w:szCs w:val="26"/>
        </w:rPr>
        <w:t>контроля не позднее чем за три рабочих дня до начала ее проведения</w:t>
      </w:r>
      <w:r>
        <w:rPr>
          <w:b w:val="0"/>
          <w:szCs w:val="26"/>
        </w:rPr>
        <w:t>.</w:t>
      </w:r>
      <w:r w:rsidRPr="00A6093A">
        <w:rPr>
          <w:b w:val="0"/>
          <w:szCs w:val="26"/>
        </w:rPr>
        <w:t xml:space="preserve"> </w:t>
      </w:r>
    </w:p>
    <w:p w:rsidR="00A6093A" w:rsidRDefault="00A6093A" w:rsidP="0047713A">
      <w:pPr>
        <w:autoSpaceDE w:val="0"/>
        <w:autoSpaceDN w:val="0"/>
        <w:adjustRightInd w:val="0"/>
        <w:ind w:firstLine="709"/>
        <w:jc w:val="both"/>
        <w:rPr>
          <w:b w:val="0"/>
          <w:szCs w:val="26"/>
        </w:rPr>
      </w:pPr>
      <w:r w:rsidRPr="00A6093A">
        <w:rPr>
          <w:b w:val="0"/>
          <w:szCs w:val="26"/>
        </w:rPr>
        <w:t xml:space="preserve">О проведении внеплановой выездной проверки, за исключением внеплановой выездной проверки, основания проведения которой указаны в пункте </w:t>
      </w:r>
      <w:r>
        <w:rPr>
          <w:b w:val="0"/>
          <w:szCs w:val="26"/>
        </w:rPr>
        <w:t>4.</w:t>
      </w:r>
      <w:r w:rsidRPr="00A6093A">
        <w:rPr>
          <w:b w:val="0"/>
          <w:szCs w:val="26"/>
        </w:rPr>
        <w:t>2</w:t>
      </w:r>
      <w:r>
        <w:rPr>
          <w:b w:val="0"/>
          <w:szCs w:val="26"/>
        </w:rPr>
        <w:t>. статьи 20 Жилищного кодекса Российской Федерации</w:t>
      </w:r>
      <w:r w:rsidRPr="00A6093A">
        <w:rPr>
          <w:b w:val="0"/>
          <w:szCs w:val="26"/>
        </w:rPr>
        <w:t xml:space="preserve">, юридическое лицо, индивидуальный предприниматель уведомляются </w:t>
      </w:r>
      <w:r>
        <w:rPr>
          <w:b w:val="0"/>
          <w:szCs w:val="26"/>
        </w:rPr>
        <w:t>О</w:t>
      </w:r>
      <w:r w:rsidRPr="00A6093A">
        <w:rPr>
          <w:b w:val="0"/>
          <w:szCs w:val="26"/>
        </w:rPr>
        <w:t xml:space="preserve">рганом муниципального </w:t>
      </w:r>
      <w:r>
        <w:rPr>
          <w:b w:val="0"/>
          <w:szCs w:val="26"/>
        </w:rPr>
        <w:t xml:space="preserve">жилищного </w:t>
      </w:r>
      <w:r w:rsidRPr="00A6093A">
        <w:rPr>
          <w:b w:val="0"/>
          <w:szCs w:val="26"/>
        </w:rPr>
        <w:t>контроля не менее чем за двадцать четыре часа до начала ее пров</w:t>
      </w:r>
      <w:r>
        <w:rPr>
          <w:b w:val="0"/>
          <w:szCs w:val="26"/>
        </w:rPr>
        <w:t>едения любым доступным способом.</w:t>
      </w:r>
    </w:p>
    <w:p w:rsidR="00A6093A" w:rsidRDefault="00A6093A" w:rsidP="0047713A">
      <w:pPr>
        <w:autoSpaceDE w:val="0"/>
        <w:autoSpaceDN w:val="0"/>
        <w:adjustRightInd w:val="0"/>
        <w:ind w:firstLine="709"/>
        <w:jc w:val="both"/>
        <w:rPr>
          <w:b w:val="0"/>
          <w:szCs w:val="26"/>
        </w:rPr>
      </w:pPr>
      <w:r w:rsidRPr="00A6093A">
        <w:rPr>
          <w:b w:val="0"/>
          <w:szCs w:val="26"/>
        </w:rPr>
        <w:t xml:space="preserve">Внеплановая проверка по </w:t>
      </w:r>
      <w:r>
        <w:rPr>
          <w:b w:val="0"/>
          <w:szCs w:val="26"/>
        </w:rPr>
        <w:t xml:space="preserve">основаниям, </w:t>
      </w:r>
      <w:r w:rsidRPr="00A6093A">
        <w:rPr>
          <w:b w:val="0"/>
          <w:szCs w:val="26"/>
        </w:rPr>
        <w:t>указан</w:t>
      </w:r>
      <w:r>
        <w:rPr>
          <w:b w:val="0"/>
          <w:szCs w:val="26"/>
        </w:rPr>
        <w:t>ным</w:t>
      </w:r>
      <w:r w:rsidRPr="00A6093A">
        <w:rPr>
          <w:b w:val="0"/>
          <w:szCs w:val="26"/>
        </w:rPr>
        <w:t xml:space="preserve"> в пункте </w:t>
      </w:r>
      <w:r>
        <w:rPr>
          <w:b w:val="0"/>
          <w:szCs w:val="26"/>
        </w:rPr>
        <w:t>4.</w:t>
      </w:r>
      <w:r w:rsidRPr="00A6093A">
        <w:rPr>
          <w:b w:val="0"/>
          <w:szCs w:val="26"/>
        </w:rPr>
        <w:t>2</w:t>
      </w:r>
      <w:r>
        <w:rPr>
          <w:b w:val="0"/>
          <w:szCs w:val="26"/>
        </w:rPr>
        <w:t>. статьи 20 Жилищного кодекса Российской Федерации</w:t>
      </w:r>
      <w:r>
        <w:rPr>
          <w:b w:val="0"/>
          <w:szCs w:val="26"/>
        </w:rPr>
        <w:t>,</w:t>
      </w:r>
      <w:r w:rsidRPr="00A6093A">
        <w:rPr>
          <w:b w:val="0"/>
          <w:szCs w:val="26"/>
        </w:rPr>
        <w:t xml:space="preserve">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lastRenderedPageBreak/>
        <w:t>3.2.2.4. Должностным лицом, ответственным за выполнение административной процедуры, является начальник Отдела муниципального жилищного контроля.</w:t>
      </w:r>
    </w:p>
    <w:p w:rsidR="00CC169F" w:rsidRPr="0047713A" w:rsidRDefault="00CC169F" w:rsidP="0047713A">
      <w:pPr>
        <w:autoSpaceDE w:val="0"/>
        <w:autoSpaceDN w:val="0"/>
        <w:adjustRightInd w:val="0"/>
        <w:ind w:firstLine="709"/>
        <w:jc w:val="both"/>
        <w:rPr>
          <w:b w:val="0"/>
          <w:szCs w:val="26"/>
        </w:rPr>
      </w:pPr>
      <w:r w:rsidRPr="0047713A">
        <w:rPr>
          <w:b w:val="0"/>
          <w:szCs w:val="26"/>
        </w:rPr>
        <w:t>3.2.2.5. Результатом административной процедуры является получение решения прокурора или его заместителя о согласовании проведения внеплановой выездной проверки или об отказе в согласовании, а также наличие документов, подтверждающих направление юридическому лицу, индивидуальному предпринимателю копии распоряжения Администрации о начале проведения плановой либо внеплановой проверки способами, установленными в законодательстве.</w:t>
      </w:r>
    </w:p>
    <w:p w:rsidR="00CC169F" w:rsidRPr="0047713A" w:rsidRDefault="00CC169F" w:rsidP="0047713A">
      <w:pPr>
        <w:autoSpaceDE w:val="0"/>
        <w:autoSpaceDN w:val="0"/>
        <w:adjustRightInd w:val="0"/>
        <w:ind w:firstLine="709"/>
        <w:jc w:val="both"/>
        <w:rPr>
          <w:b w:val="0"/>
          <w:szCs w:val="26"/>
        </w:rPr>
      </w:pPr>
      <w:r w:rsidRPr="0047713A">
        <w:rPr>
          <w:b w:val="0"/>
          <w:szCs w:val="26"/>
        </w:rPr>
        <w:t>3.2.2.6. Сведения о решении прокурора, его заместителя о согласовании проведения внеплановой выездной проверки или об отказе в согласовании, а также о направлении юридическому лицу, индивидуальному предпринимателю копии распоряжения Администрации о начале проведения плановой либо внеплановой проверки фиксируются сотрудниками Отдела муниципального жилищного контроля в журнале проверок юридических лиц и индивидуальных предпринимателей</w:t>
      </w:r>
      <w:r w:rsidR="00267CCF">
        <w:rPr>
          <w:b w:val="0"/>
          <w:szCs w:val="26"/>
        </w:rPr>
        <w:t xml:space="preserve"> по форме согласно Приложению № 1 к настоящему Регламенту</w:t>
      </w:r>
      <w:r w:rsidRPr="0047713A">
        <w:rPr>
          <w:b w:val="0"/>
          <w:szCs w:val="26"/>
        </w:rPr>
        <w:t>.</w:t>
      </w:r>
    </w:p>
    <w:p w:rsidR="00CC169F" w:rsidRPr="0047713A" w:rsidRDefault="00CC169F" w:rsidP="0047713A">
      <w:pPr>
        <w:autoSpaceDE w:val="0"/>
        <w:autoSpaceDN w:val="0"/>
        <w:adjustRightInd w:val="0"/>
        <w:ind w:firstLine="709"/>
        <w:jc w:val="both"/>
        <w:rPr>
          <w:b w:val="0"/>
          <w:szCs w:val="26"/>
        </w:rPr>
      </w:pPr>
      <w:r w:rsidRPr="0047713A">
        <w:rPr>
          <w:b w:val="0"/>
          <w:szCs w:val="26"/>
        </w:rPr>
        <w:t>3.3. Проведение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3.3.1. Предметом проверки является соблюдение юридическими лицами, индивидуальными предпринимателями </w:t>
      </w:r>
      <w:r w:rsidR="00460EF5">
        <w:rPr>
          <w:b w:val="0"/>
          <w:szCs w:val="26"/>
        </w:rPr>
        <w:t>О</w:t>
      </w:r>
      <w:r w:rsidRPr="0047713A">
        <w:rPr>
          <w:b w:val="0"/>
          <w:szCs w:val="26"/>
        </w:rPr>
        <w:t>бязательных требований.</w:t>
      </w:r>
    </w:p>
    <w:p w:rsidR="00CC169F" w:rsidRPr="0047713A" w:rsidRDefault="00CC169F" w:rsidP="0047713A">
      <w:pPr>
        <w:autoSpaceDE w:val="0"/>
        <w:autoSpaceDN w:val="0"/>
        <w:adjustRightInd w:val="0"/>
        <w:ind w:firstLine="709"/>
        <w:jc w:val="both"/>
        <w:rPr>
          <w:b w:val="0"/>
          <w:szCs w:val="26"/>
        </w:rPr>
      </w:pPr>
      <w:r w:rsidRPr="0047713A">
        <w:rPr>
          <w:b w:val="0"/>
          <w:szCs w:val="26"/>
        </w:rPr>
        <w:t>3.3.2. Основанием для начала административной процедуры проведения плановой проверки является издание распоряжения Администрации города о ее проведении и наличие документов, подтверждающих направление юридическому лицу, индивидуальному предпринимателю копии распоряжения Администрации о проведении плановой проверки способами, установленными в законодательстве.</w:t>
      </w:r>
    </w:p>
    <w:p w:rsidR="00CC169F" w:rsidRPr="0047713A" w:rsidRDefault="00CC169F" w:rsidP="0047713A">
      <w:pPr>
        <w:autoSpaceDE w:val="0"/>
        <w:autoSpaceDN w:val="0"/>
        <w:adjustRightInd w:val="0"/>
        <w:ind w:firstLine="709"/>
        <w:jc w:val="both"/>
        <w:rPr>
          <w:b w:val="0"/>
          <w:szCs w:val="26"/>
        </w:rPr>
      </w:pPr>
      <w:r w:rsidRPr="0047713A">
        <w:rPr>
          <w:b w:val="0"/>
          <w:szCs w:val="26"/>
        </w:rPr>
        <w:t>3.3.3. Основанием для начала административной процедуры проведения внеплановой документарной проверки является издание распоряжения Администрации о проведении такой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3.3.4. Основанием для начала административной процедуры проведения внеплановой выездной проверки является:</w:t>
      </w:r>
    </w:p>
    <w:p w:rsidR="00CC169F" w:rsidRPr="0047713A" w:rsidRDefault="00CC169F" w:rsidP="0047713A">
      <w:pPr>
        <w:autoSpaceDE w:val="0"/>
        <w:autoSpaceDN w:val="0"/>
        <w:adjustRightInd w:val="0"/>
        <w:ind w:firstLine="709"/>
        <w:jc w:val="both"/>
        <w:rPr>
          <w:b w:val="0"/>
          <w:szCs w:val="26"/>
        </w:rPr>
      </w:pPr>
      <w:r w:rsidRPr="0047713A">
        <w:rPr>
          <w:b w:val="0"/>
          <w:szCs w:val="26"/>
        </w:rPr>
        <w:t>- получение соответствующего решения органа прокуратуры и наличие документов, подтверждающих направление юридическому лицу, индивидуальному предпринимателю копии распоряжения Администрации о проведении внеплановой выездной проверки способами, установленными в законодательстве, - в случае необходимости согласования внеплановой выездной проверки с органами прокуратуры и предварительного уведомления юридических лиц и индивидуальных предпринимателей о проведении такой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 издание распоряжения Администрации города о проведении внеплановой выездной проверки - в иных случаях.</w:t>
      </w:r>
    </w:p>
    <w:p w:rsidR="00CC169F" w:rsidRPr="0047713A" w:rsidRDefault="00CC169F" w:rsidP="0047713A">
      <w:pPr>
        <w:autoSpaceDE w:val="0"/>
        <w:autoSpaceDN w:val="0"/>
        <w:adjustRightInd w:val="0"/>
        <w:ind w:firstLine="709"/>
        <w:jc w:val="both"/>
        <w:rPr>
          <w:b w:val="0"/>
          <w:szCs w:val="26"/>
        </w:rPr>
      </w:pPr>
      <w:r w:rsidRPr="0047713A">
        <w:rPr>
          <w:b w:val="0"/>
          <w:szCs w:val="26"/>
        </w:rPr>
        <w:t>3.3.5. Документарная проверка.</w:t>
      </w:r>
    </w:p>
    <w:p w:rsidR="00CC169F" w:rsidRPr="0047713A" w:rsidRDefault="00CC169F" w:rsidP="0047713A">
      <w:pPr>
        <w:autoSpaceDE w:val="0"/>
        <w:autoSpaceDN w:val="0"/>
        <w:adjustRightInd w:val="0"/>
        <w:ind w:firstLine="709"/>
        <w:jc w:val="both"/>
        <w:rPr>
          <w:b w:val="0"/>
          <w:szCs w:val="26"/>
        </w:rPr>
      </w:pPr>
      <w:r w:rsidRPr="0047713A">
        <w:rPr>
          <w:b w:val="0"/>
          <w:szCs w:val="26"/>
        </w:rPr>
        <w:t>3.3.5.1. Документарная проверка (как плановая, так и внеплановая) проводится по месту нахождения органа муниципального жилищного контроля.</w:t>
      </w:r>
    </w:p>
    <w:p w:rsidR="00CC169F" w:rsidRPr="0047713A" w:rsidRDefault="00CC169F" w:rsidP="0047713A">
      <w:pPr>
        <w:autoSpaceDE w:val="0"/>
        <w:autoSpaceDN w:val="0"/>
        <w:adjustRightInd w:val="0"/>
        <w:ind w:firstLine="709"/>
        <w:jc w:val="both"/>
        <w:rPr>
          <w:b w:val="0"/>
          <w:szCs w:val="26"/>
        </w:rPr>
      </w:pPr>
      <w:r w:rsidRPr="0047713A">
        <w:rPr>
          <w:b w:val="0"/>
          <w:szCs w:val="26"/>
        </w:rPr>
        <w:t>3.3.5.2. Сотрудники Отдела муниципального жилищного контроля в порядке, установленном законодательством Российской Федерации, имеют право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проведения документарной проверки соблюдения обязательных требований.</w:t>
      </w:r>
    </w:p>
    <w:p w:rsidR="00CC169F" w:rsidRPr="0047713A" w:rsidRDefault="00CC169F" w:rsidP="0047713A">
      <w:pPr>
        <w:autoSpaceDE w:val="0"/>
        <w:autoSpaceDN w:val="0"/>
        <w:adjustRightInd w:val="0"/>
        <w:ind w:firstLine="709"/>
        <w:jc w:val="both"/>
        <w:rPr>
          <w:b w:val="0"/>
          <w:szCs w:val="26"/>
        </w:rPr>
      </w:pPr>
      <w:r w:rsidRPr="0047713A">
        <w:rPr>
          <w:b w:val="0"/>
          <w:szCs w:val="26"/>
        </w:rPr>
        <w:lastRenderedPageBreak/>
        <w:t xml:space="preserve">3.3.5.3. В процессе проведения документарной проверки сотрудниками Отдела муниципального жилищного контроля в первую очередь рассматриваются документы юридического лица, индивидуального предпринимателя, имеющиеся в распоряжении Администрации города, акты предыдущих проверок, материалы рассмотрения дел об административных правонарушениях и иные документы о </w:t>
      </w:r>
      <w:r w:rsidR="00971126" w:rsidRPr="0047713A">
        <w:rPr>
          <w:b w:val="0"/>
          <w:szCs w:val="26"/>
        </w:rPr>
        <w:t>результатах,</w:t>
      </w:r>
      <w:r w:rsidRPr="0047713A">
        <w:rPr>
          <w:b w:val="0"/>
          <w:szCs w:val="26"/>
        </w:rPr>
        <w:t xml:space="preserve"> осуществленных в отношении этих юридического лица, индивидуального предпринимателя органами государственного контроля (надзора), муниципального контроля.</w:t>
      </w:r>
    </w:p>
    <w:p w:rsidR="00CC169F" w:rsidRDefault="00CC169F" w:rsidP="0047713A">
      <w:pPr>
        <w:autoSpaceDE w:val="0"/>
        <w:autoSpaceDN w:val="0"/>
        <w:adjustRightInd w:val="0"/>
        <w:ind w:firstLine="709"/>
        <w:jc w:val="both"/>
        <w:rPr>
          <w:b w:val="0"/>
          <w:szCs w:val="26"/>
        </w:rPr>
      </w:pPr>
      <w:r w:rsidRPr="0047713A">
        <w:rPr>
          <w:b w:val="0"/>
          <w:szCs w:val="26"/>
        </w:rPr>
        <w:t xml:space="preserve">В случае если достоверность сведений, содержащихся в документах, имеющихся в распоряжении </w:t>
      </w:r>
      <w:r w:rsidR="00C1125E">
        <w:rPr>
          <w:b w:val="0"/>
          <w:szCs w:val="26"/>
        </w:rPr>
        <w:t>Органа муниципального жилищного контроля</w:t>
      </w:r>
      <w:r w:rsidRPr="0047713A">
        <w:rPr>
          <w:b w:val="0"/>
          <w:szCs w:val="26"/>
        </w:rPr>
        <w:t xml:space="preserve">, вызывает обоснованные </w:t>
      </w:r>
      <w:r w:rsidR="00971126" w:rsidRPr="0047713A">
        <w:rPr>
          <w:b w:val="0"/>
          <w:szCs w:val="26"/>
        </w:rPr>
        <w:t>сомнения,</w:t>
      </w:r>
      <w:r w:rsidRPr="0047713A">
        <w:rPr>
          <w:b w:val="0"/>
          <w:szCs w:val="26"/>
        </w:rPr>
        <w:t xml:space="preserve"> либо эти сведения не позволяют оценить исполнение юридическим лицом, индивидуальным предпринимателем обязательных требований, сотрудники Отдела муниципального жилищного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проверки.</w:t>
      </w:r>
    </w:p>
    <w:p w:rsidR="00073137" w:rsidRPr="00073137" w:rsidRDefault="00073137" w:rsidP="00073137">
      <w:pPr>
        <w:autoSpaceDE w:val="0"/>
        <w:autoSpaceDN w:val="0"/>
        <w:adjustRightInd w:val="0"/>
        <w:ind w:firstLine="709"/>
        <w:jc w:val="both"/>
        <w:rPr>
          <w:b w:val="0"/>
          <w:szCs w:val="26"/>
        </w:rPr>
      </w:pPr>
      <w:r w:rsidRPr="00073137">
        <w:rPr>
          <w:b w:val="0"/>
          <w:szCs w:val="26"/>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w:t>
      </w:r>
      <w:r>
        <w:rPr>
          <w:b w:val="0"/>
          <w:szCs w:val="26"/>
        </w:rPr>
        <w:t>Орган</w:t>
      </w:r>
      <w:r w:rsidRPr="00073137">
        <w:rPr>
          <w:b w:val="0"/>
          <w:szCs w:val="26"/>
        </w:rPr>
        <w:t xml:space="preserve"> муниципального </w:t>
      </w:r>
      <w:r>
        <w:rPr>
          <w:b w:val="0"/>
          <w:szCs w:val="26"/>
        </w:rPr>
        <w:t xml:space="preserve">жилищного </w:t>
      </w:r>
      <w:r w:rsidRPr="00073137">
        <w:rPr>
          <w:b w:val="0"/>
          <w:szCs w:val="26"/>
        </w:rPr>
        <w:t>контроля указанные в запросе документы.</w:t>
      </w:r>
    </w:p>
    <w:p w:rsidR="00073137" w:rsidRDefault="00073137" w:rsidP="00073137">
      <w:pPr>
        <w:autoSpaceDE w:val="0"/>
        <w:autoSpaceDN w:val="0"/>
        <w:adjustRightInd w:val="0"/>
        <w:ind w:firstLine="709"/>
        <w:jc w:val="both"/>
        <w:rPr>
          <w:b w:val="0"/>
          <w:szCs w:val="26"/>
        </w:rPr>
      </w:pPr>
      <w:r w:rsidRPr="00073137">
        <w:rPr>
          <w:b w:val="0"/>
          <w:szCs w:val="26"/>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CC169F" w:rsidRPr="0047713A" w:rsidRDefault="00CC169F" w:rsidP="0047713A">
      <w:pPr>
        <w:autoSpaceDE w:val="0"/>
        <w:autoSpaceDN w:val="0"/>
        <w:adjustRightInd w:val="0"/>
        <w:ind w:firstLine="709"/>
        <w:jc w:val="both"/>
        <w:rPr>
          <w:b w:val="0"/>
          <w:szCs w:val="26"/>
        </w:rPr>
      </w:pPr>
      <w:r w:rsidRPr="0047713A">
        <w:rPr>
          <w:b w:val="0"/>
          <w:szCs w:val="26"/>
        </w:rPr>
        <w:t>3.3.5.4. Не допускается требовать нотариального удостоверения копий документов, представляемых в Отдел муниципального жилищного контроля, если иное не предусмотрено законодательством Российской Федерации, а также требовать сведения и документы, не относящиеся к предмету документарной проверки,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3.3.5.5. В случае если в ходе документарной проверки выявлены ошибки и (или) противоречия в представленных юридическим лицом, индивидуальным предпринимателем </w:t>
      </w:r>
      <w:r w:rsidR="00971126" w:rsidRPr="0047713A">
        <w:rPr>
          <w:b w:val="0"/>
          <w:szCs w:val="26"/>
        </w:rPr>
        <w:t>документах,</w:t>
      </w:r>
      <w:r w:rsidRPr="0047713A">
        <w:rPr>
          <w:b w:val="0"/>
          <w:szCs w:val="26"/>
        </w:rPr>
        <w:t xml:space="preserve"> либо несоответствие сведений, содержащихся в этих документах, сведениям, содержащимся в имеющихся у </w:t>
      </w:r>
      <w:r w:rsidR="00C1125E">
        <w:rPr>
          <w:b w:val="0"/>
          <w:szCs w:val="26"/>
        </w:rPr>
        <w:t>Органа муниципального жилищного контроля</w:t>
      </w:r>
      <w:r w:rsidRPr="0047713A">
        <w:rPr>
          <w:b w:val="0"/>
          <w:szCs w:val="26"/>
        </w:rPr>
        <w:t xml:space="preserve"> документах и (или) полученным в ходе осуществления муниципального жилищного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3.3.5.6. Сотрудники Отдела муниципального жилищного контроля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Отделом муниципального жилищного контроля будут </w:t>
      </w:r>
      <w:r w:rsidR="00073137">
        <w:rPr>
          <w:b w:val="0"/>
          <w:szCs w:val="26"/>
        </w:rPr>
        <w:t>установлены признаки нарушения О</w:t>
      </w:r>
      <w:r w:rsidRPr="0047713A">
        <w:rPr>
          <w:b w:val="0"/>
          <w:szCs w:val="26"/>
        </w:rPr>
        <w:t xml:space="preserve">бязательных </w:t>
      </w:r>
      <w:r w:rsidRPr="0047713A">
        <w:rPr>
          <w:b w:val="0"/>
          <w:szCs w:val="26"/>
        </w:rPr>
        <w:lastRenderedPageBreak/>
        <w:t>требований, сотрудники Отдела муниципального жилищного контроля вправе провести выездную проверку.</w:t>
      </w:r>
      <w:r w:rsidR="00073137" w:rsidRPr="00073137">
        <w:rPr>
          <w:b w:val="0"/>
          <w:szCs w:val="26"/>
        </w:rPr>
        <w:t xml:space="preserve">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3.3.6. Выездная проверка.</w:t>
      </w:r>
    </w:p>
    <w:p w:rsidR="00CC169F" w:rsidRPr="0047713A" w:rsidRDefault="00CC169F" w:rsidP="0047713A">
      <w:pPr>
        <w:autoSpaceDE w:val="0"/>
        <w:autoSpaceDN w:val="0"/>
        <w:adjustRightInd w:val="0"/>
        <w:ind w:firstLine="709"/>
        <w:jc w:val="both"/>
        <w:rPr>
          <w:b w:val="0"/>
          <w:szCs w:val="26"/>
        </w:rPr>
      </w:pPr>
      <w:r w:rsidRPr="0047713A">
        <w:rPr>
          <w:b w:val="0"/>
          <w:szCs w:val="26"/>
        </w:rPr>
        <w:t>3.3.6.1.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CC169F" w:rsidRPr="0047713A" w:rsidRDefault="00CC169F" w:rsidP="0047713A">
      <w:pPr>
        <w:autoSpaceDE w:val="0"/>
        <w:autoSpaceDN w:val="0"/>
        <w:adjustRightInd w:val="0"/>
        <w:ind w:firstLine="709"/>
        <w:jc w:val="both"/>
        <w:rPr>
          <w:b w:val="0"/>
          <w:szCs w:val="26"/>
        </w:rPr>
      </w:pPr>
      <w:r w:rsidRPr="0047713A">
        <w:rPr>
          <w:b w:val="0"/>
          <w:szCs w:val="26"/>
        </w:rPr>
        <w:t>3.3.6.2. Выездная проверка проводится в случае, если при документарной проверке не представляется возможным:</w:t>
      </w:r>
    </w:p>
    <w:p w:rsidR="00CC169F" w:rsidRPr="0047713A" w:rsidRDefault="00CC169F" w:rsidP="0047713A">
      <w:pPr>
        <w:autoSpaceDE w:val="0"/>
        <w:autoSpaceDN w:val="0"/>
        <w:adjustRightInd w:val="0"/>
        <w:ind w:firstLine="709"/>
        <w:jc w:val="both"/>
        <w:rPr>
          <w:b w:val="0"/>
          <w:szCs w:val="26"/>
        </w:rPr>
      </w:pPr>
      <w:r w:rsidRPr="0047713A">
        <w:rPr>
          <w:b w:val="0"/>
          <w:szCs w:val="26"/>
        </w:rPr>
        <w:t>1) удостовериться в полноте и достоверности сведений, содержащихся в имеющихся в распоряжении Администрации города документах юридического лица, индивидуального предпринимателя;</w:t>
      </w:r>
    </w:p>
    <w:p w:rsidR="00CC169F" w:rsidRPr="0047713A" w:rsidRDefault="00CC169F" w:rsidP="0047713A">
      <w:pPr>
        <w:autoSpaceDE w:val="0"/>
        <w:autoSpaceDN w:val="0"/>
        <w:adjustRightInd w:val="0"/>
        <w:ind w:firstLine="709"/>
        <w:jc w:val="both"/>
        <w:rPr>
          <w:b w:val="0"/>
          <w:szCs w:val="26"/>
        </w:rPr>
      </w:pPr>
      <w:r w:rsidRPr="0047713A">
        <w:rPr>
          <w:b w:val="0"/>
          <w:szCs w:val="26"/>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CC169F" w:rsidRPr="0047713A" w:rsidRDefault="00CC169F" w:rsidP="0047713A">
      <w:pPr>
        <w:autoSpaceDE w:val="0"/>
        <w:autoSpaceDN w:val="0"/>
        <w:adjustRightInd w:val="0"/>
        <w:ind w:firstLine="709"/>
        <w:jc w:val="both"/>
        <w:rPr>
          <w:b w:val="0"/>
          <w:szCs w:val="26"/>
        </w:rPr>
      </w:pPr>
      <w:r w:rsidRPr="0047713A">
        <w:rPr>
          <w:b w:val="0"/>
          <w:szCs w:val="26"/>
        </w:rPr>
        <w:t>3.3.6.3. Выездная проверка начинается с предъявления служебного удостоверения сотрудниками Отдела муниципального жилищного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города о проведении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CC169F" w:rsidRPr="0047713A" w:rsidRDefault="00CC169F" w:rsidP="0047713A">
      <w:pPr>
        <w:autoSpaceDE w:val="0"/>
        <w:autoSpaceDN w:val="0"/>
        <w:adjustRightInd w:val="0"/>
        <w:ind w:firstLine="709"/>
        <w:jc w:val="both"/>
        <w:rPr>
          <w:b w:val="0"/>
          <w:szCs w:val="26"/>
        </w:rPr>
      </w:pPr>
      <w:r w:rsidRPr="0047713A">
        <w:rPr>
          <w:b w:val="0"/>
          <w:szCs w:val="26"/>
        </w:rPr>
        <w:t>Заверенная печатью копия распоряжения Администрации города вручается под роспись сотрудниками Отдела муниципального жилищного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сотрудники Отдела муниципального жилищного контроля обязаны предоставить информацию об органе муниципального жилищного контроля, а также об экспертах, экспертных организациях в целях подтверждения своих полномочий.</w:t>
      </w:r>
    </w:p>
    <w:p w:rsidR="00CC169F" w:rsidRPr="0047713A" w:rsidRDefault="00CC169F" w:rsidP="0047713A">
      <w:pPr>
        <w:autoSpaceDE w:val="0"/>
        <w:autoSpaceDN w:val="0"/>
        <w:adjustRightInd w:val="0"/>
        <w:ind w:firstLine="709"/>
        <w:jc w:val="both"/>
        <w:rPr>
          <w:b w:val="0"/>
          <w:szCs w:val="26"/>
        </w:rPr>
      </w:pPr>
      <w:r w:rsidRPr="0047713A">
        <w:rPr>
          <w:b w:val="0"/>
          <w:szCs w:val="26"/>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сотрудники Отдела муниципального жилищного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CC169F" w:rsidRPr="0047713A" w:rsidRDefault="00D20ACB" w:rsidP="0047713A">
      <w:pPr>
        <w:autoSpaceDE w:val="0"/>
        <w:autoSpaceDN w:val="0"/>
        <w:adjustRightInd w:val="0"/>
        <w:ind w:firstLine="709"/>
        <w:jc w:val="both"/>
        <w:rPr>
          <w:b w:val="0"/>
          <w:szCs w:val="26"/>
        </w:rPr>
      </w:pPr>
      <w:r>
        <w:rPr>
          <w:b w:val="0"/>
          <w:szCs w:val="26"/>
        </w:rPr>
        <w:t>3.3.6.4</w:t>
      </w:r>
      <w:r w:rsidR="00CC169F" w:rsidRPr="0047713A">
        <w:rPr>
          <w:b w:val="0"/>
          <w:szCs w:val="26"/>
        </w:rPr>
        <w:t xml:space="preserve">. К проведению выездной проверки могут быть привлечены эксперты, экспертные организации, не состоящие в гражданско-правовых и трудовых отношениях с юридическим лицом, индивидуальным предпринимателем, в </w:t>
      </w:r>
      <w:r w:rsidR="00CC169F" w:rsidRPr="0047713A">
        <w:rPr>
          <w:b w:val="0"/>
          <w:szCs w:val="26"/>
        </w:rPr>
        <w:lastRenderedPageBreak/>
        <w:t>отношении которых проводится проверка, и не являющиеся аффилированными лицами проверяемых лиц.</w:t>
      </w:r>
    </w:p>
    <w:p w:rsidR="00CC169F" w:rsidRPr="0047713A" w:rsidRDefault="00D20ACB" w:rsidP="0047713A">
      <w:pPr>
        <w:autoSpaceDE w:val="0"/>
        <w:autoSpaceDN w:val="0"/>
        <w:adjustRightInd w:val="0"/>
        <w:ind w:firstLine="709"/>
        <w:jc w:val="both"/>
        <w:rPr>
          <w:b w:val="0"/>
          <w:szCs w:val="26"/>
        </w:rPr>
      </w:pPr>
      <w:r>
        <w:rPr>
          <w:b w:val="0"/>
          <w:szCs w:val="26"/>
        </w:rPr>
        <w:t>3.3.6.5</w:t>
      </w:r>
      <w:r w:rsidR="00CC169F" w:rsidRPr="0047713A">
        <w:rPr>
          <w:b w:val="0"/>
          <w:szCs w:val="26"/>
        </w:rPr>
        <w:t>. Должностными лицами, ответственными за выполнение административной процедуры, являются сотрудники Отдела муниципального жилищного контроля, указанные в распоряжении Администрации города о проведении проверки.</w:t>
      </w:r>
    </w:p>
    <w:p w:rsidR="00CC169F" w:rsidRPr="0047713A" w:rsidRDefault="00D20ACB" w:rsidP="0047713A">
      <w:pPr>
        <w:autoSpaceDE w:val="0"/>
        <w:autoSpaceDN w:val="0"/>
        <w:adjustRightInd w:val="0"/>
        <w:ind w:firstLine="709"/>
        <w:jc w:val="both"/>
        <w:rPr>
          <w:b w:val="0"/>
          <w:szCs w:val="26"/>
        </w:rPr>
      </w:pPr>
      <w:r>
        <w:rPr>
          <w:b w:val="0"/>
          <w:szCs w:val="26"/>
        </w:rPr>
        <w:t>3.3.6.6</w:t>
      </w:r>
      <w:r w:rsidR="00CC169F" w:rsidRPr="0047713A">
        <w:rPr>
          <w:b w:val="0"/>
          <w:szCs w:val="26"/>
        </w:rPr>
        <w:t>. Результатом административной процедуры является выявление сотрудниками Отдела муниципального жилищного контроля нарушений юридическими лицами и инд</w:t>
      </w:r>
      <w:r w:rsidR="008472D8">
        <w:rPr>
          <w:b w:val="0"/>
          <w:szCs w:val="26"/>
        </w:rPr>
        <w:t>ивидуальными предпринимателями О</w:t>
      </w:r>
      <w:r w:rsidR="00CC169F" w:rsidRPr="0047713A">
        <w:rPr>
          <w:b w:val="0"/>
          <w:szCs w:val="26"/>
        </w:rPr>
        <w:t xml:space="preserve">бязательных требований либо установление отсутствия нарушений </w:t>
      </w:r>
      <w:r w:rsidR="008472D8">
        <w:rPr>
          <w:b w:val="0"/>
          <w:szCs w:val="26"/>
        </w:rPr>
        <w:t>О</w:t>
      </w:r>
      <w:r w:rsidR="00CC169F" w:rsidRPr="0047713A">
        <w:rPr>
          <w:b w:val="0"/>
          <w:szCs w:val="26"/>
        </w:rPr>
        <w:t>бязательных требований.</w:t>
      </w:r>
    </w:p>
    <w:p w:rsidR="00CC169F" w:rsidRPr="0047713A" w:rsidRDefault="00CC169F" w:rsidP="0047713A">
      <w:pPr>
        <w:autoSpaceDE w:val="0"/>
        <w:autoSpaceDN w:val="0"/>
        <w:adjustRightInd w:val="0"/>
        <w:ind w:firstLine="709"/>
        <w:jc w:val="both"/>
        <w:rPr>
          <w:b w:val="0"/>
          <w:szCs w:val="26"/>
        </w:rPr>
      </w:pPr>
      <w:r w:rsidRPr="0047713A">
        <w:rPr>
          <w:b w:val="0"/>
          <w:szCs w:val="26"/>
        </w:rPr>
        <w:t>3.4. Оформление результатов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3.4.1. Результатом административной процедуры является составление по установленной форме акта проверки и в случае выявления по итогам проверки нарушений обязательных требований выдача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(далее - Предписание).</w:t>
      </w:r>
    </w:p>
    <w:p w:rsidR="00CC169F" w:rsidRPr="0047713A" w:rsidRDefault="00CC169F" w:rsidP="0047713A">
      <w:pPr>
        <w:autoSpaceDE w:val="0"/>
        <w:autoSpaceDN w:val="0"/>
        <w:adjustRightInd w:val="0"/>
        <w:ind w:firstLine="709"/>
        <w:jc w:val="both"/>
        <w:rPr>
          <w:b w:val="0"/>
          <w:szCs w:val="26"/>
        </w:rPr>
      </w:pPr>
      <w:r w:rsidRPr="0047713A">
        <w:rPr>
          <w:b w:val="0"/>
          <w:szCs w:val="26"/>
        </w:rPr>
        <w:t>3.4.2. Составление акта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3.4.2.1.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в Отделе муниципального жилищного контроля.</w:t>
      </w:r>
    </w:p>
    <w:p w:rsidR="00CC169F" w:rsidRPr="004B6A68" w:rsidRDefault="00CC169F" w:rsidP="0047713A">
      <w:pPr>
        <w:autoSpaceDE w:val="0"/>
        <w:autoSpaceDN w:val="0"/>
        <w:adjustRightInd w:val="0"/>
        <w:ind w:firstLine="709"/>
        <w:jc w:val="both"/>
        <w:rPr>
          <w:b w:val="0"/>
          <w:szCs w:val="26"/>
        </w:rPr>
      </w:pPr>
      <w:r w:rsidRPr="0047713A">
        <w:rPr>
          <w:b w:val="0"/>
          <w:szCs w:val="26"/>
        </w:rPr>
        <w:t xml:space="preserve">3.4.2.2. </w:t>
      </w:r>
      <w:hyperlink r:id="rId28" w:history="1">
        <w:r w:rsidRPr="0047713A">
          <w:rPr>
            <w:b w:val="0"/>
            <w:szCs w:val="26"/>
          </w:rPr>
          <w:t>Акт</w:t>
        </w:r>
      </w:hyperlink>
      <w:r w:rsidRPr="0047713A">
        <w:rPr>
          <w:b w:val="0"/>
          <w:szCs w:val="26"/>
        </w:rPr>
        <w:t xml:space="preserve"> проверки оформляется на бланке органа муниципального жилищного контроля по </w:t>
      </w:r>
      <w:r w:rsidRPr="004B6A68">
        <w:rPr>
          <w:b w:val="0"/>
          <w:szCs w:val="26"/>
        </w:rPr>
        <w:t xml:space="preserve">форме </w:t>
      </w:r>
      <w:r w:rsidR="00395BE9" w:rsidRPr="004B6A68">
        <w:rPr>
          <w:b w:val="0"/>
          <w:szCs w:val="26"/>
        </w:rPr>
        <w:t xml:space="preserve">согласно </w:t>
      </w:r>
      <w:r w:rsidR="00395BE9" w:rsidRPr="00A802C4">
        <w:rPr>
          <w:b w:val="0"/>
          <w:szCs w:val="26"/>
        </w:rPr>
        <w:t>П</w:t>
      </w:r>
      <w:r w:rsidRPr="00A802C4">
        <w:rPr>
          <w:b w:val="0"/>
          <w:szCs w:val="26"/>
        </w:rPr>
        <w:t>риложени</w:t>
      </w:r>
      <w:r w:rsidR="00395BE9" w:rsidRPr="00A802C4">
        <w:rPr>
          <w:b w:val="0"/>
          <w:szCs w:val="26"/>
        </w:rPr>
        <w:t>ю</w:t>
      </w:r>
      <w:r w:rsidRPr="00A802C4">
        <w:rPr>
          <w:b w:val="0"/>
          <w:szCs w:val="26"/>
        </w:rPr>
        <w:t xml:space="preserve"> </w:t>
      </w:r>
      <w:r w:rsidR="00B12490" w:rsidRPr="00A802C4">
        <w:rPr>
          <w:b w:val="0"/>
          <w:szCs w:val="26"/>
        </w:rPr>
        <w:t>№</w:t>
      </w:r>
      <w:r w:rsidR="00A802C4">
        <w:rPr>
          <w:b w:val="0"/>
          <w:szCs w:val="26"/>
        </w:rPr>
        <w:t xml:space="preserve"> 9</w:t>
      </w:r>
      <w:r w:rsidR="00395BE9" w:rsidRPr="004B6A68">
        <w:rPr>
          <w:b w:val="0"/>
          <w:szCs w:val="26"/>
        </w:rPr>
        <w:t xml:space="preserve"> к настоящему Регламенту</w:t>
      </w:r>
      <w:r w:rsidRPr="004B6A68">
        <w:rPr>
          <w:b w:val="0"/>
          <w:szCs w:val="26"/>
        </w:rPr>
        <w:t>.</w:t>
      </w:r>
    </w:p>
    <w:p w:rsidR="00CC169F" w:rsidRPr="0047713A" w:rsidRDefault="00CC169F" w:rsidP="0047713A">
      <w:pPr>
        <w:autoSpaceDE w:val="0"/>
        <w:autoSpaceDN w:val="0"/>
        <w:adjustRightInd w:val="0"/>
        <w:ind w:firstLine="709"/>
        <w:jc w:val="both"/>
        <w:rPr>
          <w:b w:val="0"/>
          <w:szCs w:val="26"/>
        </w:rPr>
      </w:pPr>
      <w:r w:rsidRPr="004B6A68">
        <w:rPr>
          <w:b w:val="0"/>
          <w:szCs w:val="26"/>
        </w:rPr>
        <w:t>3.4.2.3. В случае если для составления акта проверки необходимо получить заключения по результатам проведенных</w:t>
      </w:r>
      <w:r w:rsidRPr="0047713A">
        <w:rPr>
          <w:b w:val="0"/>
          <w:szCs w:val="26"/>
        </w:rPr>
        <w:t xml:space="preserve">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в Отделе муниципального жилищного контроля.</w:t>
      </w:r>
    </w:p>
    <w:p w:rsidR="00CC169F" w:rsidRPr="0047713A" w:rsidRDefault="00CC169F" w:rsidP="0047713A">
      <w:pPr>
        <w:autoSpaceDE w:val="0"/>
        <w:autoSpaceDN w:val="0"/>
        <w:adjustRightInd w:val="0"/>
        <w:ind w:firstLine="709"/>
        <w:jc w:val="both"/>
        <w:rPr>
          <w:b w:val="0"/>
          <w:szCs w:val="26"/>
        </w:rPr>
      </w:pPr>
      <w:r w:rsidRPr="0047713A">
        <w:rPr>
          <w:b w:val="0"/>
          <w:szCs w:val="26"/>
        </w:rPr>
        <w:t>3.4.2.4.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3.4.3. Результат проверки регистрируется (фиксируется) посредством соответствующей записи в журнале учета проверок проверяемого лица. Сотрудники Отдела муниципального жилищного контроля, уполномоченные на проведение </w:t>
      </w:r>
      <w:r w:rsidRPr="0047713A">
        <w:rPr>
          <w:b w:val="0"/>
          <w:szCs w:val="26"/>
        </w:rPr>
        <w:lastRenderedPageBreak/>
        <w:t>проверки, обязаны надлежащим образом внести сведения о результатах проверки в журнал учета проверок проверяемого лица.</w:t>
      </w:r>
    </w:p>
    <w:p w:rsidR="00CC169F" w:rsidRPr="0047713A" w:rsidRDefault="00CC169F" w:rsidP="0047713A">
      <w:pPr>
        <w:autoSpaceDE w:val="0"/>
        <w:autoSpaceDN w:val="0"/>
        <w:adjustRightInd w:val="0"/>
        <w:ind w:firstLine="709"/>
        <w:jc w:val="both"/>
        <w:rPr>
          <w:b w:val="0"/>
          <w:szCs w:val="26"/>
        </w:rPr>
      </w:pPr>
      <w:r w:rsidRPr="0047713A">
        <w:rPr>
          <w:b w:val="0"/>
          <w:szCs w:val="26"/>
        </w:rPr>
        <w:t>3.4.4. В журнале учета проверок сотрудниками Отдела муниципального жилищного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w:t>
      </w:r>
      <w:r w:rsidR="00D93311">
        <w:rPr>
          <w:b w:val="0"/>
          <w:szCs w:val="26"/>
        </w:rPr>
        <w:t>их</w:t>
      </w:r>
      <w:r w:rsidR="00395BE9">
        <w:rPr>
          <w:b w:val="0"/>
          <w:szCs w:val="26"/>
        </w:rPr>
        <w:t xml:space="preserve"> проверку, его или их подписи </w:t>
      </w:r>
      <w:r w:rsidR="00395BE9" w:rsidRPr="004F24A8">
        <w:rPr>
          <w:b w:val="0"/>
          <w:szCs w:val="26"/>
        </w:rPr>
        <w:t>(П</w:t>
      </w:r>
      <w:r w:rsidR="00D93311" w:rsidRPr="004F24A8">
        <w:rPr>
          <w:b w:val="0"/>
          <w:szCs w:val="26"/>
        </w:rPr>
        <w:t xml:space="preserve">риложение № </w:t>
      </w:r>
      <w:r w:rsidR="007F3708">
        <w:rPr>
          <w:b w:val="0"/>
          <w:szCs w:val="26"/>
        </w:rPr>
        <w:t>6</w:t>
      </w:r>
      <w:r w:rsidR="00D93311" w:rsidRPr="004F24A8">
        <w:rPr>
          <w:b w:val="0"/>
          <w:szCs w:val="26"/>
        </w:rPr>
        <w:t>).</w:t>
      </w:r>
    </w:p>
    <w:p w:rsidR="00CC169F" w:rsidRDefault="00E931C7" w:rsidP="0047713A">
      <w:pPr>
        <w:autoSpaceDE w:val="0"/>
        <w:autoSpaceDN w:val="0"/>
        <w:adjustRightInd w:val="0"/>
        <w:ind w:firstLine="709"/>
        <w:jc w:val="both"/>
        <w:rPr>
          <w:b w:val="0"/>
          <w:szCs w:val="26"/>
        </w:rPr>
      </w:pPr>
      <w:r>
        <w:rPr>
          <w:b w:val="0"/>
          <w:szCs w:val="26"/>
        </w:rPr>
        <w:t>3.4.5. При отсутствии у П</w:t>
      </w:r>
      <w:r w:rsidR="00CC169F" w:rsidRPr="0047713A">
        <w:rPr>
          <w:b w:val="0"/>
          <w:szCs w:val="26"/>
        </w:rPr>
        <w:t>роверяемого лица журнала учета проверок, его непредставлении, а также в случае его ненадлежащего оформления в акте проверки делается соответствующая запись.</w:t>
      </w:r>
    </w:p>
    <w:p w:rsidR="00CC169F" w:rsidRPr="0047713A" w:rsidRDefault="00CC169F" w:rsidP="0047713A">
      <w:pPr>
        <w:autoSpaceDE w:val="0"/>
        <w:autoSpaceDN w:val="0"/>
        <w:adjustRightInd w:val="0"/>
        <w:ind w:firstLine="709"/>
        <w:jc w:val="both"/>
        <w:rPr>
          <w:b w:val="0"/>
          <w:szCs w:val="26"/>
        </w:rPr>
      </w:pPr>
      <w:r w:rsidRPr="0047713A">
        <w:rPr>
          <w:b w:val="0"/>
          <w:szCs w:val="26"/>
        </w:rPr>
        <w:t>3.4.6. Выдача Предписания.</w:t>
      </w:r>
    </w:p>
    <w:p w:rsidR="006E7BBC" w:rsidRDefault="00CC169F" w:rsidP="0047713A">
      <w:pPr>
        <w:autoSpaceDE w:val="0"/>
        <w:autoSpaceDN w:val="0"/>
        <w:adjustRightInd w:val="0"/>
        <w:ind w:firstLine="709"/>
        <w:jc w:val="both"/>
        <w:rPr>
          <w:b w:val="0"/>
          <w:szCs w:val="26"/>
        </w:rPr>
      </w:pPr>
      <w:r w:rsidRPr="0047713A">
        <w:rPr>
          <w:b w:val="0"/>
          <w:szCs w:val="26"/>
        </w:rPr>
        <w:t xml:space="preserve">3.4.6.1. </w:t>
      </w:r>
      <w:r w:rsidR="006E7BBC" w:rsidRPr="006E7BBC">
        <w:rPr>
          <w:b w:val="0"/>
          <w:szCs w:val="26"/>
        </w:rPr>
        <w:t>В случае выявления при проведении проверки нарушений юридическим лицом, и</w:t>
      </w:r>
      <w:r w:rsidR="006E7BBC">
        <w:rPr>
          <w:b w:val="0"/>
          <w:szCs w:val="26"/>
        </w:rPr>
        <w:t>ндивидуальным предпринимателем О</w:t>
      </w:r>
      <w:r w:rsidR="006E7BBC" w:rsidRPr="006E7BBC">
        <w:rPr>
          <w:b w:val="0"/>
          <w:szCs w:val="26"/>
        </w:rPr>
        <w:t xml:space="preserve">бязательных требований </w:t>
      </w:r>
      <w:r w:rsidR="006E7BBC">
        <w:rPr>
          <w:b w:val="0"/>
          <w:szCs w:val="26"/>
        </w:rPr>
        <w:t>Должностное лицо, проводившее проверку,</w:t>
      </w:r>
      <w:r w:rsidR="006E7BBC" w:rsidRPr="006E7BBC">
        <w:t xml:space="preserve"> </w:t>
      </w:r>
      <w:r w:rsidR="006E7BBC">
        <w:rPr>
          <w:b w:val="0"/>
          <w:szCs w:val="26"/>
        </w:rPr>
        <w:t>выдает предписание</w:t>
      </w:r>
      <w:r w:rsidR="006E7BBC" w:rsidRPr="006E7BBC">
        <w:rPr>
          <w:b w:val="0"/>
          <w:szCs w:val="26"/>
        </w:rPr>
        <w:t xml:space="preserve"> о прекращении нарушений </w:t>
      </w:r>
      <w:r w:rsidR="00B34702">
        <w:rPr>
          <w:b w:val="0"/>
          <w:szCs w:val="26"/>
        </w:rPr>
        <w:t>О</w:t>
      </w:r>
      <w:r w:rsidR="006E7BBC" w:rsidRPr="006E7BBC">
        <w:rPr>
          <w:b w:val="0"/>
          <w:szCs w:val="26"/>
        </w:rPr>
        <w:t xml:space="preserve">бязательных требований, об устранении выявленных нарушений, о проведении мероприятий по обеспечению соблюдения </w:t>
      </w:r>
      <w:r w:rsidR="00B34702">
        <w:rPr>
          <w:b w:val="0"/>
          <w:szCs w:val="26"/>
        </w:rPr>
        <w:t>Обязательных требований.</w:t>
      </w:r>
      <w:r w:rsidR="006E7BBC">
        <w:rPr>
          <w:b w:val="0"/>
          <w:szCs w:val="26"/>
        </w:rPr>
        <w:t xml:space="preserve"> </w:t>
      </w:r>
    </w:p>
    <w:p w:rsidR="00CC169F" w:rsidRPr="0047713A" w:rsidRDefault="00CC169F" w:rsidP="0047713A">
      <w:pPr>
        <w:autoSpaceDE w:val="0"/>
        <w:autoSpaceDN w:val="0"/>
        <w:adjustRightInd w:val="0"/>
        <w:ind w:firstLine="709"/>
        <w:jc w:val="both"/>
        <w:rPr>
          <w:b w:val="0"/>
          <w:szCs w:val="26"/>
        </w:rPr>
      </w:pPr>
      <w:r w:rsidRPr="0047713A">
        <w:rPr>
          <w:b w:val="0"/>
          <w:szCs w:val="26"/>
        </w:rPr>
        <w:t>Предписание вручается лично под роспись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или направляется заказным почтовым отправлением с уведомлением о вручении.</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3.4.6.2. </w:t>
      </w:r>
      <w:hyperlink r:id="rId29" w:history="1">
        <w:r w:rsidRPr="0047713A">
          <w:rPr>
            <w:b w:val="0"/>
            <w:szCs w:val="26"/>
          </w:rPr>
          <w:t>Предписание</w:t>
        </w:r>
      </w:hyperlink>
      <w:r w:rsidRPr="0047713A">
        <w:rPr>
          <w:b w:val="0"/>
          <w:szCs w:val="26"/>
        </w:rPr>
        <w:t xml:space="preserve"> оформляется на бланке органа муниципального жилищного контроля по форме </w:t>
      </w:r>
      <w:r w:rsidR="00395BE9" w:rsidRPr="004B6A68">
        <w:rPr>
          <w:b w:val="0"/>
          <w:szCs w:val="26"/>
        </w:rPr>
        <w:t xml:space="preserve">согласно </w:t>
      </w:r>
      <w:r w:rsidR="00395BE9" w:rsidRPr="00A802C4">
        <w:rPr>
          <w:b w:val="0"/>
          <w:szCs w:val="26"/>
        </w:rPr>
        <w:t>П</w:t>
      </w:r>
      <w:r w:rsidRPr="00A802C4">
        <w:rPr>
          <w:b w:val="0"/>
          <w:szCs w:val="26"/>
        </w:rPr>
        <w:t>риложени</w:t>
      </w:r>
      <w:r w:rsidR="00395BE9" w:rsidRPr="00A802C4">
        <w:rPr>
          <w:b w:val="0"/>
          <w:szCs w:val="26"/>
        </w:rPr>
        <w:t>ю</w:t>
      </w:r>
      <w:r w:rsidRPr="00A802C4">
        <w:rPr>
          <w:b w:val="0"/>
          <w:szCs w:val="26"/>
        </w:rPr>
        <w:t xml:space="preserve"> </w:t>
      </w:r>
      <w:r w:rsidR="00B12490" w:rsidRPr="00A802C4">
        <w:rPr>
          <w:b w:val="0"/>
          <w:szCs w:val="26"/>
        </w:rPr>
        <w:t>№</w:t>
      </w:r>
      <w:r w:rsidR="00395BE9" w:rsidRPr="00A802C4">
        <w:rPr>
          <w:b w:val="0"/>
          <w:szCs w:val="26"/>
        </w:rPr>
        <w:t xml:space="preserve"> </w:t>
      </w:r>
      <w:r w:rsidR="00A802C4">
        <w:rPr>
          <w:b w:val="0"/>
          <w:szCs w:val="26"/>
        </w:rPr>
        <w:t>10</w:t>
      </w:r>
      <w:r w:rsidR="00395BE9" w:rsidRPr="004B6A68">
        <w:rPr>
          <w:b w:val="0"/>
          <w:szCs w:val="26"/>
        </w:rPr>
        <w:t xml:space="preserve"> к настоящему Регламенту</w:t>
      </w:r>
      <w:r w:rsidRPr="004B6A68">
        <w:rPr>
          <w:b w:val="0"/>
          <w:szCs w:val="26"/>
        </w:rPr>
        <w:t xml:space="preserve"> в двух экземплярах.</w:t>
      </w:r>
    </w:p>
    <w:p w:rsidR="00CC169F" w:rsidRPr="0047713A" w:rsidRDefault="00CC169F" w:rsidP="0047713A">
      <w:pPr>
        <w:autoSpaceDE w:val="0"/>
        <w:autoSpaceDN w:val="0"/>
        <w:adjustRightInd w:val="0"/>
        <w:ind w:firstLine="709"/>
        <w:jc w:val="both"/>
        <w:rPr>
          <w:b w:val="0"/>
          <w:szCs w:val="26"/>
        </w:rPr>
      </w:pPr>
      <w:r w:rsidRPr="0047713A">
        <w:rPr>
          <w:b w:val="0"/>
          <w:szCs w:val="26"/>
        </w:rPr>
        <w:t>В Предписании должны быть указаны:</w:t>
      </w:r>
    </w:p>
    <w:p w:rsidR="00CC169F" w:rsidRPr="0047713A" w:rsidRDefault="00CC169F" w:rsidP="0047713A">
      <w:pPr>
        <w:autoSpaceDE w:val="0"/>
        <w:autoSpaceDN w:val="0"/>
        <w:adjustRightInd w:val="0"/>
        <w:ind w:firstLine="709"/>
        <w:jc w:val="both"/>
        <w:rPr>
          <w:b w:val="0"/>
          <w:szCs w:val="26"/>
        </w:rPr>
      </w:pPr>
      <w:r w:rsidRPr="0047713A">
        <w:rPr>
          <w:b w:val="0"/>
          <w:szCs w:val="26"/>
        </w:rPr>
        <w:t>- дата, место выдачи и регистрационный номер Предписания;</w:t>
      </w:r>
    </w:p>
    <w:p w:rsidR="00CC169F" w:rsidRPr="0047713A" w:rsidRDefault="00CC169F" w:rsidP="0047713A">
      <w:pPr>
        <w:autoSpaceDE w:val="0"/>
        <w:autoSpaceDN w:val="0"/>
        <w:adjustRightInd w:val="0"/>
        <w:ind w:firstLine="709"/>
        <w:jc w:val="both"/>
        <w:rPr>
          <w:b w:val="0"/>
          <w:szCs w:val="26"/>
        </w:rPr>
      </w:pPr>
      <w:r w:rsidRPr="0047713A">
        <w:rPr>
          <w:b w:val="0"/>
          <w:szCs w:val="26"/>
        </w:rPr>
        <w:t>- сведения о проверке, в ходе которой выявлены нарушения, об устранении которых выдается Предписание;</w:t>
      </w:r>
    </w:p>
    <w:p w:rsidR="00CC169F" w:rsidRPr="0047713A" w:rsidRDefault="00CC169F" w:rsidP="0047713A">
      <w:pPr>
        <w:autoSpaceDE w:val="0"/>
        <w:autoSpaceDN w:val="0"/>
        <w:adjustRightInd w:val="0"/>
        <w:ind w:firstLine="709"/>
        <w:jc w:val="both"/>
        <w:rPr>
          <w:b w:val="0"/>
          <w:szCs w:val="26"/>
        </w:rPr>
      </w:pPr>
      <w:r w:rsidRPr="0047713A">
        <w:rPr>
          <w:b w:val="0"/>
          <w:szCs w:val="26"/>
        </w:rPr>
        <w:t>- сведения о лице, которому выдается Предписание (наименование юридического лица, адрес);</w:t>
      </w:r>
    </w:p>
    <w:p w:rsidR="00CC169F" w:rsidRPr="0047713A" w:rsidRDefault="00CC169F" w:rsidP="0047713A">
      <w:pPr>
        <w:autoSpaceDE w:val="0"/>
        <w:autoSpaceDN w:val="0"/>
        <w:adjustRightInd w:val="0"/>
        <w:ind w:firstLine="709"/>
        <w:jc w:val="both"/>
        <w:rPr>
          <w:b w:val="0"/>
          <w:szCs w:val="26"/>
        </w:rPr>
      </w:pPr>
      <w:r w:rsidRPr="0047713A">
        <w:rPr>
          <w:b w:val="0"/>
          <w:szCs w:val="26"/>
        </w:rPr>
        <w:t>- нормы закон</w:t>
      </w:r>
      <w:r w:rsidR="00B21CAF">
        <w:rPr>
          <w:b w:val="0"/>
          <w:szCs w:val="26"/>
        </w:rPr>
        <w:t xml:space="preserve">одательства, предусматривающие </w:t>
      </w:r>
      <w:proofErr w:type="spellStart"/>
      <w:r w:rsidR="00B21CAF">
        <w:rPr>
          <w:b w:val="0"/>
          <w:szCs w:val="26"/>
        </w:rPr>
        <w:t>ОРГАН</w:t>
      </w:r>
      <w:r w:rsidRPr="0047713A">
        <w:rPr>
          <w:b w:val="0"/>
          <w:szCs w:val="26"/>
        </w:rPr>
        <w:t>требования</w:t>
      </w:r>
      <w:proofErr w:type="spellEnd"/>
      <w:r w:rsidRPr="0047713A">
        <w:rPr>
          <w:b w:val="0"/>
          <w:szCs w:val="26"/>
        </w:rPr>
        <w:t>, нарушение которых было выявлено в ходе проведения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 указание на конкретные действия, которые должно совершить лицо, которому выдано Предписание, для устранения выявленных нарушений;</w:t>
      </w:r>
    </w:p>
    <w:p w:rsidR="00CC169F" w:rsidRPr="0047713A" w:rsidRDefault="00CC169F" w:rsidP="0047713A">
      <w:pPr>
        <w:autoSpaceDE w:val="0"/>
        <w:autoSpaceDN w:val="0"/>
        <w:adjustRightInd w:val="0"/>
        <w:ind w:firstLine="709"/>
        <w:jc w:val="both"/>
        <w:rPr>
          <w:b w:val="0"/>
          <w:szCs w:val="26"/>
        </w:rPr>
      </w:pPr>
      <w:r w:rsidRPr="0047713A">
        <w:rPr>
          <w:b w:val="0"/>
          <w:szCs w:val="26"/>
        </w:rPr>
        <w:t>- разумные (с учетом характера подлежащих устранению нарушений) сроки для выполнения требований Предписания.</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3.4.6.3. Информация о выданных по итогам проведенных проверок Предписаниях, </w:t>
      </w:r>
      <w:proofErr w:type="gramStart"/>
      <w:r w:rsidRPr="0047713A">
        <w:rPr>
          <w:b w:val="0"/>
          <w:szCs w:val="26"/>
        </w:rPr>
        <w:t>сроках выполнения</w:t>
      </w:r>
      <w:proofErr w:type="gramEnd"/>
      <w:r w:rsidRPr="0047713A">
        <w:rPr>
          <w:b w:val="0"/>
          <w:szCs w:val="26"/>
        </w:rPr>
        <w:t xml:space="preserve"> содержащихся в них требований фиксируется в журнале учета выданных Предписаний юридических лиц и индивидуальных предпринимателей.</w:t>
      </w:r>
    </w:p>
    <w:p w:rsidR="00CC169F" w:rsidRPr="0047713A" w:rsidRDefault="00CC169F" w:rsidP="0047713A">
      <w:pPr>
        <w:autoSpaceDE w:val="0"/>
        <w:autoSpaceDN w:val="0"/>
        <w:adjustRightInd w:val="0"/>
        <w:ind w:firstLine="709"/>
        <w:jc w:val="both"/>
        <w:rPr>
          <w:b w:val="0"/>
          <w:szCs w:val="26"/>
        </w:rPr>
      </w:pPr>
      <w:r w:rsidRPr="0047713A">
        <w:rPr>
          <w:b w:val="0"/>
          <w:szCs w:val="26"/>
        </w:rPr>
        <w:t>3.4.6.4. Должностными лицами, ответственными за выполнение административной процедуры, являются сотрудники Отдела муниципального жилищного контроля, указанные в распоряжении Администрации города о проведении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3.5. Порядок и сроки выполнения административных процедур при исполнении муниципальной функции в отношении граждан.</w:t>
      </w:r>
    </w:p>
    <w:p w:rsidR="002736F5" w:rsidRPr="00D3297C" w:rsidRDefault="002736F5" w:rsidP="00D3297C">
      <w:pPr>
        <w:tabs>
          <w:tab w:val="left" w:pos="709"/>
        </w:tabs>
        <w:ind w:firstLine="709"/>
        <w:jc w:val="both"/>
        <w:rPr>
          <w:rStyle w:val="aa"/>
        </w:rPr>
      </w:pPr>
      <w:bookmarkStart w:id="3" w:name="Par131"/>
      <w:bookmarkEnd w:id="3"/>
      <w:r w:rsidRPr="00D3297C">
        <w:rPr>
          <w:rStyle w:val="aa"/>
        </w:rPr>
        <w:lastRenderedPageBreak/>
        <w:t>3.5.1. Издание распоряжения руководи</w:t>
      </w:r>
      <w:r w:rsidR="00B21CAF">
        <w:rPr>
          <w:rStyle w:val="aa"/>
        </w:rPr>
        <w:t>теля, заместителя руководителя О</w:t>
      </w:r>
      <w:r w:rsidRPr="00D3297C">
        <w:rPr>
          <w:rStyle w:val="aa"/>
        </w:rPr>
        <w:t>ргана муниципального жилищного контроля о проведении плановой либо внеплановой проверки в отношении граждан.</w:t>
      </w:r>
    </w:p>
    <w:p w:rsidR="002736F5" w:rsidRPr="00D3297C" w:rsidRDefault="002736F5" w:rsidP="00D3297C">
      <w:pPr>
        <w:tabs>
          <w:tab w:val="left" w:pos="993"/>
        </w:tabs>
        <w:ind w:firstLine="709"/>
        <w:jc w:val="both"/>
        <w:rPr>
          <w:rStyle w:val="aa"/>
        </w:rPr>
      </w:pPr>
      <w:r w:rsidRPr="00D3297C">
        <w:rPr>
          <w:rStyle w:val="aa"/>
        </w:rPr>
        <w:t xml:space="preserve">Основанием для начала административной процедуры является наступление календарной даты проведения плановой проверки, указанной в утвержденном в соответствии с Положением «О порядке осуществления муниципального жилищного контроля на территории муниципального образования «Город Обнинск» (утв. постановлением Администрации города Обнинска от 08.04.2014 № 584-п) главой Администрации города плана проверок соблюдения гражданами </w:t>
      </w:r>
      <w:r w:rsidR="00584701">
        <w:rPr>
          <w:rStyle w:val="aa"/>
        </w:rPr>
        <w:t>О</w:t>
      </w:r>
      <w:r w:rsidRPr="00D3297C">
        <w:rPr>
          <w:rStyle w:val="aa"/>
        </w:rPr>
        <w:t>бязательных требований, установленных в отношении муниципального жилищного фонда, принятие Администрацией города решения о проведении внеплановой проверки в связи с:</w:t>
      </w:r>
    </w:p>
    <w:p w:rsidR="00283819" w:rsidRDefault="00D3297C" w:rsidP="00283819">
      <w:pPr>
        <w:tabs>
          <w:tab w:val="left" w:pos="993"/>
        </w:tabs>
        <w:ind w:firstLine="851"/>
        <w:jc w:val="both"/>
        <w:rPr>
          <w:rStyle w:val="aa"/>
          <w:szCs w:val="26"/>
        </w:rPr>
      </w:pPr>
      <w:r w:rsidRPr="009F4134">
        <w:rPr>
          <w:rStyle w:val="aa"/>
          <w:szCs w:val="26"/>
        </w:rPr>
        <w:t xml:space="preserve">1) </w:t>
      </w:r>
      <w:r w:rsidR="00283819" w:rsidRPr="009F4134">
        <w:rPr>
          <w:rStyle w:val="aa"/>
          <w:szCs w:val="26"/>
        </w:rPr>
        <w:t>истечение</w:t>
      </w:r>
      <w:r w:rsidR="00584701">
        <w:rPr>
          <w:rStyle w:val="aa"/>
          <w:szCs w:val="26"/>
        </w:rPr>
        <w:t>м</w:t>
      </w:r>
      <w:r w:rsidR="00283819" w:rsidRPr="009F4134">
        <w:rPr>
          <w:rStyle w:val="aa"/>
          <w:szCs w:val="26"/>
        </w:rPr>
        <w:t xml:space="preserve"> срока исполнения гражданином, в отношении которого проводилась проверка, ранее выданного предписания об устранении выявленного на</w:t>
      </w:r>
      <w:r w:rsidR="00584701">
        <w:rPr>
          <w:rStyle w:val="aa"/>
          <w:szCs w:val="26"/>
        </w:rPr>
        <w:t>рушения О</w:t>
      </w:r>
      <w:r w:rsidR="00283819">
        <w:rPr>
          <w:rStyle w:val="aa"/>
          <w:szCs w:val="26"/>
        </w:rPr>
        <w:t>бязательных требований, установленных в отношении муниципального жилищного фонда</w:t>
      </w:r>
      <w:r w:rsidR="00283819" w:rsidRPr="009F4134">
        <w:rPr>
          <w:rStyle w:val="aa"/>
          <w:szCs w:val="26"/>
        </w:rPr>
        <w:t xml:space="preserve"> </w:t>
      </w:r>
      <w:r w:rsidR="00283819">
        <w:rPr>
          <w:rStyle w:val="aa"/>
          <w:szCs w:val="26"/>
        </w:rPr>
        <w:t xml:space="preserve">законодательством Российской Федерации, Калужской области в области жилищных отношений, а также </w:t>
      </w:r>
      <w:r w:rsidR="00283819" w:rsidRPr="009F4134">
        <w:rPr>
          <w:rStyle w:val="aa"/>
          <w:szCs w:val="26"/>
        </w:rPr>
        <w:t>муниципальными правовыми актами;</w:t>
      </w:r>
    </w:p>
    <w:p w:rsidR="00283819" w:rsidRDefault="00283819" w:rsidP="00283819">
      <w:pPr>
        <w:tabs>
          <w:tab w:val="left" w:pos="993"/>
        </w:tabs>
        <w:ind w:firstLine="851"/>
        <w:jc w:val="both"/>
        <w:rPr>
          <w:b w:val="0"/>
          <w:szCs w:val="26"/>
        </w:rPr>
      </w:pPr>
      <w:r>
        <w:rPr>
          <w:rStyle w:val="aa"/>
          <w:szCs w:val="26"/>
        </w:rPr>
        <w:t xml:space="preserve">2) </w:t>
      </w:r>
      <w:r w:rsidRPr="00A40FFD">
        <w:rPr>
          <w:b w:val="0"/>
        </w:rPr>
        <w:t>поступление</w:t>
      </w:r>
      <w:r w:rsidR="00C82634">
        <w:rPr>
          <w:b w:val="0"/>
        </w:rPr>
        <w:t>м</w:t>
      </w:r>
      <w:r w:rsidRPr="00A40FFD">
        <w:rPr>
          <w:b w:val="0"/>
        </w:rPr>
        <w:t xml:space="preserve"> в </w:t>
      </w:r>
      <w:r w:rsidR="00B21CAF">
        <w:rPr>
          <w:b w:val="0"/>
        </w:rPr>
        <w:t>О</w:t>
      </w:r>
      <w:r w:rsidRPr="00A40FFD">
        <w:rPr>
          <w:b w:val="0"/>
        </w:rPr>
        <w:t xml:space="preserve">рган муниципального жилищного контроля обращений и заявлений граждан, в том числе индивидуальных предпринимателей, и юридических лиц, информации от органов государственной власти, органов местного самоуправления, средств массовой информации о фактах нарушения </w:t>
      </w:r>
      <w:r>
        <w:rPr>
          <w:b w:val="0"/>
        </w:rPr>
        <w:t>нанимателем жилого помещения и членом(-</w:t>
      </w:r>
      <w:proofErr w:type="spellStart"/>
      <w:r>
        <w:rPr>
          <w:b w:val="0"/>
        </w:rPr>
        <w:t>ами</w:t>
      </w:r>
      <w:proofErr w:type="spellEnd"/>
      <w:r>
        <w:rPr>
          <w:b w:val="0"/>
        </w:rPr>
        <w:t xml:space="preserve">) его семьи </w:t>
      </w:r>
      <w:r w:rsidR="00584701">
        <w:rPr>
          <w:b w:val="0"/>
        </w:rPr>
        <w:t>О</w:t>
      </w:r>
      <w:r>
        <w:rPr>
          <w:b w:val="0"/>
        </w:rPr>
        <w:t xml:space="preserve">бязательных требований, </w:t>
      </w:r>
      <w:r>
        <w:rPr>
          <w:rStyle w:val="aa"/>
          <w:szCs w:val="26"/>
        </w:rPr>
        <w:t>установленных в отношении муниципального жилищного фонда</w:t>
      </w:r>
      <w:r w:rsidRPr="009F4134">
        <w:rPr>
          <w:rStyle w:val="aa"/>
          <w:szCs w:val="26"/>
        </w:rPr>
        <w:t xml:space="preserve"> </w:t>
      </w:r>
      <w:r>
        <w:rPr>
          <w:rStyle w:val="aa"/>
          <w:szCs w:val="26"/>
        </w:rPr>
        <w:t xml:space="preserve">законодательством Российской Федерации, Калужской области в области жилищных отношений, а также </w:t>
      </w:r>
      <w:r w:rsidRPr="009F4134">
        <w:rPr>
          <w:rStyle w:val="aa"/>
          <w:szCs w:val="26"/>
        </w:rPr>
        <w:t>муниципальными правовыми актами</w:t>
      </w:r>
      <w:r>
        <w:rPr>
          <w:b w:val="0"/>
        </w:rPr>
        <w:t xml:space="preserve">; о фактах нарушения </w:t>
      </w:r>
      <w:r w:rsidRPr="00A40FFD">
        <w:rPr>
          <w:b w:val="0"/>
        </w:rPr>
        <w:t xml:space="preserve">гражданами обязательных требований </w:t>
      </w:r>
      <w:r>
        <w:rPr>
          <w:b w:val="0"/>
          <w:szCs w:val="26"/>
        </w:rPr>
        <w:t xml:space="preserve">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30" w:history="1">
        <w:r w:rsidRPr="00A40FFD">
          <w:rPr>
            <w:b w:val="0"/>
            <w:szCs w:val="26"/>
          </w:rPr>
          <w:t>части 1 статьи 164</w:t>
        </w:r>
      </w:hyperlink>
      <w:r>
        <w:rPr>
          <w:b w:val="0"/>
          <w:szCs w:val="26"/>
        </w:rPr>
        <w:t xml:space="preserve">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2736F5" w:rsidRPr="00D3297C" w:rsidRDefault="002736F5" w:rsidP="00283819">
      <w:pPr>
        <w:tabs>
          <w:tab w:val="left" w:pos="993"/>
        </w:tabs>
        <w:ind w:firstLine="709"/>
        <w:jc w:val="both"/>
        <w:rPr>
          <w:rStyle w:val="aa"/>
          <w:szCs w:val="26"/>
        </w:rPr>
      </w:pPr>
      <w:r w:rsidRPr="00D3297C">
        <w:rPr>
          <w:rStyle w:val="aa"/>
        </w:rPr>
        <w:t xml:space="preserve">3.5.1.1. </w:t>
      </w:r>
      <w:r w:rsidR="00D3297C" w:rsidRPr="006573E9">
        <w:rPr>
          <w:rStyle w:val="aa"/>
        </w:rPr>
        <w:t>Обращения и заявления, не позволяющие у</w:t>
      </w:r>
      <w:r w:rsidR="00B21CAF">
        <w:rPr>
          <w:rStyle w:val="aa"/>
        </w:rPr>
        <w:t>становить лицо, обратившееся в О</w:t>
      </w:r>
      <w:r w:rsidR="00D3297C" w:rsidRPr="006573E9">
        <w:rPr>
          <w:rStyle w:val="aa"/>
        </w:rPr>
        <w:t>рган муниципального жилищного контроля</w:t>
      </w:r>
      <w:r w:rsidR="00D3297C">
        <w:rPr>
          <w:rStyle w:val="aa"/>
        </w:rPr>
        <w:t xml:space="preserve">, </w:t>
      </w:r>
      <w:r w:rsidR="00D3297C" w:rsidRPr="006573E9">
        <w:rPr>
          <w:rStyle w:val="aa"/>
        </w:rPr>
        <w:t xml:space="preserve">не могут служить основанием для проведения </w:t>
      </w:r>
      <w:r w:rsidR="00D3297C">
        <w:rPr>
          <w:rStyle w:val="aa"/>
        </w:rPr>
        <w:t xml:space="preserve">внеплановой </w:t>
      </w:r>
      <w:r w:rsidR="00D3297C" w:rsidRPr="006573E9">
        <w:rPr>
          <w:rStyle w:val="aa"/>
        </w:rPr>
        <w:t>проверки.</w:t>
      </w:r>
    </w:p>
    <w:p w:rsidR="002736F5" w:rsidRPr="00D3297C" w:rsidRDefault="002736F5" w:rsidP="002736F5">
      <w:pPr>
        <w:tabs>
          <w:tab w:val="left" w:pos="993"/>
        </w:tabs>
        <w:ind w:firstLine="709"/>
        <w:jc w:val="both"/>
        <w:rPr>
          <w:rStyle w:val="aa"/>
          <w:szCs w:val="26"/>
        </w:rPr>
      </w:pPr>
      <w:r w:rsidRPr="00D3297C">
        <w:rPr>
          <w:rStyle w:val="aa"/>
        </w:rPr>
        <w:t xml:space="preserve">3.5.1.2. Проект распоряжения Администрации города о проведении плановой либо внеплановой проверки подготавливается начальником Отдела муниципального жилищного контроля в срок не позднее чем за 5 </w:t>
      </w:r>
      <w:r w:rsidR="00395BE9" w:rsidRPr="00D3297C">
        <w:rPr>
          <w:rStyle w:val="aa"/>
        </w:rPr>
        <w:t xml:space="preserve">(пять) </w:t>
      </w:r>
      <w:r w:rsidRPr="00D3297C">
        <w:rPr>
          <w:rStyle w:val="aa"/>
        </w:rPr>
        <w:t>дней после наступления обстоятельств, указанных в пункте 3.5.1.настоящего Регламента</w:t>
      </w:r>
      <w:r w:rsidRPr="00D3297C">
        <w:rPr>
          <w:rStyle w:val="aa"/>
          <w:szCs w:val="26"/>
        </w:rPr>
        <w:t>.</w:t>
      </w:r>
    </w:p>
    <w:p w:rsidR="002736F5" w:rsidRPr="00D3297C" w:rsidRDefault="002736F5" w:rsidP="002736F5">
      <w:pPr>
        <w:tabs>
          <w:tab w:val="left" w:pos="993"/>
        </w:tabs>
        <w:ind w:firstLine="709"/>
        <w:jc w:val="both"/>
        <w:rPr>
          <w:rStyle w:val="aa"/>
          <w:szCs w:val="26"/>
        </w:rPr>
      </w:pPr>
      <w:r w:rsidRPr="00D3297C">
        <w:rPr>
          <w:rStyle w:val="aa"/>
        </w:rPr>
        <w:lastRenderedPageBreak/>
        <w:t>3.5.1.3. Распоряжение Администрации города о проведении плановой либо внеплановой проверки издается в соответствии с Уставом муниципального образования "Город Обнинск", Положением о порядке осуществления муниципального жилищного контроля на территории муниципального образования "Город Обнинск" за подписью главы Администрации города либо в случае наделения соответствующими полномочиями заместителя главы Администрации города по вопросам городского хозяйства в течение 2 (двух) рабочих дней после подготовки проекта распоряжения.</w:t>
      </w:r>
    </w:p>
    <w:p w:rsidR="002736F5" w:rsidRPr="00D3297C" w:rsidRDefault="002736F5" w:rsidP="002736F5">
      <w:pPr>
        <w:tabs>
          <w:tab w:val="left" w:pos="993"/>
        </w:tabs>
        <w:ind w:firstLine="709"/>
        <w:jc w:val="both"/>
        <w:rPr>
          <w:rStyle w:val="aa"/>
          <w:szCs w:val="26"/>
        </w:rPr>
      </w:pPr>
      <w:r w:rsidRPr="00D3297C">
        <w:rPr>
          <w:rStyle w:val="aa"/>
        </w:rPr>
        <w:t>3.5.1.4. Распоряжение о проведении прове</w:t>
      </w:r>
      <w:r w:rsidR="00395BE9" w:rsidRPr="00D3297C">
        <w:rPr>
          <w:rStyle w:val="aa"/>
        </w:rPr>
        <w:t>рки издается по форме согласно П</w:t>
      </w:r>
      <w:r w:rsidRPr="00D3297C">
        <w:rPr>
          <w:rStyle w:val="aa"/>
        </w:rPr>
        <w:t xml:space="preserve">риложению № </w:t>
      </w:r>
      <w:r w:rsidR="00E671D1" w:rsidRPr="00D3297C">
        <w:rPr>
          <w:rStyle w:val="aa"/>
        </w:rPr>
        <w:t>11</w:t>
      </w:r>
      <w:r w:rsidRPr="00D3297C">
        <w:rPr>
          <w:rStyle w:val="aa"/>
        </w:rPr>
        <w:t xml:space="preserve"> к настоящему Регламенту.</w:t>
      </w:r>
    </w:p>
    <w:p w:rsidR="002736F5" w:rsidRDefault="002736F5" w:rsidP="002736F5">
      <w:pPr>
        <w:tabs>
          <w:tab w:val="left" w:pos="993"/>
        </w:tabs>
        <w:ind w:firstLine="709"/>
        <w:jc w:val="both"/>
        <w:rPr>
          <w:rStyle w:val="aa"/>
          <w:szCs w:val="26"/>
        </w:rPr>
      </w:pPr>
      <w:r w:rsidRPr="00D3297C">
        <w:rPr>
          <w:rStyle w:val="aa"/>
        </w:rPr>
        <w:t>3.5.1.5. Критерием принятия решения об издании распоряжения о проведении плановой либо внеплановой проверки в отношении граждан является наличие соответствующих обстоятельств, указанных в пункте 3.5.1 Регламента.</w:t>
      </w:r>
    </w:p>
    <w:p w:rsidR="002736F5" w:rsidRDefault="002736F5" w:rsidP="002736F5">
      <w:pPr>
        <w:tabs>
          <w:tab w:val="left" w:pos="993"/>
        </w:tabs>
        <w:ind w:firstLine="709"/>
        <w:jc w:val="both"/>
        <w:rPr>
          <w:rStyle w:val="aa"/>
          <w:szCs w:val="26"/>
        </w:rPr>
      </w:pPr>
      <w:r w:rsidRPr="002736F5">
        <w:rPr>
          <w:rStyle w:val="aa"/>
        </w:rPr>
        <w:t>3.5.1.6. Должностным лицом, ответственным за выполнение административной процедуры, является начальник Отдела муниципального жилищного контроля.</w:t>
      </w:r>
    </w:p>
    <w:p w:rsidR="002736F5" w:rsidRPr="002736F5" w:rsidRDefault="002736F5" w:rsidP="002736F5">
      <w:pPr>
        <w:tabs>
          <w:tab w:val="left" w:pos="993"/>
        </w:tabs>
        <w:ind w:firstLine="709"/>
        <w:jc w:val="both"/>
        <w:rPr>
          <w:rStyle w:val="aa"/>
          <w:szCs w:val="26"/>
        </w:rPr>
      </w:pPr>
      <w:r w:rsidRPr="002736F5">
        <w:rPr>
          <w:rStyle w:val="aa"/>
        </w:rPr>
        <w:t>3.5.1.7. Результатом административной процедуры является издание распоряжения Администрации города о проведении плановой либо внеплановой проверки в отношении гражданина и его регистрация в общем отделе Администрации города.</w:t>
      </w:r>
    </w:p>
    <w:p w:rsidR="00FA511F" w:rsidRPr="00FA511F" w:rsidRDefault="00FA511F" w:rsidP="00FA511F">
      <w:pPr>
        <w:tabs>
          <w:tab w:val="left" w:pos="993"/>
        </w:tabs>
        <w:ind w:firstLine="709"/>
        <w:jc w:val="both"/>
        <w:rPr>
          <w:rStyle w:val="aa"/>
        </w:rPr>
      </w:pPr>
      <w:r w:rsidRPr="00FA511F">
        <w:rPr>
          <w:rStyle w:val="aa"/>
        </w:rPr>
        <w:t>3.5.2. Организация проведения проверки.</w:t>
      </w:r>
    </w:p>
    <w:p w:rsidR="00FA511F" w:rsidRPr="00FA511F" w:rsidRDefault="00FA511F" w:rsidP="00FA511F">
      <w:pPr>
        <w:tabs>
          <w:tab w:val="left" w:pos="993"/>
        </w:tabs>
        <w:ind w:firstLine="709"/>
        <w:jc w:val="both"/>
        <w:rPr>
          <w:rStyle w:val="aa"/>
        </w:rPr>
      </w:pPr>
      <w:r w:rsidRPr="00FA511F">
        <w:rPr>
          <w:rStyle w:val="aa"/>
        </w:rPr>
        <w:t>3.5.2.1. Основанием для начала административной процедуры является издание распоряжения Администрации города о проведении плановой либо внеплановой проверки в отношении гражданина.</w:t>
      </w:r>
    </w:p>
    <w:p w:rsidR="006F4C49" w:rsidRPr="006F4C49" w:rsidRDefault="006F4C49" w:rsidP="006F4C49">
      <w:pPr>
        <w:tabs>
          <w:tab w:val="left" w:pos="993"/>
        </w:tabs>
        <w:ind w:firstLine="709"/>
        <w:jc w:val="both"/>
        <w:rPr>
          <w:rStyle w:val="aa"/>
          <w:szCs w:val="26"/>
        </w:rPr>
      </w:pPr>
      <w:r w:rsidRPr="006F4C49">
        <w:rPr>
          <w:rStyle w:val="aa"/>
          <w:szCs w:val="26"/>
        </w:rPr>
        <w:t>3.5.2.</w:t>
      </w:r>
      <w:r w:rsidR="00FA0632">
        <w:rPr>
          <w:rStyle w:val="aa"/>
          <w:szCs w:val="26"/>
        </w:rPr>
        <w:t>2</w:t>
      </w:r>
      <w:r w:rsidRPr="006F4C49">
        <w:rPr>
          <w:rStyle w:val="aa"/>
          <w:szCs w:val="26"/>
        </w:rPr>
        <w:t>. О проведении плановой либо внеплановой проверки гражданин, в отношении которого будет провод</w:t>
      </w:r>
      <w:r w:rsidR="00B21CAF">
        <w:rPr>
          <w:rStyle w:val="aa"/>
          <w:szCs w:val="26"/>
        </w:rPr>
        <w:t>иться проверка, уведомляется О</w:t>
      </w:r>
      <w:r w:rsidRPr="006F4C49">
        <w:rPr>
          <w:rStyle w:val="aa"/>
          <w:szCs w:val="26"/>
        </w:rPr>
        <w:t xml:space="preserve">рганом муниципального жилищного контроля не позднее чем за три рабочих дня до начала ее проведения посредством </w:t>
      </w:r>
      <w:r w:rsidR="00B21CAF">
        <w:rPr>
          <w:rStyle w:val="aa"/>
          <w:szCs w:val="26"/>
        </w:rPr>
        <w:t>направления копии распоряжения О</w:t>
      </w:r>
      <w:r w:rsidRPr="006F4C49">
        <w:rPr>
          <w:rStyle w:val="aa"/>
          <w:szCs w:val="26"/>
        </w:rPr>
        <w:t xml:space="preserve">ргана муниципального жилищного контроля о начале проведения проверки заказным письмом с уведомлением о вручении, телефонограммой или телеграммой, по факсимильной связи либо с использованием иных средств связи и доставки, обеспечивающих фиксирование получения гражданином информации о проведении проверки и его вручение адресату, за исключением случаев проведения внеплановой проверки по основаниям, предусмотренным подпунктом 2 пункта 3.5.1 настоящего Регламента. </w:t>
      </w:r>
    </w:p>
    <w:p w:rsidR="006F4C49" w:rsidRPr="006F4C49" w:rsidRDefault="006F4C49" w:rsidP="006F4C49">
      <w:pPr>
        <w:pStyle w:val="ac"/>
        <w:ind w:firstLine="851"/>
        <w:jc w:val="both"/>
        <w:rPr>
          <w:rStyle w:val="aa"/>
          <w:b w:val="0"/>
          <w:sz w:val="26"/>
          <w:szCs w:val="26"/>
        </w:rPr>
      </w:pPr>
      <w:r w:rsidRPr="006F4C49">
        <w:rPr>
          <w:rStyle w:val="aa"/>
          <w:b w:val="0"/>
          <w:sz w:val="26"/>
          <w:szCs w:val="26"/>
        </w:rPr>
        <w:t xml:space="preserve">В случае проведения внеплановой проверки по основаниям, предусмотренным подпунктом 2 пункта 3.5.1 настоящего Регламента, гражданин, в отношении которого будет проводиться проверка, уведомляется муниципального жилищного контроля в порядке, предусмотренном настоящим подпунктом, не менее чем за 24 часа до начала ее проведения.   </w:t>
      </w:r>
    </w:p>
    <w:p w:rsidR="006F4C49" w:rsidRPr="006F4C49" w:rsidRDefault="006F4C49" w:rsidP="006F4C49">
      <w:pPr>
        <w:pStyle w:val="ac"/>
        <w:ind w:firstLine="851"/>
        <w:jc w:val="both"/>
        <w:rPr>
          <w:rStyle w:val="aa"/>
          <w:b w:val="0"/>
          <w:sz w:val="26"/>
          <w:szCs w:val="26"/>
        </w:rPr>
      </w:pPr>
      <w:r w:rsidRPr="006F4C49">
        <w:rPr>
          <w:rStyle w:val="aa"/>
          <w:b w:val="0"/>
          <w:sz w:val="26"/>
          <w:szCs w:val="26"/>
        </w:rPr>
        <w:t>Орган муниципального жилищного контроля информирует заявителя, направившего обращение, о времени и месте проведения проверки, проводимой по основанию, предусмотренному подпунктом 2 пункта 3.5.1 настоящего Регламента, не позднее чем за три рабочих дня до начала ее проведения</w:t>
      </w:r>
      <w:r w:rsidRPr="006F4C49">
        <w:rPr>
          <w:sz w:val="26"/>
          <w:szCs w:val="26"/>
        </w:rPr>
        <w:t xml:space="preserve"> </w:t>
      </w:r>
      <w:r w:rsidRPr="006F4C49">
        <w:rPr>
          <w:rStyle w:val="aa"/>
          <w:b w:val="0"/>
          <w:sz w:val="26"/>
          <w:szCs w:val="26"/>
        </w:rPr>
        <w:t>в порядке, предусмотренном настоящим подпунктом.</w:t>
      </w:r>
    </w:p>
    <w:p w:rsidR="00FA511F" w:rsidRPr="00FA511F" w:rsidRDefault="00FA511F" w:rsidP="00FA511F">
      <w:pPr>
        <w:tabs>
          <w:tab w:val="left" w:pos="993"/>
        </w:tabs>
        <w:ind w:firstLine="709"/>
        <w:jc w:val="both"/>
        <w:rPr>
          <w:rStyle w:val="aa"/>
        </w:rPr>
      </w:pPr>
      <w:r w:rsidRPr="00FA511F">
        <w:rPr>
          <w:rStyle w:val="aa"/>
        </w:rPr>
        <w:t>3.5.2.</w:t>
      </w:r>
      <w:r w:rsidR="00FA0632">
        <w:rPr>
          <w:rStyle w:val="aa"/>
        </w:rPr>
        <w:t>3</w:t>
      </w:r>
      <w:r w:rsidRPr="00FA511F">
        <w:rPr>
          <w:rStyle w:val="aa"/>
        </w:rPr>
        <w:t>. Должностным лицом, ответственным за выполнение административной процедуры, является начальник Отдела муниципального жилищного контроля.</w:t>
      </w:r>
    </w:p>
    <w:p w:rsidR="00FA511F" w:rsidRPr="00FA511F" w:rsidRDefault="00FA511F" w:rsidP="00FA511F">
      <w:pPr>
        <w:tabs>
          <w:tab w:val="left" w:pos="993"/>
        </w:tabs>
        <w:ind w:firstLine="709"/>
        <w:jc w:val="both"/>
        <w:rPr>
          <w:rStyle w:val="aa"/>
        </w:rPr>
      </w:pPr>
      <w:r w:rsidRPr="00FA511F">
        <w:rPr>
          <w:rStyle w:val="aa"/>
        </w:rPr>
        <w:t>3.5.2.</w:t>
      </w:r>
      <w:r w:rsidR="00FA0632">
        <w:rPr>
          <w:rStyle w:val="aa"/>
        </w:rPr>
        <w:t>4</w:t>
      </w:r>
      <w:r w:rsidRPr="00FA511F">
        <w:rPr>
          <w:rStyle w:val="aa"/>
        </w:rPr>
        <w:t xml:space="preserve">. Результатом административной процедуры является наличие документов, подтверждающих направление гражданину, в отношении которого будет проводиться плановая либо внеплановая проверка, копии распоряжения </w:t>
      </w:r>
      <w:r w:rsidRPr="00FA511F">
        <w:rPr>
          <w:rStyle w:val="aa"/>
        </w:rPr>
        <w:lastRenderedPageBreak/>
        <w:t>Администрации города о проведении проверки, а также в случае, предусмотренном пунктом 3.5.2.</w:t>
      </w:r>
      <w:r w:rsidR="00FA0632">
        <w:rPr>
          <w:rStyle w:val="aa"/>
        </w:rPr>
        <w:t>2</w:t>
      </w:r>
      <w:r w:rsidRPr="00FA511F">
        <w:rPr>
          <w:rStyle w:val="aa"/>
        </w:rPr>
        <w:t>. настоящего Регламента, документов, подтверждающих информирование заявителя.</w:t>
      </w:r>
    </w:p>
    <w:p w:rsidR="00FA511F" w:rsidRDefault="00FA511F" w:rsidP="00FA511F">
      <w:pPr>
        <w:autoSpaceDE w:val="0"/>
        <w:autoSpaceDN w:val="0"/>
        <w:adjustRightInd w:val="0"/>
        <w:ind w:firstLine="709"/>
        <w:jc w:val="both"/>
        <w:rPr>
          <w:rStyle w:val="aa"/>
        </w:rPr>
      </w:pPr>
      <w:r w:rsidRPr="00FA511F">
        <w:rPr>
          <w:rStyle w:val="aa"/>
        </w:rPr>
        <w:t>3.5.2.</w:t>
      </w:r>
      <w:r w:rsidR="00FA0632">
        <w:rPr>
          <w:rStyle w:val="aa"/>
        </w:rPr>
        <w:t>5</w:t>
      </w:r>
      <w:r w:rsidRPr="00FA511F">
        <w:rPr>
          <w:rStyle w:val="aa"/>
        </w:rPr>
        <w:t>. Сведения о направлении лицам, указанным в пункте 3.5.2.</w:t>
      </w:r>
      <w:r w:rsidR="00FA0632">
        <w:rPr>
          <w:rStyle w:val="aa"/>
        </w:rPr>
        <w:t>4</w:t>
      </w:r>
      <w:r w:rsidRPr="00FA511F">
        <w:rPr>
          <w:rStyle w:val="aa"/>
        </w:rPr>
        <w:t>. настоящего Регламента, соответствующих документов о начале проведения плановой либо внеплановой проверки фиксируются сотрудниками Отдела муниципального жилищного контроля в журнале проверок в отношении граждан.</w:t>
      </w:r>
    </w:p>
    <w:p w:rsidR="00CC169F" w:rsidRPr="0047713A" w:rsidRDefault="00CC169F" w:rsidP="00FA511F">
      <w:pPr>
        <w:autoSpaceDE w:val="0"/>
        <w:autoSpaceDN w:val="0"/>
        <w:adjustRightInd w:val="0"/>
        <w:ind w:firstLine="709"/>
        <w:jc w:val="both"/>
        <w:rPr>
          <w:b w:val="0"/>
          <w:szCs w:val="26"/>
        </w:rPr>
      </w:pPr>
      <w:r w:rsidRPr="0047713A">
        <w:rPr>
          <w:b w:val="0"/>
          <w:szCs w:val="26"/>
        </w:rPr>
        <w:t>3.5.3. Проведение проверки.</w:t>
      </w:r>
    </w:p>
    <w:p w:rsidR="00CC169F" w:rsidRDefault="00CC169F" w:rsidP="0047713A">
      <w:pPr>
        <w:autoSpaceDE w:val="0"/>
        <w:autoSpaceDN w:val="0"/>
        <w:adjustRightInd w:val="0"/>
        <w:ind w:firstLine="709"/>
        <w:jc w:val="both"/>
        <w:rPr>
          <w:b w:val="0"/>
          <w:szCs w:val="26"/>
        </w:rPr>
      </w:pPr>
      <w:r w:rsidRPr="0047713A">
        <w:rPr>
          <w:b w:val="0"/>
          <w:szCs w:val="26"/>
        </w:rPr>
        <w:t xml:space="preserve">3.5.3.1. Предметом проверки </w:t>
      </w:r>
      <w:r w:rsidR="009662C0">
        <w:rPr>
          <w:b w:val="0"/>
          <w:szCs w:val="26"/>
        </w:rPr>
        <w:t>является соблюдение гражданами О</w:t>
      </w:r>
      <w:r w:rsidRPr="0047713A">
        <w:rPr>
          <w:b w:val="0"/>
          <w:szCs w:val="26"/>
        </w:rPr>
        <w:t>бязательных требований.</w:t>
      </w:r>
    </w:p>
    <w:p w:rsidR="00FA511F" w:rsidRDefault="00FA511F" w:rsidP="00FA511F">
      <w:pPr>
        <w:autoSpaceDE w:val="0"/>
        <w:autoSpaceDN w:val="0"/>
        <w:adjustRightInd w:val="0"/>
        <w:ind w:firstLine="709"/>
        <w:jc w:val="both"/>
        <w:rPr>
          <w:b w:val="0"/>
          <w:szCs w:val="26"/>
        </w:rPr>
      </w:pPr>
      <w:r w:rsidRPr="00FA511F">
        <w:rPr>
          <w:rStyle w:val="aa"/>
        </w:rPr>
        <w:t>Плановые и внеплановые проверки соблюдения гражданами обязательных требований, установленных в отношении муниципального жилищного фонда, включа</w:t>
      </w:r>
      <w:r w:rsidR="00D3297C">
        <w:rPr>
          <w:rStyle w:val="aa"/>
        </w:rPr>
        <w:t>ют</w:t>
      </w:r>
      <w:r w:rsidRPr="00FA511F">
        <w:rPr>
          <w:rStyle w:val="aa"/>
        </w:rPr>
        <w:t xml:space="preserve"> в себя как рассмотрение документов, связанных с предметом проверок, так и выезд по адресу многоквартирного жилого дома, в котором находится жилое помещение муниципального жилого фонда, в случае необходимости – его посещение с соблюдением требований, установленных законодательством.</w:t>
      </w:r>
    </w:p>
    <w:p w:rsidR="00FA511F" w:rsidRPr="00FA511F" w:rsidRDefault="00FA511F" w:rsidP="00FA511F">
      <w:pPr>
        <w:autoSpaceDE w:val="0"/>
        <w:autoSpaceDN w:val="0"/>
        <w:adjustRightInd w:val="0"/>
        <w:ind w:firstLine="709"/>
        <w:jc w:val="both"/>
        <w:rPr>
          <w:rStyle w:val="aa"/>
          <w:bCs w:val="0"/>
          <w:szCs w:val="26"/>
        </w:rPr>
      </w:pPr>
      <w:r w:rsidRPr="00FA511F">
        <w:rPr>
          <w:rStyle w:val="aa"/>
        </w:rPr>
        <w:t>3.5.3.2.</w:t>
      </w:r>
      <w:r w:rsidR="00395BE9">
        <w:rPr>
          <w:rStyle w:val="aa"/>
        </w:rPr>
        <w:t xml:space="preserve"> </w:t>
      </w:r>
      <w:r w:rsidRPr="00FA511F">
        <w:rPr>
          <w:rStyle w:val="aa"/>
        </w:rPr>
        <w:t>Основанием для начала административной процедуры проведения плановой проверки является издание распоряжения Администрации города о проведении проверки, а также наличие документов, подтверждающих направление гражданину в установленный срок копии распоряжения Администрации города о проведении плановой проверки, способом, обеспечивающим фиксирование ее получения гражданином.</w:t>
      </w:r>
    </w:p>
    <w:p w:rsidR="00FA511F" w:rsidRPr="00FA511F" w:rsidRDefault="00FA511F" w:rsidP="00FA511F">
      <w:pPr>
        <w:tabs>
          <w:tab w:val="left" w:pos="993"/>
        </w:tabs>
        <w:ind w:firstLine="851"/>
        <w:jc w:val="both"/>
        <w:rPr>
          <w:rStyle w:val="aa"/>
        </w:rPr>
      </w:pPr>
      <w:r w:rsidRPr="00FA511F">
        <w:rPr>
          <w:rStyle w:val="aa"/>
        </w:rPr>
        <w:t>Основанием для начала административной процедуры проведения внеплановой проверки является издание распоряжения Администрации города о проведении проверки, а также:</w:t>
      </w:r>
    </w:p>
    <w:p w:rsidR="00FA511F" w:rsidRPr="00FA511F" w:rsidRDefault="00FA511F" w:rsidP="00FA511F">
      <w:pPr>
        <w:tabs>
          <w:tab w:val="left" w:pos="993"/>
        </w:tabs>
        <w:ind w:firstLine="851"/>
        <w:jc w:val="both"/>
        <w:rPr>
          <w:rStyle w:val="aa"/>
        </w:rPr>
      </w:pPr>
      <w:r w:rsidRPr="00FA511F">
        <w:rPr>
          <w:rStyle w:val="aa"/>
        </w:rPr>
        <w:t>- наличие документов, подтверждающих направление гражданину в установленный срок копии распоряжения Администрации города о проведении внеплановой проверки, способом, обеспечивающим фиксирование ее получения гражданином;</w:t>
      </w:r>
    </w:p>
    <w:p w:rsidR="00CC169F" w:rsidRPr="0047713A" w:rsidRDefault="00FA511F" w:rsidP="00FA511F">
      <w:pPr>
        <w:autoSpaceDE w:val="0"/>
        <w:autoSpaceDN w:val="0"/>
        <w:adjustRightInd w:val="0"/>
        <w:ind w:firstLine="709"/>
        <w:jc w:val="both"/>
        <w:rPr>
          <w:b w:val="0"/>
          <w:szCs w:val="26"/>
        </w:rPr>
      </w:pPr>
      <w:r w:rsidRPr="00FA511F">
        <w:rPr>
          <w:rStyle w:val="aa"/>
        </w:rPr>
        <w:t>- наличие документов, подтверждающих информирование заявителя, направившего обращение, о времени и месте проведения такой проверки (в случае проведения внеплановой проверки по основанию, установленному в подпункте 2 пункта 3.5.1. настоящего Регламента).</w:t>
      </w:r>
    </w:p>
    <w:p w:rsidR="00CC169F" w:rsidRPr="0047713A" w:rsidRDefault="00CC169F" w:rsidP="0047713A">
      <w:pPr>
        <w:autoSpaceDE w:val="0"/>
        <w:autoSpaceDN w:val="0"/>
        <w:adjustRightInd w:val="0"/>
        <w:ind w:firstLine="709"/>
        <w:jc w:val="both"/>
        <w:rPr>
          <w:b w:val="0"/>
          <w:szCs w:val="26"/>
        </w:rPr>
      </w:pPr>
      <w:r w:rsidRPr="0047713A">
        <w:rPr>
          <w:b w:val="0"/>
          <w:szCs w:val="26"/>
        </w:rPr>
        <w:t>3.5.3.3. Проверка начинается с предъявления должностными лицами Отдела муниципального жилищного контроля, проводящими проверку, гражданину, в отношении которого проводится проверка, а также совместно проживающим с ним совершеннолетним членам его семьи служебных удостоверений и копии распоряжения Администрации города о проведении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По требованию гражданина, в отношении которого проводится проверка, сотрудники Отдела муниципального жилищного контроля предоставляют информацию об </w:t>
      </w:r>
      <w:r w:rsidR="00B21CAF">
        <w:rPr>
          <w:b w:val="0"/>
          <w:szCs w:val="26"/>
        </w:rPr>
        <w:t>О</w:t>
      </w:r>
      <w:r w:rsidRPr="0047713A">
        <w:rPr>
          <w:b w:val="0"/>
          <w:szCs w:val="26"/>
        </w:rPr>
        <w:t>ргане муниципального жилищного контроля, об экспертах, экспертных организациях, привлекаемых к проведению проверки, в целях подтверждения своих полномочий, а также порядке и сроках проведения проверки в соответствии с настоящим Регламентом.</w:t>
      </w:r>
    </w:p>
    <w:p w:rsidR="00CC169F" w:rsidRPr="0047713A" w:rsidRDefault="00CC169F" w:rsidP="0047713A">
      <w:pPr>
        <w:autoSpaceDE w:val="0"/>
        <w:autoSpaceDN w:val="0"/>
        <w:adjustRightInd w:val="0"/>
        <w:ind w:firstLine="709"/>
        <w:jc w:val="both"/>
        <w:rPr>
          <w:b w:val="0"/>
          <w:szCs w:val="26"/>
        </w:rPr>
      </w:pPr>
      <w:r w:rsidRPr="000C1427">
        <w:rPr>
          <w:b w:val="0"/>
          <w:szCs w:val="26"/>
        </w:rPr>
        <w:t xml:space="preserve">3.5.3.4. При проведении проверки сотрудники Отдела муниципального жилищного контроля имеют право беспрепятственно по предъявлении служебного удостоверения и копии распоряжения о назначении проверки посещать территории и расположенные на них многоквартирные дома, помещения общего пользования </w:t>
      </w:r>
      <w:r w:rsidRPr="000C1427">
        <w:rPr>
          <w:b w:val="0"/>
          <w:szCs w:val="26"/>
        </w:rPr>
        <w:lastRenderedPageBreak/>
        <w:t xml:space="preserve">многоквартирных домов, а с согласия нанимателей и собственников -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РФ,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управляющей организации в целях заключения договора управления многоквартирным домом в соответствии со </w:t>
      </w:r>
      <w:hyperlink r:id="rId31" w:history="1">
        <w:r w:rsidRPr="000C1427">
          <w:rPr>
            <w:b w:val="0"/>
            <w:szCs w:val="26"/>
          </w:rPr>
          <w:t>статьей 162</w:t>
        </w:r>
      </w:hyperlink>
      <w:r w:rsidRPr="000C1427">
        <w:rPr>
          <w:b w:val="0"/>
          <w:szCs w:val="26"/>
        </w:rPr>
        <w:t xml:space="preserve"> Жилищного кодекса РФ, правомерность утверждения условий этого договора и его заключения.</w:t>
      </w:r>
    </w:p>
    <w:p w:rsidR="00CC169F" w:rsidRPr="0047713A" w:rsidRDefault="00CC169F" w:rsidP="0047713A">
      <w:pPr>
        <w:autoSpaceDE w:val="0"/>
        <w:autoSpaceDN w:val="0"/>
        <w:adjustRightInd w:val="0"/>
        <w:ind w:firstLine="709"/>
        <w:jc w:val="both"/>
        <w:rPr>
          <w:b w:val="0"/>
          <w:szCs w:val="26"/>
        </w:rPr>
      </w:pPr>
      <w:r w:rsidRPr="0047713A">
        <w:rPr>
          <w:b w:val="0"/>
          <w:szCs w:val="26"/>
        </w:rPr>
        <w:t>3.5.3.5. К проведению проверки могут быть привлечены эксперты, экспертные организации.</w:t>
      </w:r>
    </w:p>
    <w:p w:rsidR="00CC169F" w:rsidRPr="0047713A" w:rsidRDefault="00CC169F" w:rsidP="0047713A">
      <w:pPr>
        <w:autoSpaceDE w:val="0"/>
        <w:autoSpaceDN w:val="0"/>
        <w:adjustRightInd w:val="0"/>
        <w:ind w:firstLine="709"/>
        <w:jc w:val="both"/>
        <w:rPr>
          <w:b w:val="0"/>
          <w:szCs w:val="26"/>
        </w:rPr>
      </w:pPr>
      <w:r w:rsidRPr="0047713A">
        <w:rPr>
          <w:b w:val="0"/>
          <w:szCs w:val="26"/>
        </w:rPr>
        <w:t>3.5.3.6. Должностными лицами, ответственными за выполнение административной процедуры, являются сотрудники Отдела муниципального жилищного контроля, указанные в распоряжении Администрации города о проведении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3.5.3.7. Результатом административной процедуры является выявление сотрудниками Отдела муниципального жилищного контроля нарушений гражданами обязательных требований либо установление отсутствия нарушений обязательных требований.</w:t>
      </w:r>
    </w:p>
    <w:p w:rsidR="00CC169F" w:rsidRPr="0047713A" w:rsidRDefault="00CC169F" w:rsidP="0047713A">
      <w:pPr>
        <w:autoSpaceDE w:val="0"/>
        <w:autoSpaceDN w:val="0"/>
        <w:adjustRightInd w:val="0"/>
        <w:ind w:firstLine="709"/>
        <w:jc w:val="both"/>
        <w:rPr>
          <w:b w:val="0"/>
          <w:szCs w:val="26"/>
        </w:rPr>
      </w:pPr>
      <w:r w:rsidRPr="0047713A">
        <w:rPr>
          <w:b w:val="0"/>
          <w:szCs w:val="26"/>
        </w:rPr>
        <w:t>3.5.4. Оформление результатов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3.5.4.1. Результатом административной процедуры является составление </w:t>
      </w:r>
      <w:hyperlink r:id="rId32" w:history="1">
        <w:r w:rsidRPr="0047713A">
          <w:rPr>
            <w:b w:val="0"/>
            <w:szCs w:val="26"/>
          </w:rPr>
          <w:t>акта</w:t>
        </w:r>
      </w:hyperlink>
      <w:r w:rsidRPr="0047713A">
        <w:rPr>
          <w:b w:val="0"/>
          <w:szCs w:val="26"/>
        </w:rPr>
        <w:t xml:space="preserve"> проверки соблюдения гражданами обязательных требований, установленных в отношении муниципального жилищного фонда, и </w:t>
      </w:r>
      <w:hyperlink r:id="rId33" w:history="1">
        <w:r w:rsidRPr="0047713A">
          <w:rPr>
            <w:b w:val="0"/>
            <w:szCs w:val="26"/>
          </w:rPr>
          <w:t>акта</w:t>
        </w:r>
      </w:hyperlink>
      <w:r w:rsidRPr="0047713A">
        <w:rPr>
          <w:b w:val="0"/>
          <w:szCs w:val="26"/>
        </w:rPr>
        <w:t xml:space="preserve"> обследования муниципального жилищного фонда по формам </w:t>
      </w:r>
      <w:r w:rsidR="00395BE9" w:rsidRPr="004B6A68">
        <w:rPr>
          <w:b w:val="0"/>
          <w:szCs w:val="26"/>
        </w:rPr>
        <w:t xml:space="preserve">согласно </w:t>
      </w:r>
      <w:r w:rsidR="00395BE9" w:rsidRPr="00E671D1">
        <w:rPr>
          <w:b w:val="0"/>
          <w:szCs w:val="26"/>
        </w:rPr>
        <w:t>П</w:t>
      </w:r>
      <w:r w:rsidRPr="00E671D1">
        <w:rPr>
          <w:b w:val="0"/>
          <w:szCs w:val="26"/>
        </w:rPr>
        <w:t>риложения</w:t>
      </w:r>
      <w:r w:rsidR="00395BE9" w:rsidRPr="00E671D1">
        <w:rPr>
          <w:b w:val="0"/>
          <w:szCs w:val="26"/>
        </w:rPr>
        <w:t>м</w:t>
      </w:r>
      <w:r w:rsidRPr="00E671D1">
        <w:rPr>
          <w:b w:val="0"/>
          <w:szCs w:val="26"/>
        </w:rPr>
        <w:t xml:space="preserve"> </w:t>
      </w:r>
      <w:r w:rsidR="00B12490" w:rsidRPr="00E671D1">
        <w:rPr>
          <w:b w:val="0"/>
          <w:szCs w:val="26"/>
        </w:rPr>
        <w:t>№</w:t>
      </w:r>
      <w:r w:rsidR="00395BE9" w:rsidRPr="00E671D1">
        <w:rPr>
          <w:b w:val="0"/>
          <w:szCs w:val="26"/>
        </w:rPr>
        <w:t xml:space="preserve"> </w:t>
      </w:r>
      <w:r w:rsidR="00E671D1">
        <w:rPr>
          <w:b w:val="0"/>
          <w:szCs w:val="26"/>
        </w:rPr>
        <w:t>12</w:t>
      </w:r>
      <w:r w:rsidR="003A6633" w:rsidRPr="00E671D1">
        <w:rPr>
          <w:b w:val="0"/>
          <w:szCs w:val="26"/>
        </w:rPr>
        <w:t xml:space="preserve">, № </w:t>
      </w:r>
      <w:r w:rsidR="00E671D1">
        <w:rPr>
          <w:b w:val="0"/>
          <w:szCs w:val="26"/>
        </w:rPr>
        <w:t>13</w:t>
      </w:r>
      <w:r w:rsidR="00395BE9" w:rsidRPr="004B6A68">
        <w:rPr>
          <w:b w:val="0"/>
          <w:szCs w:val="26"/>
        </w:rPr>
        <w:t xml:space="preserve"> к настоящему Регламенту,</w:t>
      </w:r>
      <w:r w:rsidRPr="004B6A68">
        <w:rPr>
          <w:b w:val="0"/>
          <w:szCs w:val="26"/>
        </w:rPr>
        <w:t xml:space="preserve"> и в случае выявления по итогам проверки нарушений обязательных требований выдача Предписания.</w:t>
      </w:r>
    </w:p>
    <w:p w:rsidR="00CC169F" w:rsidRPr="0047713A" w:rsidRDefault="00CC169F" w:rsidP="0047713A">
      <w:pPr>
        <w:autoSpaceDE w:val="0"/>
        <w:autoSpaceDN w:val="0"/>
        <w:adjustRightInd w:val="0"/>
        <w:ind w:firstLine="709"/>
        <w:jc w:val="both"/>
        <w:rPr>
          <w:b w:val="0"/>
          <w:szCs w:val="26"/>
        </w:rPr>
      </w:pPr>
      <w:r w:rsidRPr="0047713A">
        <w:rPr>
          <w:b w:val="0"/>
          <w:szCs w:val="26"/>
        </w:rPr>
        <w:t>3.5.4.2. Акт проверки соблюдения гражданами обязательных требований, установленных в отношении муниципального жилищного фонда, и акт обследования муниципального жилищного фонда оформляются после завершения проверки в двух экземплярах, один из которых с копиями приложений вручается гражданину, в отношении которого проводилась проверка, или направляются заказным почтовым отправлением с уведомлением о вручении, которое приобщается к экземпляру акта проверки, хранящемуся в деле в Отделе муниципального жилищного контроля.</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3.5.4.3.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с копиями приложений вручается гражданину, в отношении которого проводилась проверка, или направляется заказным почтовым отправлением с уведомлением о вручении, которое </w:t>
      </w:r>
      <w:r w:rsidRPr="0047713A">
        <w:rPr>
          <w:b w:val="0"/>
          <w:szCs w:val="26"/>
        </w:rPr>
        <w:lastRenderedPageBreak/>
        <w:t>приобщается к экземпляру акта проверки, хранящемуся в деле в Отделе муниципального жилищного контроля.</w:t>
      </w:r>
    </w:p>
    <w:p w:rsidR="00CC169F" w:rsidRPr="004B6A68" w:rsidRDefault="00CC169F" w:rsidP="0047713A">
      <w:pPr>
        <w:autoSpaceDE w:val="0"/>
        <w:autoSpaceDN w:val="0"/>
        <w:adjustRightInd w:val="0"/>
        <w:ind w:firstLine="709"/>
        <w:jc w:val="both"/>
        <w:rPr>
          <w:b w:val="0"/>
          <w:szCs w:val="26"/>
        </w:rPr>
      </w:pPr>
      <w:r w:rsidRPr="0047713A">
        <w:rPr>
          <w:b w:val="0"/>
          <w:szCs w:val="26"/>
        </w:rPr>
        <w:t xml:space="preserve">3.5.4.4. Результат проверки регистрируется (фиксируется) </w:t>
      </w:r>
      <w:r w:rsidRPr="004B6A68">
        <w:rPr>
          <w:b w:val="0"/>
          <w:szCs w:val="26"/>
        </w:rPr>
        <w:t>посредством соответствующей записи в журнале уче</w:t>
      </w:r>
      <w:r w:rsidR="00D93311" w:rsidRPr="004B6A68">
        <w:rPr>
          <w:b w:val="0"/>
          <w:szCs w:val="26"/>
        </w:rPr>
        <w:t xml:space="preserve">та проверок в отношении граждан </w:t>
      </w:r>
      <w:r w:rsidR="00395BE9" w:rsidRPr="004B6A68">
        <w:rPr>
          <w:b w:val="0"/>
          <w:szCs w:val="26"/>
        </w:rPr>
        <w:t xml:space="preserve">согласно </w:t>
      </w:r>
      <w:r w:rsidR="00395BE9" w:rsidRPr="00E671D1">
        <w:rPr>
          <w:b w:val="0"/>
          <w:szCs w:val="26"/>
        </w:rPr>
        <w:t>П</w:t>
      </w:r>
      <w:r w:rsidR="00D93311" w:rsidRPr="00E671D1">
        <w:rPr>
          <w:b w:val="0"/>
          <w:szCs w:val="26"/>
        </w:rPr>
        <w:t>риложени</w:t>
      </w:r>
      <w:r w:rsidR="00395BE9" w:rsidRPr="00E671D1">
        <w:rPr>
          <w:b w:val="0"/>
          <w:szCs w:val="26"/>
        </w:rPr>
        <w:t xml:space="preserve">ю № </w:t>
      </w:r>
      <w:r w:rsidR="00E671D1">
        <w:rPr>
          <w:b w:val="0"/>
          <w:szCs w:val="26"/>
        </w:rPr>
        <w:t>4</w:t>
      </w:r>
      <w:r w:rsidR="00395BE9" w:rsidRPr="004B6A68">
        <w:rPr>
          <w:b w:val="0"/>
          <w:szCs w:val="26"/>
        </w:rPr>
        <w:t xml:space="preserve"> к настоящему Регламенту</w:t>
      </w:r>
      <w:r w:rsidR="00D93311" w:rsidRPr="004B6A68">
        <w:rPr>
          <w:b w:val="0"/>
          <w:szCs w:val="26"/>
        </w:rPr>
        <w:t>.</w:t>
      </w:r>
    </w:p>
    <w:p w:rsidR="00CC169F" w:rsidRPr="0047713A" w:rsidRDefault="00CC169F" w:rsidP="0047713A">
      <w:pPr>
        <w:autoSpaceDE w:val="0"/>
        <w:autoSpaceDN w:val="0"/>
        <w:adjustRightInd w:val="0"/>
        <w:ind w:firstLine="709"/>
        <w:jc w:val="both"/>
        <w:rPr>
          <w:b w:val="0"/>
          <w:szCs w:val="26"/>
        </w:rPr>
      </w:pPr>
      <w:r w:rsidRPr="004B6A68">
        <w:rPr>
          <w:b w:val="0"/>
          <w:szCs w:val="26"/>
        </w:rPr>
        <w:t>3.5.4.5. В случае выявления при проведении проверки нарушений гражданами</w:t>
      </w:r>
      <w:r w:rsidRPr="0047713A">
        <w:rPr>
          <w:b w:val="0"/>
          <w:szCs w:val="26"/>
        </w:rPr>
        <w:t xml:space="preserve"> </w:t>
      </w:r>
      <w:r w:rsidR="00B2522E">
        <w:rPr>
          <w:b w:val="0"/>
          <w:szCs w:val="26"/>
        </w:rPr>
        <w:t>О</w:t>
      </w:r>
      <w:r w:rsidRPr="0047713A">
        <w:rPr>
          <w:b w:val="0"/>
          <w:szCs w:val="26"/>
        </w:rPr>
        <w:t>бязательных требований муниципальный жилищный инспектор выдает Предписание с указанием сроков исполнения содержащихся в нем требований.</w:t>
      </w:r>
    </w:p>
    <w:p w:rsidR="00CC169F" w:rsidRPr="004B6A68" w:rsidRDefault="00CC169F" w:rsidP="0047713A">
      <w:pPr>
        <w:autoSpaceDE w:val="0"/>
        <w:autoSpaceDN w:val="0"/>
        <w:adjustRightInd w:val="0"/>
        <w:ind w:firstLine="709"/>
        <w:jc w:val="both"/>
        <w:rPr>
          <w:b w:val="0"/>
          <w:szCs w:val="26"/>
        </w:rPr>
      </w:pPr>
      <w:r w:rsidRPr="0047713A">
        <w:rPr>
          <w:b w:val="0"/>
          <w:szCs w:val="26"/>
        </w:rPr>
        <w:t xml:space="preserve">3.5.4.6. </w:t>
      </w:r>
      <w:hyperlink r:id="rId34" w:history="1">
        <w:r w:rsidRPr="0047713A">
          <w:rPr>
            <w:b w:val="0"/>
            <w:szCs w:val="26"/>
          </w:rPr>
          <w:t>Предписание</w:t>
        </w:r>
      </w:hyperlink>
      <w:r w:rsidRPr="0047713A">
        <w:rPr>
          <w:b w:val="0"/>
          <w:szCs w:val="26"/>
        </w:rPr>
        <w:t xml:space="preserve"> </w:t>
      </w:r>
      <w:r w:rsidR="00B2522E">
        <w:rPr>
          <w:b w:val="0"/>
          <w:szCs w:val="26"/>
        </w:rPr>
        <w:t>оформляется на бланке О</w:t>
      </w:r>
      <w:r w:rsidRPr="004B6A68">
        <w:rPr>
          <w:b w:val="0"/>
          <w:szCs w:val="26"/>
        </w:rPr>
        <w:t xml:space="preserve">ргана муниципального жилищного контроля по форме </w:t>
      </w:r>
      <w:r w:rsidR="00395BE9" w:rsidRPr="004B6A68">
        <w:rPr>
          <w:b w:val="0"/>
          <w:szCs w:val="26"/>
        </w:rPr>
        <w:t xml:space="preserve">согласно </w:t>
      </w:r>
      <w:r w:rsidR="00395BE9" w:rsidRPr="00E671D1">
        <w:rPr>
          <w:b w:val="0"/>
          <w:szCs w:val="26"/>
        </w:rPr>
        <w:t>П</w:t>
      </w:r>
      <w:r w:rsidRPr="00E671D1">
        <w:rPr>
          <w:b w:val="0"/>
          <w:szCs w:val="26"/>
        </w:rPr>
        <w:t>риложени</w:t>
      </w:r>
      <w:r w:rsidR="00395BE9" w:rsidRPr="00E671D1">
        <w:rPr>
          <w:b w:val="0"/>
          <w:szCs w:val="26"/>
        </w:rPr>
        <w:t>ю</w:t>
      </w:r>
      <w:r w:rsidRPr="00E671D1">
        <w:rPr>
          <w:b w:val="0"/>
          <w:szCs w:val="26"/>
        </w:rPr>
        <w:t xml:space="preserve"> </w:t>
      </w:r>
      <w:r w:rsidR="00D93311" w:rsidRPr="00E671D1">
        <w:rPr>
          <w:b w:val="0"/>
          <w:szCs w:val="26"/>
        </w:rPr>
        <w:t>№</w:t>
      </w:r>
      <w:r w:rsidR="00395BE9" w:rsidRPr="00E671D1">
        <w:rPr>
          <w:b w:val="0"/>
          <w:szCs w:val="26"/>
        </w:rPr>
        <w:t xml:space="preserve"> </w:t>
      </w:r>
      <w:r w:rsidR="003A6633" w:rsidRPr="00E671D1">
        <w:rPr>
          <w:b w:val="0"/>
          <w:szCs w:val="26"/>
        </w:rPr>
        <w:t>1</w:t>
      </w:r>
      <w:r w:rsidR="00E671D1">
        <w:rPr>
          <w:b w:val="0"/>
          <w:szCs w:val="26"/>
        </w:rPr>
        <w:t>4</w:t>
      </w:r>
      <w:r w:rsidR="00395BE9" w:rsidRPr="004B6A68">
        <w:rPr>
          <w:b w:val="0"/>
          <w:szCs w:val="26"/>
        </w:rPr>
        <w:t xml:space="preserve"> к настоящему Регламенту</w:t>
      </w:r>
      <w:r w:rsidRPr="004B6A68">
        <w:rPr>
          <w:b w:val="0"/>
          <w:szCs w:val="26"/>
        </w:rPr>
        <w:t xml:space="preserve"> в двух экземплярах.</w:t>
      </w:r>
    </w:p>
    <w:p w:rsidR="00CC169F" w:rsidRPr="0047713A" w:rsidRDefault="00CC169F" w:rsidP="0047713A">
      <w:pPr>
        <w:autoSpaceDE w:val="0"/>
        <w:autoSpaceDN w:val="0"/>
        <w:adjustRightInd w:val="0"/>
        <w:ind w:firstLine="709"/>
        <w:jc w:val="both"/>
        <w:rPr>
          <w:b w:val="0"/>
          <w:szCs w:val="26"/>
        </w:rPr>
      </w:pPr>
      <w:r w:rsidRPr="004B6A68">
        <w:rPr>
          <w:b w:val="0"/>
          <w:szCs w:val="26"/>
        </w:rPr>
        <w:t>В Предписании должны быть указаны</w:t>
      </w:r>
      <w:r w:rsidRPr="0047713A">
        <w:rPr>
          <w:b w:val="0"/>
          <w:szCs w:val="26"/>
        </w:rPr>
        <w:t>:</w:t>
      </w:r>
    </w:p>
    <w:p w:rsidR="00CC169F" w:rsidRPr="0047713A" w:rsidRDefault="00CC169F" w:rsidP="0047713A">
      <w:pPr>
        <w:autoSpaceDE w:val="0"/>
        <w:autoSpaceDN w:val="0"/>
        <w:adjustRightInd w:val="0"/>
        <w:ind w:firstLine="709"/>
        <w:jc w:val="both"/>
        <w:rPr>
          <w:b w:val="0"/>
          <w:szCs w:val="26"/>
        </w:rPr>
      </w:pPr>
      <w:r w:rsidRPr="0047713A">
        <w:rPr>
          <w:b w:val="0"/>
          <w:szCs w:val="26"/>
        </w:rPr>
        <w:t>- дата, место выдачи и регистрационный номер Предписания;</w:t>
      </w:r>
    </w:p>
    <w:p w:rsidR="00CC169F" w:rsidRPr="0047713A" w:rsidRDefault="00CC169F" w:rsidP="0047713A">
      <w:pPr>
        <w:autoSpaceDE w:val="0"/>
        <w:autoSpaceDN w:val="0"/>
        <w:adjustRightInd w:val="0"/>
        <w:ind w:firstLine="709"/>
        <w:jc w:val="both"/>
        <w:rPr>
          <w:b w:val="0"/>
          <w:szCs w:val="26"/>
        </w:rPr>
      </w:pPr>
      <w:r w:rsidRPr="0047713A">
        <w:rPr>
          <w:b w:val="0"/>
          <w:szCs w:val="26"/>
        </w:rPr>
        <w:t>- сведения о проверке, в ходе которой выявлены нарушения, об устранении которых выдается Предписание;</w:t>
      </w:r>
    </w:p>
    <w:p w:rsidR="00CC169F" w:rsidRPr="0047713A" w:rsidRDefault="00CC169F" w:rsidP="0047713A">
      <w:pPr>
        <w:autoSpaceDE w:val="0"/>
        <w:autoSpaceDN w:val="0"/>
        <w:adjustRightInd w:val="0"/>
        <w:ind w:firstLine="709"/>
        <w:jc w:val="both"/>
        <w:rPr>
          <w:b w:val="0"/>
          <w:szCs w:val="26"/>
        </w:rPr>
      </w:pPr>
      <w:r w:rsidRPr="0047713A">
        <w:rPr>
          <w:b w:val="0"/>
          <w:szCs w:val="26"/>
        </w:rPr>
        <w:t>- сведения о лице, которому выдается Предписание (Ф.И.О., адрес места жительства);</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 нормы законодательства, предусматривающие </w:t>
      </w:r>
      <w:r w:rsidR="00B2522E">
        <w:rPr>
          <w:b w:val="0"/>
          <w:szCs w:val="26"/>
        </w:rPr>
        <w:t>О</w:t>
      </w:r>
      <w:r w:rsidRPr="0047713A">
        <w:rPr>
          <w:b w:val="0"/>
          <w:szCs w:val="26"/>
        </w:rPr>
        <w:t>бязательные требования, нарушение которых было выявлено в ходе проведения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 указание на конкретные действия, которые должно совершить лицо, которому выдано Предписание, для устранения выявленных нарушений;</w:t>
      </w:r>
    </w:p>
    <w:p w:rsidR="00CC169F" w:rsidRPr="0047713A" w:rsidRDefault="00CC169F" w:rsidP="0047713A">
      <w:pPr>
        <w:autoSpaceDE w:val="0"/>
        <w:autoSpaceDN w:val="0"/>
        <w:adjustRightInd w:val="0"/>
        <w:ind w:firstLine="709"/>
        <w:jc w:val="both"/>
        <w:rPr>
          <w:b w:val="0"/>
          <w:szCs w:val="26"/>
        </w:rPr>
      </w:pPr>
      <w:r w:rsidRPr="0047713A">
        <w:rPr>
          <w:b w:val="0"/>
          <w:szCs w:val="26"/>
        </w:rPr>
        <w:t>- разумные (с учетом характера подлежащих устранению нарушений) сроки для выполнения требований Предписания.</w:t>
      </w:r>
    </w:p>
    <w:p w:rsidR="00CC169F" w:rsidRPr="0047713A" w:rsidRDefault="00CC169F" w:rsidP="0047713A">
      <w:pPr>
        <w:autoSpaceDE w:val="0"/>
        <w:autoSpaceDN w:val="0"/>
        <w:adjustRightInd w:val="0"/>
        <w:ind w:firstLine="709"/>
        <w:jc w:val="both"/>
        <w:rPr>
          <w:b w:val="0"/>
          <w:szCs w:val="26"/>
        </w:rPr>
      </w:pPr>
      <w:r w:rsidRPr="0047713A">
        <w:rPr>
          <w:b w:val="0"/>
          <w:szCs w:val="26"/>
        </w:rPr>
        <w:t>3.5.4.7. Предписание вручается лично под роспись гражданину, в отношении которого проводилась проверка, или направляется заказным почтовым отправлением с уведомлением о вручении, которое приобщается к экземпляру Предписания, хранящемуся в деле в Отделе муниципального жилищного контроля.</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3.5.4.8. Информация о выданных по итогам проведенных проверок Предписаниях, </w:t>
      </w:r>
      <w:proofErr w:type="gramStart"/>
      <w:r w:rsidRPr="0047713A">
        <w:rPr>
          <w:b w:val="0"/>
          <w:szCs w:val="26"/>
        </w:rPr>
        <w:t>сроках выполнения</w:t>
      </w:r>
      <w:proofErr w:type="gramEnd"/>
      <w:r w:rsidRPr="0047713A">
        <w:rPr>
          <w:b w:val="0"/>
          <w:szCs w:val="26"/>
        </w:rPr>
        <w:t xml:space="preserve"> содержащихся в них требований, сроках переноса (продления) их исполнения, а также сведения об их выполнении фиксируются в журн</w:t>
      </w:r>
      <w:r w:rsidR="00FA0632">
        <w:rPr>
          <w:b w:val="0"/>
          <w:szCs w:val="26"/>
        </w:rPr>
        <w:t>алах учета выданных Предписаний (приложение № 5).</w:t>
      </w:r>
    </w:p>
    <w:p w:rsidR="00CC169F" w:rsidRPr="0047713A" w:rsidRDefault="00CC169F" w:rsidP="0047713A">
      <w:pPr>
        <w:autoSpaceDE w:val="0"/>
        <w:autoSpaceDN w:val="0"/>
        <w:adjustRightInd w:val="0"/>
        <w:ind w:firstLine="709"/>
        <w:jc w:val="both"/>
        <w:rPr>
          <w:b w:val="0"/>
          <w:szCs w:val="26"/>
        </w:rPr>
      </w:pPr>
      <w:r w:rsidRPr="0047713A">
        <w:rPr>
          <w:b w:val="0"/>
          <w:szCs w:val="26"/>
        </w:rPr>
        <w:t>3.5.4.9. Должностными лицами, ответственными за выполнение административной процедуры, являются сотрудники Отдела муниципального жилищного контроля, указанные в распоряжении Администрации города о проведении проверки.</w:t>
      </w:r>
    </w:p>
    <w:p w:rsidR="00CC169F" w:rsidRPr="0047713A" w:rsidRDefault="00CC169F" w:rsidP="0047713A">
      <w:pPr>
        <w:autoSpaceDE w:val="0"/>
        <w:autoSpaceDN w:val="0"/>
        <w:adjustRightInd w:val="0"/>
        <w:ind w:firstLine="709"/>
        <w:jc w:val="both"/>
        <w:rPr>
          <w:b w:val="0"/>
          <w:szCs w:val="26"/>
        </w:rPr>
      </w:pPr>
      <w:r w:rsidRPr="0047713A">
        <w:rPr>
          <w:b w:val="0"/>
          <w:szCs w:val="26"/>
        </w:rPr>
        <w:t>3.5.5. Направление материалов результатов проверк</w:t>
      </w:r>
      <w:r w:rsidR="004458FD">
        <w:rPr>
          <w:b w:val="0"/>
          <w:szCs w:val="26"/>
        </w:rPr>
        <w:t>и в случае выявления нарушений О</w:t>
      </w:r>
      <w:r w:rsidRPr="0047713A">
        <w:rPr>
          <w:b w:val="0"/>
          <w:szCs w:val="26"/>
        </w:rPr>
        <w:t xml:space="preserve">бязательных требований, а </w:t>
      </w:r>
      <w:r w:rsidR="00B21CAF">
        <w:rPr>
          <w:b w:val="0"/>
          <w:szCs w:val="26"/>
        </w:rPr>
        <w:t>также неисполнения предписаний О</w:t>
      </w:r>
      <w:r w:rsidRPr="0047713A">
        <w:rPr>
          <w:b w:val="0"/>
          <w:szCs w:val="26"/>
        </w:rPr>
        <w:t>ргана муниципального жилищного контроля в уполномоченные органы государственной власти для решения вопросов о возбуждении дел об административных правонарушениях либо уголовных дел.</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3.5.5.1. Основанием для начала административной процедуры является выявление в результате проведения проверки нарушений юридическими лицами, индивидуальными предпринимателями, гражданами </w:t>
      </w:r>
      <w:r w:rsidR="004458FD">
        <w:rPr>
          <w:b w:val="0"/>
          <w:szCs w:val="26"/>
        </w:rPr>
        <w:t>О</w:t>
      </w:r>
      <w:r w:rsidRPr="0047713A">
        <w:rPr>
          <w:b w:val="0"/>
          <w:szCs w:val="26"/>
        </w:rPr>
        <w:t>бязательных требований, а также неисполнение в установленные сроки лицами, указанными в Предписании, содержащихся в нем требований.</w:t>
      </w:r>
    </w:p>
    <w:p w:rsidR="00FA511F" w:rsidRPr="002B176A" w:rsidRDefault="00CC169F" w:rsidP="00FA511F">
      <w:pPr>
        <w:tabs>
          <w:tab w:val="left" w:pos="993"/>
        </w:tabs>
        <w:ind w:firstLine="709"/>
        <w:jc w:val="both"/>
        <w:rPr>
          <w:b w:val="0"/>
          <w:bCs/>
        </w:rPr>
      </w:pPr>
      <w:bookmarkStart w:id="4" w:name="Par181"/>
      <w:bookmarkEnd w:id="4"/>
      <w:r w:rsidRPr="002B176A">
        <w:rPr>
          <w:b w:val="0"/>
          <w:szCs w:val="26"/>
        </w:rPr>
        <w:t xml:space="preserve">3.5.5.2. </w:t>
      </w:r>
      <w:bookmarkStart w:id="5" w:name="Par182"/>
      <w:bookmarkEnd w:id="5"/>
      <w:r w:rsidR="00FA511F" w:rsidRPr="002B176A">
        <w:rPr>
          <w:b w:val="0"/>
          <w:szCs w:val="26"/>
        </w:rPr>
        <w:t>В случае выявления при проведении проверок нарушений обязательных требований, допущенных юридическим лицом, индивидуальным пре</w:t>
      </w:r>
      <w:r w:rsidR="004458FD">
        <w:rPr>
          <w:b w:val="0"/>
          <w:szCs w:val="26"/>
        </w:rPr>
        <w:t>дпринимателем или гражданином, О</w:t>
      </w:r>
      <w:r w:rsidR="00FA511F" w:rsidRPr="002B176A">
        <w:rPr>
          <w:b w:val="0"/>
          <w:szCs w:val="26"/>
        </w:rPr>
        <w:t xml:space="preserve">рган муниципального жилищного контроля в срок не позднее </w:t>
      </w:r>
      <w:r w:rsidR="00FA511F" w:rsidRPr="002B176A">
        <w:rPr>
          <w:b w:val="0"/>
          <w:szCs w:val="26"/>
        </w:rPr>
        <w:lastRenderedPageBreak/>
        <w:t>семи календарных дней со дня завершения проверки (составления акта проверки) направляют в орган исполнительной власти Калужской области, осуществляющий региональный государственный жилищный надзор, следующие документы и информацию:</w:t>
      </w:r>
    </w:p>
    <w:p w:rsidR="00FA511F" w:rsidRPr="002B176A" w:rsidRDefault="00FA511F" w:rsidP="00FA511F">
      <w:pPr>
        <w:tabs>
          <w:tab w:val="left" w:pos="993"/>
        </w:tabs>
        <w:ind w:firstLine="709"/>
        <w:jc w:val="both"/>
        <w:rPr>
          <w:b w:val="0"/>
          <w:bCs/>
        </w:rPr>
      </w:pPr>
      <w:r w:rsidRPr="002B176A">
        <w:rPr>
          <w:b w:val="0"/>
          <w:szCs w:val="26"/>
        </w:rPr>
        <w:t xml:space="preserve">- обращение, поступившее в </w:t>
      </w:r>
      <w:r w:rsidR="00B21CAF">
        <w:rPr>
          <w:b w:val="0"/>
          <w:szCs w:val="26"/>
        </w:rPr>
        <w:t>О</w:t>
      </w:r>
      <w:r w:rsidRPr="002B176A">
        <w:rPr>
          <w:b w:val="0"/>
          <w:szCs w:val="26"/>
        </w:rPr>
        <w:t>рган муниципального жилищного контроля;</w:t>
      </w:r>
    </w:p>
    <w:p w:rsidR="00FA511F" w:rsidRPr="002B176A" w:rsidRDefault="004458FD" w:rsidP="00FA511F">
      <w:pPr>
        <w:tabs>
          <w:tab w:val="left" w:pos="993"/>
        </w:tabs>
        <w:ind w:firstLine="709"/>
        <w:jc w:val="both"/>
        <w:rPr>
          <w:b w:val="0"/>
          <w:bCs/>
        </w:rPr>
      </w:pPr>
      <w:r>
        <w:rPr>
          <w:b w:val="0"/>
          <w:szCs w:val="26"/>
        </w:rPr>
        <w:t>- распоряжение О</w:t>
      </w:r>
      <w:r w:rsidR="00FA511F" w:rsidRPr="002B176A">
        <w:rPr>
          <w:b w:val="0"/>
          <w:szCs w:val="26"/>
        </w:rPr>
        <w:t>ргана муниципального жилищного контроля о проведении проверки;</w:t>
      </w:r>
    </w:p>
    <w:p w:rsidR="00FA511F" w:rsidRPr="002B176A" w:rsidRDefault="00FA511F" w:rsidP="00FA511F">
      <w:pPr>
        <w:tabs>
          <w:tab w:val="left" w:pos="993"/>
        </w:tabs>
        <w:ind w:firstLine="709"/>
        <w:jc w:val="both"/>
        <w:rPr>
          <w:b w:val="0"/>
          <w:bCs/>
        </w:rPr>
      </w:pPr>
      <w:r w:rsidRPr="002B176A">
        <w:rPr>
          <w:b w:val="0"/>
          <w:szCs w:val="26"/>
        </w:rPr>
        <w:t xml:space="preserve">- сведения о согласовании с органами прокуратуры внеплановой выездной проверки, проведенной в соответствии с </w:t>
      </w:r>
      <w:hyperlink r:id="rId35" w:history="1">
        <w:r w:rsidRPr="002B176A">
          <w:rPr>
            <w:b w:val="0"/>
            <w:szCs w:val="26"/>
          </w:rPr>
          <w:t>подпунктами "а"</w:t>
        </w:r>
      </w:hyperlink>
      <w:r w:rsidRPr="002B176A">
        <w:rPr>
          <w:b w:val="0"/>
          <w:szCs w:val="26"/>
        </w:rPr>
        <w:t xml:space="preserve"> и </w:t>
      </w:r>
      <w:hyperlink r:id="rId36" w:history="1">
        <w:r w:rsidRPr="002B176A">
          <w:rPr>
            <w:b w:val="0"/>
            <w:szCs w:val="26"/>
          </w:rPr>
          <w:t>"б" пункта 2 части 2 статьи 10</w:t>
        </w:r>
      </w:hyperlink>
      <w:r w:rsidRPr="002B176A">
        <w:rPr>
          <w:b w:val="0"/>
          <w:szCs w:val="26"/>
        </w:rPr>
        <w:t xml:space="preserve"> Федерального закона от 26.12.2008 </w:t>
      </w:r>
      <w:r w:rsidR="00B12490" w:rsidRPr="002B176A">
        <w:rPr>
          <w:b w:val="0"/>
          <w:szCs w:val="26"/>
        </w:rPr>
        <w:t>№</w:t>
      </w:r>
      <w:r w:rsidRPr="002B176A">
        <w:rPr>
          <w:b w:val="0"/>
          <w:szCs w:val="26"/>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A511F" w:rsidRPr="002B176A" w:rsidRDefault="00FA511F" w:rsidP="00FA511F">
      <w:pPr>
        <w:tabs>
          <w:tab w:val="left" w:pos="993"/>
        </w:tabs>
        <w:ind w:firstLine="709"/>
        <w:jc w:val="both"/>
        <w:rPr>
          <w:b w:val="0"/>
          <w:bCs/>
        </w:rPr>
      </w:pPr>
      <w:r w:rsidRPr="002B176A">
        <w:rPr>
          <w:b w:val="0"/>
          <w:szCs w:val="26"/>
        </w:rPr>
        <w:t>- акт проверки, а также сведения о направлении акта проверки проверяемому лицу в случае его направления почтовым отправлением;</w:t>
      </w:r>
    </w:p>
    <w:p w:rsidR="00FA511F" w:rsidRPr="002B176A" w:rsidRDefault="00FA511F" w:rsidP="00FA511F">
      <w:pPr>
        <w:tabs>
          <w:tab w:val="left" w:pos="993"/>
        </w:tabs>
        <w:ind w:firstLine="709"/>
        <w:jc w:val="both"/>
        <w:rPr>
          <w:b w:val="0"/>
          <w:bCs/>
        </w:rPr>
      </w:pPr>
      <w:r w:rsidRPr="002B176A">
        <w:rPr>
          <w:b w:val="0"/>
          <w:szCs w:val="26"/>
        </w:rPr>
        <w:t>- копию договора управления многоквартирным домом;</w:t>
      </w:r>
    </w:p>
    <w:p w:rsidR="00FA511F" w:rsidRPr="002B176A" w:rsidRDefault="00FA511F" w:rsidP="00FA511F">
      <w:pPr>
        <w:tabs>
          <w:tab w:val="left" w:pos="993"/>
        </w:tabs>
        <w:ind w:firstLine="709"/>
        <w:jc w:val="both"/>
        <w:rPr>
          <w:b w:val="0"/>
          <w:bCs/>
        </w:rPr>
      </w:pPr>
      <w:r w:rsidRPr="002B176A">
        <w:rPr>
          <w:b w:val="0"/>
          <w:szCs w:val="26"/>
        </w:rPr>
        <w:t>- копию устава юридического лица;</w:t>
      </w:r>
    </w:p>
    <w:p w:rsidR="00FA511F" w:rsidRPr="002B176A" w:rsidRDefault="00FA511F" w:rsidP="00FA511F">
      <w:pPr>
        <w:tabs>
          <w:tab w:val="left" w:pos="993"/>
        </w:tabs>
        <w:ind w:firstLine="709"/>
        <w:jc w:val="both"/>
        <w:rPr>
          <w:b w:val="0"/>
          <w:bCs/>
        </w:rPr>
      </w:pPr>
      <w:r w:rsidRPr="002B176A">
        <w:rPr>
          <w:b w:val="0"/>
          <w:szCs w:val="26"/>
        </w:rPr>
        <w:t>- копии документов, подтверждающих полномочия представителя юридического лица, индивидуального предпринимателя или гражданина;</w:t>
      </w:r>
    </w:p>
    <w:p w:rsidR="00FA511F" w:rsidRDefault="00FA511F" w:rsidP="00FA511F">
      <w:pPr>
        <w:autoSpaceDE w:val="0"/>
        <w:autoSpaceDN w:val="0"/>
        <w:adjustRightInd w:val="0"/>
        <w:ind w:firstLine="709"/>
        <w:jc w:val="both"/>
        <w:rPr>
          <w:b w:val="0"/>
          <w:szCs w:val="26"/>
        </w:rPr>
      </w:pPr>
      <w:r w:rsidRPr="002B176A">
        <w:rPr>
          <w:b w:val="0"/>
          <w:szCs w:val="26"/>
        </w:rPr>
        <w:t>- иные документы и информацию, относящиеся к предмету проверки.</w:t>
      </w:r>
    </w:p>
    <w:p w:rsidR="00CC169F" w:rsidRPr="0047713A" w:rsidRDefault="00CC169F" w:rsidP="00FA511F">
      <w:pPr>
        <w:autoSpaceDE w:val="0"/>
        <w:autoSpaceDN w:val="0"/>
        <w:adjustRightInd w:val="0"/>
        <w:ind w:firstLine="709"/>
        <w:jc w:val="both"/>
        <w:rPr>
          <w:b w:val="0"/>
          <w:szCs w:val="26"/>
        </w:rPr>
      </w:pPr>
      <w:r w:rsidRPr="0047713A">
        <w:rPr>
          <w:b w:val="0"/>
          <w:szCs w:val="26"/>
        </w:rPr>
        <w:t xml:space="preserve">3.5.5.3. В случае выявления </w:t>
      </w:r>
      <w:r w:rsidR="004458FD">
        <w:rPr>
          <w:b w:val="0"/>
          <w:szCs w:val="26"/>
        </w:rPr>
        <w:t>Органом муниципального жилищного контроля</w:t>
      </w:r>
      <w:r w:rsidRPr="0047713A">
        <w:rPr>
          <w:b w:val="0"/>
          <w:szCs w:val="26"/>
        </w:rPr>
        <w:t xml:space="preserve"> в результате проведения проверки признаков преступления соответствующие материалы направляются в уполномоченные органы для решения вопроса о возбуждении уголовных дел в течение 3 дней с момента выявления.</w:t>
      </w:r>
    </w:p>
    <w:p w:rsidR="00CC169F" w:rsidRPr="0047713A" w:rsidRDefault="00CC169F" w:rsidP="0047713A">
      <w:pPr>
        <w:autoSpaceDE w:val="0"/>
        <w:autoSpaceDN w:val="0"/>
        <w:adjustRightInd w:val="0"/>
        <w:ind w:firstLine="709"/>
        <w:jc w:val="both"/>
        <w:rPr>
          <w:b w:val="0"/>
          <w:szCs w:val="26"/>
        </w:rPr>
      </w:pPr>
      <w:r w:rsidRPr="0047713A">
        <w:rPr>
          <w:b w:val="0"/>
          <w:szCs w:val="26"/>
        </w:rPr>
        <w:t>3.5.5.4. Должностным лицом, ответственным за выполнение административной процедуры, является начальник Отдела муниципального жилищного контроля.</w:t>
      </w:r>
    </w:p>
    <w:p w:rsidR="00CC169F" w:rsidRPr="0047713A" w:rsidRDefault="00CC169F" w:rsidP="0047713A">
      <w:pPr>
        <w:autoSpaceDE w:val="0"/>
        <w:autoSpaceDN w:val="0"/>
        <w:adjustRightInd w:val="0"/>
        <w:ind w:firstLine="709"/>
        <w:jc w:val="both"/>
        <w:rPr>
          <w:b w:val="0"/>
          <w:szCs w:val="26"/>
        </w:rPr>
      </w:pPr>
      <w:r w:rsidRPr="0047713A">
        <w:rPr>
          <w:b w:val="0"/>
          <w:szCs w:val="26"/>
        </w:rPr>
        <w:t xml:space="preserve">3.5.5.5. Информация о направлении материалов, указанных в </w:t>
      </w:r>
      <w:hyperlink w:anchor="Par181" w:history="1">
        <w:r w:rsidRPr="0047713A">
          <w:rPr>
            <w:b w:val="0"/>
            <w:szCs w:val="26"/>
          </w:rPr>
          <w:t>пунктах 3.5.5.2</w:t>
        </w:r>
      </w:hyperlink>
      <w:r w:rsidRPr="0047713A">
        <w:rPr>
          <w:b w:val="0"/>
          <w:szCs w:val="26"/>
        </w:rPr>
        <w:t xml:space="preserve">, </w:t>
      </w:r>
      <w:hyperlink w:anchor="Par182" w:history="1">
        <w:r w:rsidRPr="0047713A">
          <w:rPr>
            <w:b w:val="0"/>
            <w:szCs w:val="26"/>
          </w:rPr>
          <w:t>3.5.5.3</w:t>
        </w:r>
      </w:hyperlink>
      <w:r w:rsidRPr="0047713A">
        <w:rPr>
          <w:b w:val="0"/>
          <w:szCs w:val="26"/>
        </w:rPr>
        <w:t xml:space="preserve"> Регламента, фиксируется в журналах учета выданных Предписаний.</w:t>
      </w:r>
    </w:p>
    <w:p w:rsidR="002B176A" w:rsidRDefault="002B176A" w:rsidP="0047713A">
      <w:pPr>
        <w:autoSpaceDE w:val="0"/>
        <w:autoSpaceDN w:val="0"/>
        <w:adjustRightInd w:val="0"/>
        <w:ind w:firstLine="709"/>
        <w:jc w:val="center"/>
        <w:outlineLvl w:val="0"/>
        <w:rPr>
          <w:szCs w:val="26"/>
        </w:rPr>
      </w:pPr>
    </w:p>
    <w:p w:rsidR="00CC169F" w:rsidRPr="0047713A" w:rsidRDefault="00CC169F" w:rsidP="0047713A">
      <w:pPr>
        <w:autoSpaceDE w:val="0"/>
        <w:autoSpaceDN w:val="0"/>
        <w:adjustRightInd w:val="0"/>
        <w:ind w:firstLine="709"/>
        <w:jc w:val="center"/>
        <w:outlineLvl w:val="0"/>
        <w:rPr>
          <w:szCs w:val="26"/>
        </w:rPr>
      </w:pPr>
      <w:r w:rsidRPr="0047713A">
        <w:rPr>
          <w:szCs w:val="26"/>
        </w:rPr>
        <w:t>4. Порядок и формы контроля</w:t>
      </w:r>
      <w:r w:rsidR="00DE622E">
        <w:rPr>
          <w:szCs w:val="26"/>
        </w:rPr>
        <w:t xml:space="preserve"> </w:t>
      </w:r>
      <w:r w:rsidRPr="0047713A">
        <w:rPr>
          <w:szCs w:val="26"/>
        </w:rPr>
        <w:t>за исполнением муниципальной функции</w:t>
      </w:r>
    </w:p>
    <w:p w:rsidR="00CC169F" w:rsidRPr="0047713A" w:rsidRDefault="00CC169F" w:rsidP="0047713A">
      <w:pPr>
        <w:autoSpaceDE w:val="0"/>
        <w:autoSpaceDN w:val="0"/>
        <w:adjustRightInd w:val="0"/>
        <w:ind w:firstLine="709"/>
        <w:jc w:val="both"/>
        <w:rPr>
          <w:b w:val="0"/>
          <w:szCs w:val="26"/>
        </w:rPr>
      </w:pPr>
    </w:p>
    <w:p w:rsidR="00CC169F" w:rsidRPr="0047713A" w:rsidRDefault="00CC169F" w:rsidP="0047713A">
      <w:pPr>
        <w:autoSpaceDE w:val="0"/>
        <w:autoSpaceDN w:val="0"/>
        <w:adjustRightInd w:val="0"/>
        <w:ind w:firstLine="709"/>
        <w:jc w:val="both"/>
        <w:rPr>
          <w:b w:val="0"/>
          <w:szCs w:val="26"/>
        </w:rPr>
      </w:pPr>
      <w:r w:rsidRPr="0047713A">
        <w:rPr>
          <w:b w:val="0"/>
          <w:szCs w:val="26"/>
        </w:rPr>
        <w:t>4.1. Порядок осуществления текущего контроля за соблюдением и исполнением уполномоченными должностными лицами положений настоящего Регламента, а также за принятием ими решений.</w:t>
      </w:r>
    </w:p>
    <w:p w:rsidR="00CC169F" w:rsidRPr="0047713A" w:rsidRDefault="00CC169F" w:rsidP="0047713A">
      <w:pPr>
        <w:autoSpaceDE w:val="0"/>
        <w:autoSpaceDN w:val="0"/>
        <w:adjustRightInd w:val="0"/>
        <w:ind w:firstLine="709"/>
        <w:jc w:val="both"/>
        <w:rPr>
          <w:b w:val="0"/>
          <w:szCs w:val="26"/>
        </w:rPr>
      </w:pPr>
      <w:r w:rsidRPr="0047713A">
        <w:rPr>
          <w:b w:val="0"/>
          <w:szCs w:val="26"/>
        </w:rPr>
        <w:t>4.1.1. Текущий контроль за соблюдением последовательности действий, определенных настоящим Регламентом, принятием решений уполномоченными должностными лицами, участвующими в исполнении муниципальной функции, осуществляется заместителем главы Администрации города по вопросам городского хозяйства.</w:t>
      </w:r>
    </w:p>
    <w:p w:rsidR="00CC169F" w:rsidRPr="0047713A" w:rsidRDefault="00CC169F" w:rsidP="0047713A">
      <w:pPr>
        <w:autoSpaceDE w:val="0"/>
        <w:autoSpaceDN w:val="0"/>
        <w:adjustRightInd w:val="0"/>
        <w:ind w:firstLine="709"/>
        <w:jc w:val="both"/>
        <w:rPr>
          <w:b w:val="0"/>
          <w:szCs w:val="26"/>
        </w:rPr>
      </w:pPr>
      <w:r w:rsidRPr="0047713A">
        <w:rPr>
          <w:b w:val="0"/>
          <w:szCs w:val="26"/>
        </w:rPr>
        <w:t>4.1.2. Текущий контроль включает в себя проведение проверок, выявление и устранение нарушений, рассмотрение жалоб граждан, юридических лиц, индивидуальных предпринимателей (далее - заявители) на решения, действия (бездействие) уполномоченных должностных лиц Отдела муниципального жилищного контроля и подготовку на них ответов.</w:t>
      </w:r>
    </w:p>
    <w:p w:rsidR="00CC169F" w:rsidRPr="0047713A" w:rsidRDefault="00CC169F" w:rsidP="0047713A">
      <w:pPr>
        <w:autoSpaceDE w:val="0"/>
        <w:autoSpaceDN w:val="0"/>
        <w:adjustRightInd w:val="0"/>
        <w:ind w:firstLine="709"/>
        <w:jc w:val="both"/>
        <w:rPr>
          <w:b w:val="0"/>
          <w:szCs w:val="26"/>
        </w:rPr>
      </w:pPr>
      <w:r w:rsidRPr="0047713A">
        <w:rPr>
          <w:b w:val="0"/>
          <w:szCs w:val="26"/>
        </w:rPr>
        <w:t>4.2. Ответственность уполномоченных должностных лиц за решения, действия (бездействие), принимаемые (осуществляемые) в ходе исполнения муниципальной функции.</w:t>
      </w:r>
    </w:p>
    <w:p w:rsidR="00CC169F" w:rsidRPr="0047713A" w:rsidRDefault="00CC169F" w:rsidP="0047713A">
      <w:pPr>
        <w:autoSpaceDE w:val="0"/>
        <w:autoSpaceDN w:val="0"/>
        <w:adjustRightInd w:val="0"/>
        <w:ind w:firstLine="709"/>
        <w:jc w:val="both"/>
        <w:rPr>
          <w:b w:val="0"/>
          <w:szCs w:val="26"/>
        </w:rPr>
      </w:pPr>
      <w:r w:rsidRPr="0047713A">
        <w:rPr>
          <w:b w:val="0"/>
          <w:szCs w:val="26"/>
        </w:rPr>
        <w:lastRenderedPageBreak/>
        <w:t>4.2.1. Уполномоченное должностное лицо, ответственное за исполнение муниципальной функции, несет персональную ответственность за соблюдение сроков и порядка исполнения муниципальной функции.</w:t>
      </w:r>
    </w:p>
    <w:p w:rsidR="00CC169F" w:rsidRPr="0047713A" w:rsidRDefault="00CC169F" w:rsidP="0047713A">
      <w:pPr>
        <w:autoSpaceDE w:val="0"/>
        <w:autoSpaceDN w:val="0"/>
        <w:adjustRightInd w:val="0"/>
        <w:ind w:firstLine="709"/>
        <w:jc w:val="both"/>
        <w:rPr>
          <w:b w:val="0"/>
          <w:szCs w:val="26"/>
        </w:rPr>
      </w:pPr>
      <w:r w:rsidRPr="0047713A">
        <w:rPr>
          <w:b w:val="0"/>
          <w:szCs w:val="26"/>
        </w:rPr>
        <w:t>4.2.2. Персональная ответственность уполномоченных должностных лиц закрепляется в их должностных инструкциях в соответствии с требованиями законодательства Российской Федерации.</w:t>
      </w:r>
    </w:p>
    <w:p w:rsidR="00CC169F" w:rsidRPr="0047713A" w:rsidRDefault="00CC169F" w:rsidP="0047713A">
      <w:pPr>
        <w:autoSpaceDE w:val="0"/>
        <w:autoSpaceDN w:val="0"/>
        <w:adjustRightInd w:val="0"/>
        <w:ind w:firstLine="709"/>
        <w:jc w:val="both"/>
        <w:rPr>
          <w:b w:val="0"/>
          <w:szCs w:val="26"/>
        </w:rPr>
      </w:pPr>
      <w:r w:rsidRPr="0047713A">
        <w:rPr>
          <w:b w:val="0"/>
          <w:szCs w:val="26"/>
        </w:rPr>
        <w:t>4.2.3. Уполномоченные должностные лица, по вине которых допущены нарушения положений настоящего Регламента, привлекаются к ответственности в соответствии с действующим законодательством Российской Федерации.</w:t>
      </w:r>
    </w:p>
    <w:p w:rsidR="00CC169F" w:rsidRPr="0047713A" w:rsidRDefault="00CC169F" w:rsidP="0047713A">
      <w:pPr>
        <w:autoSpaceDE w:val="0"/>
        <w:autoSpaceDN w:val="0"/>
        <w:adjustRightInd w:val="0"/>
        <w:ind w:firstLine="709"/>
        <w:jc w:val="both"/>
        <w:rPr>
          <w:b w:val="0"/>
          <w:szCs w:val="26"/>
        </w:rPr>
      </w:pPr>
      <w:r w:rsidRPr="0047713A">
        <w:rPr>
          <w:b w:val="0"/>
          <w:szCs w:val="26"/>
        </w:rPr>
        <w:t>4.2.4. Периодичность, форма и порядок осуществления контроля за полнотой и качеством исполнения муниципальной функции устанавливаются заместителем главы Администрации по вопросам городского хозяйства.</w:t>
      </w:r>
    </w:p>
    <w:p w:rsidR="00CC169F" w:rsidRPr="0047713A" w:rsidRDefault="00CC169F" w:rsidP="0047713A">
      <w:pPr>
        <w:autoSpaceDE w:val="0"/>
        <w:autoSpaceDN w:val="0"/>
        <w:adjustRightInd w:val="0"/>
        <w:ind w:firstLine="709"/>
        <w:jc w:val="both"/>
        <w:rPr>
          <w:b w:val="0"/>
          <w:szCs w:val="26"/>
        </w:rPr>
      </w:pPr>
    </w:p>
    <w:p w:rsidR="00CC169F" w:rsidRPr="0047713A" w:rsidRDefault="00CC169F" w:rsidP="0047713A">
      <w:pPr>
        <w:autoSpaceDE w:val="0"/>
        <w:autoSpaceDN w:val="0"/>
        <w:adjustRightInd w:val="0"/>
        <w:ind w:firstLine="709"/>
        <w:jc w:val="center"/>
        <w:outlineLvl w:val="0"/>
        <w:rPr>
          <w:szCs w:val="26"/>
        </w:rPr>
      </w:pPr>
      <w:r w:rsidRPr="0047713A">
        <w:rPr>
          <w:szCs w:val="26"/>
        </w:rPr>
        <w:t>5. Досудебный (внесудебный) порядок обжалования решений</w:t>
      </w:r>
      <w:r w:rsidR="0047713A">
        <w:rPr>
          <w:szCs w:val="26"/>
        </w:rPr>
        <w:t xml:space="preserve"> и действий </w:t>
      </w:r>
      <w:r w:rsidRPr="0047713A">
        <w:rPr>
          <w:szCs w:val="26"/>
        </w:rPr>
        <w:t>(бездействия) уполномоченного органа,</w:t>
      </w:r>
      <w:r w:rsidR="00DE622E">
        <w:rPr>
          <w:szCs w:val="26"/>
        </w:rPr>
        <w:t xml:space="preserve"> </w:t>
      </w:r>
      <w:r w:rsidRPr="0047713A">
        <w:rPr>
          <w:szCs w:val="26"/>
        </w:rPr>
        <w:t>уполномоченных должностных лиц</w:t>
      </w:r>
    </w:p>
    <w:p w:rsidR="00CC169F" w:rsidRPr="0047713A" w:rsidRDefault="00CC169F" w:rsidP="0047713A">
      <w:pPr>
        <w:autoSpaceDE w:val="0"/>
        <w:autoSpaceDN w:val="0"/>
        <w:adjustRightInd w:val="0"/>
        <w:ind w:firstLine="709"/>
        <w:jc w:val="both"/>
        <w:rPr>
          <w:b w:val="0"/>
          <w:szCs w:val="26"/>
        </w:rPr>
      </w:pPr>
    </w:p>
    <w:p w:rsidR="00CC169F" w:rsidRPr="0047713A" w:rsidRDefault="00CC169F" w:rsidP="0047713A">
      <w:pPr>
        <w:autoSpaceDE w:val="0"/>
        <w:autoSpaceDN w:val="0"/>
        <w:adjustRightInd w:val="0"/>
        <w:ind w:firstLine="709"/>
        <w:jc w:val="both"/>
        <w:rPr>
          <w:b w:val="0"/>
          <w:szCs w:val="26"/>
        </w:rPr>
      </w:pPr>
      <w:r w:rsidRPr="0047713A">
        <w:rPr>
          <w:b w:val="0"/>
          <w:szCs w:val="26"/>
        </w:rPr>
        <w:t>5.1. Решения или действия (бездействие) должностных лиц, муниципальных служащих, принятые или осуществленные в ходе исполнения муниципальной функции, могут быть обжалованы в досудебном (внесудебном) порядке путем подачи жалобы. Такая жалоба рассматривается в порядке, установленном настоящим Регламентом Администрации города Обнинска.</w:t>
      </w:r>
    </w:p>
    <w:p w:rsidR="00CC169F" w:rsidRPr="0047713A" w:rsidRDefault="00CC169F" w:rsidP="0047713A">
      <w:pPr>
        <w:autoSpaceDE w:val="0"/>
        <w:autoSpaceDN w:val="0"/>
        <w:adjustRightInd w:val="0"/>
        <w:ind w:firstLine="709"/>
        <w:jc w:val="both"/>
        <w:rPr>
          <w:b w:val="0"/>
          <w:szCs w:val="26"/>
        </w:rPr>
      </w:pPr>
      <w:r w:rsidRPr="0047713A">
        <w:rPr>
          <w:b w:val="0"/>
          <w:szCs w:val="26"/>
        </w:rPr>
        <w:t>5.2. В досудебном (внесудебном) порядке заявителем могут быть обжалованы:</w:t>
      </w:r>
    </w:p>
    <w:p w:rsidR="00CC169F" w:rsidRPr="0047713A" w:rsidRDefault="00CC169F" w:rsidP="0047713A">
      <w:pPr>
        <w:autoSpaceDE w:val="0"/>
        <w:autoSpaceDN w:val="0"/>
        <w:adjustRightInd w:val="0"/>
        <w:ind w:firstLine="709"/>
        <w:jc w:val="both"/>
        <w:rPr>
          <w:b w:val="0"/>
          <w:szCs w:val="26"/>
        </w:rPr>
      </w:pPr>
      <w:r w:rsidRPr="0047713A">
        <w:rPr>
          <w:b w:val="0"/>
          <w:szCs w:val="26"/>
        </w:rPr>
        <w:t>1) нарушение срока исполнения муниципальной функции;</w:t>
      </w:r>
    </w:p>
    <w:p w:rsidR="00CC169F" w:rsidRPr="0047713A" w:rsidRDefault="00CC169F" w:rsidP="0047713A">
      <w:pPr>
        <w:autoSpaceDE w:val="0"/>
        <w:autoSpaceDN w:val="0"/>
        <w:adjustRightInd w:val="0"/>
        <w:ind w:firstLine="709"/>
        <w:jc w:val="both"/>
        <w:rPr>
          <w:b w:val="0"/>
          <w:szCs w:val="26"/>
        </w:rPr>
      </w:pPr>
      <w:r w:rsidRPr="0047713A">
        <w:rPr>
          <w:b w:val="0"/>
          <w:szCs w:val="26"/>
        </w:rPr>
        <w:t>2)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исполнения муниципальной функции;</w:t>
      </w:r>
    </w:p>
    <w:p w:rsidR="00CC169F" w:rsidRPr="0047713A" w:rsidRDefault="00CC169F" w:rsidP="0047713A">
      <w:pPr>
        <w:autoSpaceDE w:val="0"/>
        <w:autoSpaceDN w:val="0"/>
        <w:adjustRightInd w:val="0"/>
        <w:ind w:firstLine="709"/>
        <w:jc w:val="both"/>
        <w:rPr>
          <w:b w:val="0"/>
          <w:szCs w:val="26"/>
        </w:rPr>
      </w:pPr>
      <w:r w:rsidRPr="0047713A">
        <w:rPr>
          <w:b w:val="0"/>
          <w:szCs w:val="26"/>
        </w:rPr>
        <w:t>3)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исполнения муниципальной функции;</w:t>
      </w:r>
    </w:p>
    <w:p w:rsidR="00CC169F" w:rsidRPr="0047713A" w:rsidRDefault="00CC169F" w:rsidP="0047713A">
      <w:pPr>
        <w:autoSpaceDE w:val="0"/>
        <w:autoSpaceDN w:val="0"/>
        <w:adjustRightInd w:val="0"/>
        <w:ind w:firstLine="709"/>
        <w:jc w:val="both"/>
        <w:rPr>
          <w:b w:val="0"/>
          <w:szCs w:val="26"/>
        </w:rPr>
      </w:pPr>
      <w:r w:rsidRPr="0047713A">
        <w:rPr>
          <w:b w:val="0"/>
          <w:szCs w:val="26"/>
        </w:rPr>
        <w:t>4) отказ в исполнении муниципальной функции,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C169F" w:rsidRPr="0047713A" w:rsidRDefault="00CC169F" w:rsidP="0047713A">
      <w:pPr>
        <w:autoSpaceDE w:val="0"/>
        <w:autoSpaceDN w:val="0"/>
        <w:adjustRightInd w:val="0"/>
        <w:ind w:firstLine="709"/>
        <w:jc w:val="both"/>
        <w:rPr>
          <w:b w:val="0"/>
          <w:szCs w:val="26"/>
        </w:rPr>
      </w:pPr>
      <w:r w:rsidRPr="0047713A">
        <w:rPr>
          <w:b w:val="0"/>
          <w:szCs w:val="26"/>
        </w:rPr>
        <w:t>5) затребование с заявителя при исполнении муниципальной функции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C169F" w:rsidRPr="0047713A" w:rsidRDefault="00CC169F" w:rsidP="0047713A">
      <w:pPr>
        <w:autoSpaceDE w:val="0"/>
        <w:autoSpaceDN w:val="0"/>
        <w:adjustRightInd w:val="0"/>
        <w:ind w:firstLine="709"/>
        <w:jc w:val="both"/>
        <w:rPr>
          <w:b w:val="0"/>
          <w:szCs w:val="26"/>
        </w:rPr>
      </w:pPr>
      <w:r w:rsidRPr="0047713A">
        <w:rPr>
          <w:b w:val="0"/>
          <w:szCs w:val="26"/>
        </w:rPr>
        <w:t>6) отказ органа, исполняющего муниципальную функцию, должностного лица органа, исполняющего муниципальную функцию,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CC169F" w:rsidRPr="0047713A" w:rsidRDefault="00CC169F" w:rsidP="0047713A">
      <w:pPr>
        <w:autoSpaceDE w:val="0"/>
        <w:autoSpaceDN w:val="0"/>
        <w:adjustRightInd w:val="0"/>
        <w:ind w:firstLine="709"/>
        <w:jc w:val="both"/>
        <w:rPr>
          <w:b w:val="0"/>
          <w:szCs w:val="26"/>
        </w:rPr>
      </w:pPr>
      <w:r w:rsidRPr="0047713A">
        <w:rPr>
          <w:b w:val="0"/>
          <w:szCs w:val="26"/>
        </w:rPr>
        <w:t>5.3. Жалоба на действие (бездействие) или решение должностного лица, муниципального служащего должна содержать:</w:t>
      </w:r>
    </w:p>
    <w:p w:rsidR="00CC169F" w:rsidRPr="0047713A" w:rsidRDefault="00CC169F" w:rsidP="0047713A">
      <w:pPr>
        <w:autoSpaceDE w:val="0"/>
        <w:autoSpaceDN w:val="0"/>
        <w:adjustRightInd w:val="0"/>
        <w:ind w:firstLine="709"/>
        <w:jc w:val="both"/>
        <w:rPr>
          <w:b w:val="0"/>
          <w:szCs w:val="26"/>
        </w:rPr>
      </w:pPr>
      <w:r w:rsidRPr="0047713A">
        <w:rPr>
          <w:b w:val="0"/>
          <w:szCs w:val="26"/>
        </w:rPr>
        <w:t>1)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CC169F" w:rsidRPr="0047713A" w:rsidRDefault="00CC169F" w:rsidP="0047713A">
      <w:pPr>
        <w:autoSpaceDE w:val="0"/>
        <w:autoSpaceDN w:val="0"/>
        <w:adjustRightInd w:val="0"/>
        <w:ind w:firstLine="709"/>
        <w:jc w:val="both"/>
        <w:rPr>
          <w:b w:val="0"/>
          <w:szCs w:val="26"/>
        </w:rPr>
      </w:pPr>
      <w:r w:rsidRPr="0047713A">
        <w:rPr>
          <w:b w:val="0"/>
          <w:szCs w:val="26"/>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C169F" w:rsidRPr="0047713A" w:rsidRDefault="00CC169F" w:rsidP="0047713A">
      <w:pPr>
        <w:autoSpaceDE w:val="0"/>
        <w:autoSpaceDN w:val="0"/>
        <w:adjustRightInd w:val="0"/>
        <w:ind w:firstLine="709"/>
        <w:jc w:val="both"/>
        <w:rPr>
          <w:b w:val="0"/>
          <w:szCs w:val="26"/>
        </w:rPr>
      </w:pPr>
      <w:r w:rsidRPr="0047713A">
        <w:rPr>
          <w:b w:val="0"/>
          <w:szCs w:val="26"/>
        </w:rPr>
        <w:t>3) сведения об обжалуемых решениях и действиях (бездействии) органа, исполняющего муниципальную функцию, должностного лица органа, исполняющего муниципальную функцию, либо муниципального служащего;</w:t>
      </w:r>
    </w:p>
    <w:p w:rsidR="00CC169F" w:rsidRPr="0047713A" w:rsidRDefault="00CC169F" w:rsidP="0047713A">
      <w:pPr>
        <w:autoSpaceDE w:val="0"/>
        <w:autoSpaceDN w:val="0"/>
        <w:adjustRightInd w:val="0"/>
        <w:ind w:firstLine="709"/>
        <w:jc w:val="both"/>
        <w:rPr>
          <w:b w:val="0"/>
          <w:szCs w:val="26"/>
        </w:rPr>
      </w:pPr>
      <w:r w:rsidRPr="0047713A">
        <w:rPr>
          <w:b w:val="0"/>
          <w:szCs w:val="26"/>
        </w:rPr>
        <w:t>4) доводы, на основании которых заявитель не согласен с решением и действием (бездействием) органа, исполняющего муниципальную функцию, должностного лица органа, исполняющего муниципальную функцию, либо муниципального служащего. Заявителем могут быть представлены документы (при наличии), подтверждающие доводы заявителя, либо их копии.</w:t>
      </w:r>
    </w:p>
    <w:p w:rsidR="00CC169F" w:rsidRPr="0047713A" w:rsidRDefault="00CC169F" w:rsidP="0047713A">
      <w:pPr>
        <w:autoSpaceDE w:val="0"/>
        <w:autoSpaceDN w:val="0"/>
        <w:adjustRightInd w:val="0"/>
        <w:ind w:firstLine="709"/>
        <w:jc w:val="both"/>
        <w:rPr>
          <w:b w:val="0"/>
          <w:szCs w:val="26"/>
        </w:rPr>
      </w:pPr>
      <w:r w:rsidRPr="0047713A">
        <w:rPr>
          <w:b w:val="0"/>
          <w:szCs w:val="26"/>
        </w:rPr>
        <w:t>5.4. Заявитель имеет право на получение информации и документов, необходимых для обоснования и рассмотрения жалобы.</w:t>
      </w:r>
    </w:p>
    <w:p w:rsidR="00CC169F" w:rsidRPr="0047713A" w:rsidRDefault="00CC169F" w:rsidP="0047713A">
      <w:pPr>
        <w:autoSpaceDE w:val="0"/>
        <w:autoSpaceDN w:val="0"/>
        <w:adjustRightInd w:val="0"/>
        <w:ind w:firstLine="709"/>
        <w:jc w:val="both"/>
        <w:rPr>
          <w:b w:val="0"/>
          <w:szCs w:val="26"/>
        </w:rPr>
      </w:pPr>
      <w:r w:rsidRPr="0047713A">
        <w:rPr>
          <w:b w:val="0"/>
          <w:szCs w:val="26"/>
        </w:rPr>
        <w:t>5.5. Основанием для начала процедуры досудебного обжалования является поступление в Администрацию города Обнинска жалобы, направленной по почте, по электронной почте либо представленной заявителем в письменной форме на бумажном носителе.</w:t>
      </w:r>
    </w:p>
    <w:p w:rsidR="00CC169F" w:rsidRPr="0047713A" w:rsidRDefault="00CC169F" w:rsidP="0047713A">
      <w:pPr>
        <w:autoSpaceDE w:val="0"/>
        <w:autoSpaceDN w:val="0"/>
        <w:adjustRightInd w:val="0"/>
        <w:ind w:firstLine="709"/>
        <w:jc w:val="both"/>
        <w:rPr>
          <w:b w:val="0"/>
          <w:szCs w:val="26"/>
        </w:rPr>
      </w:pPr>
      <w:r w:rsidRPr="0047713A">
        <w:rPr>
          <w:b w:val="0"/>
          <w:szCs w:val="26"/>
        </w:rPr>
        <w:t>5.6. Жалоба, поступившая в Администрацию города, подлежит рассмотрению в течение пятнадцати рабочих дней со дня ее регистрации, а в случае обжалования отказа органа, исполняющего муниципальную функцию, должностного лица, исполняющего муниципальную функцию,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C169F" w:rsidRPr="0047713A" w:rsidRDefault="00CC169F" w:rsidP="0047713A">
      <w:pPr>
        <w:autoSpaceDE w:val="0"/>
        <w:autoSpaceDN w:val="0"/>
        <w:adjustRightInd w:val="0"/>
        <w:ind w:firstLine="709"/>
        <w:jc w:val="both"/>
        <w:rPr>
          <w:b w:val="0"/>
          <w:szCs w:val="26"/>
        </w:rPr>
      </w:pPr>
      <w:r w:rsidRPr="0047713A">
        <w:rPr>
          <w:b w:val="0"/>
          <w:szCs w:val="26"/>
        </w:rPr>
        <w:t>5.7. По результатам рассмотрения жалобы орган, исполняющий муниципальную функцию, принимает одно из следующих решений:</w:t>
      </w:r>
    </w:p>
    <w:p w:rsidR="00CC169F" w:rsidRPr="0047713A" w:rsidRDefault="00CC169F" w:rsidP="0047713A">
      <w:pPr>
        <w:autoSpaceDE w:val="0"/>
        <w:autoSpaceDN w:val="0"/>
        <w:adjustRightInd w:val="0"/>
        <w:ind w:firstLine="709"/>
        <w:jc w:val="both"/>
        <w:rPr>
          <w:b w:val="0"/>
          <w:szCs w:val="26"/>
        </w:rPr>
      </w:pPr>
      <w:r w:rsidRPr="0047713A">
        <w:rPr>
          <w:b w:val="0"/>
          <w:szCs w:val="26"/>
        </w:rPr>
        <w:t>1) удовлетворяет жалобу, в том числе в форме отмены принятого решения, исправления допущенных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а также в иных формах;</w:t>
      </w:r>
    </w:p>
    <w:p w:rsidR="00CC169F" w:rsidRPr="0047713A" w:rsidRDefault="00CC169F" w:rsidP="0047713A">
      <w:pPr>
        <w:autoSpaceDE w:val="0"/>
        <w:autoSpaceDN w:val="0"/>
        <w:adjustRightInd w:val="0"/>
        <w:ind w:firstLine="709"/>
        <w:jc w:val="both"/>
        <w:rPr>
          <w:b w:val="0"/>
          <w:szCs w:val="26"/>
        </w:rPr>
      </w:pPr>
      <w:r w:rsidRPr="0047713A">
        <w:rPr>
          <w:b w:val="0"/>
          <w:szCs w:val="26"/>
        </w:rPr>
        <w:t>2) отказывает в удовлетворении жалобы.</w:t>
      </w:r>
    </w:p>
    <w:p w:rsidR="004B6A68" w:rsidRPr="004B6A68" w:rsidRDefault="00CC169F" w:rsidP="004B6A68">
      <w:pPr>
        <w:ind w:firstLine="709"/>
        <w:jc w:val="both"/>
        <w:rPr>
          <w:b w:val="0"/>
          <w:szCs w:val="26"/>
        </w:rPr>
      </w:pPr>
      <w:r w:rsidRPr="0047713A">
        <w:rPr>
          <w:b w:val="0"/>
          <w:szCs w:val="26"/>
        </w:rPr>
        <w:t xml:space="preserve">5.8. </w:t>
      </w:r>
      <w:r w:rsidR="004B6A68" w:rsidRPr="004B6A68">
        <w:rPr>
          <w:b w:val="0"/>
          <w:szCs w:val="26"/>
        </w:rPr>
        <w:t>Если в обращении не указана фамилия заявителя, направившего обращение, почтовый адрес, по которому должен быть направлен ответ, обращение остается без ответа.</w:t>
      </w:r>
    </w:p>
    <w:p w:rsidR="004B6A68" w:rsidRPr="004B6A68" w:rsidRDefault="004B6A68" w:rsidP="004B6A68">
      <w:pPr>
        <w:ind w:firstLine="709"/>
        <w:jc w:val="both"/>
        <w:rPr>
          <w:b w:val="0"/>
          <w:szCs w:val="26"/>
        </w:rPr>
      </w:pPr>
      <w:r w:rsidRPr="004B6A68">
        <w:rPr>
          <w:b w:val="0"/>
          <w:szCs w:val="26"/>
        </w:rPr>
        <w:t>Если текст обращения не поддается прочтению, ответ на обращение не подготавливается, о чем сообщается заявителю, его направившему, если его фамилия и почтовый адрес поддаются прочтению.</w:t>
      </w:r>
    </w:p>
    <w:p w:rsidR="004B6A68" w:rsidRPr="004B6A68" w:rsidRDefault="004B6A68" w:rsidP="004B6A68">
      <w:pPr>
        <w:ind w:firstLine="709"/>
        <w:jc w:val="both"/>
        <w:rPr>
          <w:b w:val="0"/>
          <w:szCs w:val="26"/>
        </w:rPr>
      </w:pPr>
      <w:r w:rsidRPr="004B6A68">
        <w:rPr>
          <w:b w:val="0"/>
          <w:szCs w:val="26"/>
        </w:rPr>
        <w:t>Если в обращении содержится вопрос, на который заявителю многократно давались письменные ответы по существу в связи с ранее направляемыми запросами, и при этом в обращении не приводятся новые доводы или обстоятельства, руководителем органа муниципального жилищного контроля принимается решение о безосновательности очередного обращения и прекращении переписки с заявителем по данному вопросу. О данном решении заявитель уведомляется письменно.</w:t>
      </w:r>
    </w:p>
    <w:p w:rsidR="004B6A68" w:rsidRPr="004B6A68" w:rsidRDefault="004B6A68" w:rsidP="004B6A68">
      <w:pPr>
        <w:ind w:firstLine="709"/>
        <w:jc w:val="both"/>
        <w:rPr>
          <w:b w:val="0"/>
          <w:szCs w:val="26"/>
        </w:rPr>
      </w:pPr>
      <w:r w:rsidRPr="004B6A68">
        <w:rPr>
          <w:b w:val="0"/>
          <w:szCs w:val="26"/>
        </w:rPr>
        <w:t xml:space="preserve">Письменные обращения, содержащие вопросы, решение которых не входит в компетенцию органа муниципального жилищного контроля направляются в течение семи дней со дня их регистрации в соответствующий орган или соответствующему </w:t>
      </w:r>
      <w:r w:rsidRPr="004B6A68">
        <w:rPr>
          <w:b w:val="0"/>
          <w:szCs w:val="26"/>
        </w:rPr>
        <w:lastRenderedPageBreak/>
        <w:t>должностному лицу, в компетенцию которого входит решение поставленных в обращении вопросов, с уведомлением заявителя о переадресации обращения.</w:t>
      </w:r>
    </w:p>
    <w:p w:rsidR="004B6A68" w:rsidRPr="004B6A68" w:rsidRDefault="004B6A68" w:rsidP="004B6A68">
      <w:pPr>
        <w:ind w:firstLine="709"/>
        <w:jc w:val="both"/>
        <w:rPr>
          <w:b w:val="0"/>
          <w:szCs w:val="26"/>
        </w:rPr>
      </w:pPr>
      <w:r w:rsidRPr="004B6A68">
        <w:rPr>
          <w:b w:val="0"/>
          <w:szCs w:val="26"/>
        </w:rPr>
        <w:t>При устных обращениях и ответах по телефону уполномоченное должностное лицо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лица, принявшего телефонный звонок.</w:t>
      </w:r>
    </w:p>
    <w:p w:rsidR="004B6A68" w:rsidRPr="004B6A68" w:rsidRDefault="004B6A68" w:rsidP="004B6A68">
      <w:pPr>
        <w:ind w:firstLine="709"/>
        <w:jc w:val="both"/>
        <w:rPr>
          <w:b w:val="0"/>
          <w:szCs w:val="26"/>
        </w:rPr>
      </w:pPr>
      <w:r w:rsidRPr="004B6A68">
        <w:rPr>
          <w:b w:val="0"/>
          <w:szCs w:val="26"/>
        </w:rPr>
        <w:t>Обращения, содержащие нецензурные либо оскорбительные выражения, угрозы жизни, здоровью и имуществу уполномоченного должностного лица, а также членов его семьи, оставляются без ответа по существу поставленных в ней вопросов.</w:t>
      </w:r>
    </w:p>
    <w:p w:rsidR="00CC169F" w:rsidRPr="0047713A" w:rsidRDefault="004B6A68" w:rsidP="0047713A">
      <w:pPr>
        <w:autoSpaceDE w:val="0"/>
        <w:autoSpaceDN w:val="0"/>
        <w:adjustRightInd w:val="0"/>
        <w:ind w:firstLine="709"/>
        <w:jc w:val="both"/>
        <w:rPr>
          <w:b w:val="0"/>
          <w:szCs w:val="26"/>
        </w:rPr>
      </w:pPr>
      <w:r>
        <w:rPr>
          <w:b w:val="0"/>
          <w:szCs w:val="26"/>
        </w:rPr>
        <w:t xml:space="preserve">5.9. </w:t>
      </w:r>
      <w:r w:rsidR="00CC169F" w:rsidRPr="0047713A">
        <w:rPr>
          <w:b w:val="0"/>
          <w:szCs w:val="26"/>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C169F" w:rsidRDefault="00CC169F" w:rsidP="0047713A">
      <w:pPr>
        <w:autoSpaceDE w:val="0"/>
        <w:autoSpaceDN w:val="0"/>
        <w:adjustRightInd w:val="0"/>
        <w:ind w:firstLine="709"/>
        <w:jc w:val="both"/>
        <w:rPr>
          <w:b w:val="0"/>
          <w:szCs w:val="26"/>
        </w:rPr>
      </w:pPr>
      <w:r w:rsidRPr="0047713A">
        <w:rPr>
          <w:b w:val="0"/>
          <w:szCs w:val="26"/>
        </w:rPr>
        <w:t>5.</w:t>
      </w:r>
      <w:r w:rsidR="004B6A68">
        <w:rPr>
          <w:b w:val="0"/>
          <w:szCs w:val="26"/>
        </w:rPr>
        <w:t>10</w:t>
      </w:r>
      <w:r w:rsidRPr="0047713A">
        <w:rPr>
          <w:b w:val="0"/>
          <w:szCs w:val="26"/>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направляет имеющиеся материалы в органы прокуратуры.</w:t>
      </w:r>
    </w:p>
    <w:p w:rsidR="009A2294" w:rsidRDefault="009A2294" w:rsidP="0047713A">
      <w:pPr>
        <w:autoSpaceDE w:val="0"/>
        <w:autoSpaceDN w:val="0"/>
        <w:adjustRightInd w:val="0"/>
        <w:ind w:firstLine="709"/>
        <w:jc w:val="both"/>
        <w:rPr>
          <w:b w:val="0"/>
          <w:szCs w:val="26"/>
        </w:rPr>
      </w:pPr>
    </w:p>
    <w:p w:rsidR="009A2294" w:rsidRDefault="009A2294" w:rsidP="0047713A">
      <w:pPr>
        <w:autoSpaceDE w:val="0"/>
        <w:autoSpaceDN w:val="0"/>
        <w:adjustRightInd w:val="0"/>
        <w:ind w:firstLine="709"/>
        <w:jc w:val="both"/>
        <w:rPr>
          <w:b w:val="0"/>
          <w:szCs w:val="26"/>
        </w:rPr>
      </w:pPr>
    </w:p>
    <w:p w:rsidR="009A2294" w:rsidRDefault="009A2294" w:rsidP="0047713A">
      <w:pPr>
        <w:autoSpaceDE w:val="0"/>
        <w:autoSpaceDN w:val="0"/>
        <w:adjustRightInd w:val="0"/>
        <w:ind w:firstLine="709"/>
        <w:jc w:val="both"/>
        <w:rPr>
          <w:b w:val="0"/>
          <w:szCs w:val="26"/>
        </w:rPr>
      </w:pPr>
    </w:p>
    <w:p w:rsidR="009A2294" w:rsidRDefault="009A2294" w:rsidP="0047713A">
      <w:pPr>
        <w:autoSpaceDE w:val="0"/>
        <w:autoSpaceDN w:val="0"/>
        <w:adjustRightInd w:val="0"/>
        <w:ind w:firstLine="709"/>
        <w:jc w:val="both"/>
        <w:rPr>
          <w:b w:val="0"/>
          <w:szCs w:val="26"/>
        </w:rPr>
      </w:pPr>
    </w:p>
    <w:p w:rsidR="009A2294" w:rsidRDefault="009A2294" w:rsidP="0047713A">
      <w:pPr>
        <w:autoSpaceDE w:val="0"/>
        <w:autoSpaceDN w:val="0"/>
        <w:adjustRightInd w:val="0"/>
        <w:ind w:firstLine="709"/>
        <w:jc w:val="both"/>
        <w:rPr>
          <w:b w:val="0"/>
          <w:szCs w:val="26"/>
        </w:rPr>
      </w:pPr>
    </w:p>
    <w:p w:rsidR="009A2294" w:rsidRDefault="009A2294" w:rsidP="0047713A">
      <w:pPr>
        <w:autoSpaceDE w:val="0"/>
        <w:autoSpaceDN w:val="0"/>
        <w:adjustRightInd w:val="0"/>
        <w:ind w:firstLine="709"/>
        <w:jc w:val="both"/>
        <w:rPr>
          <w:b w:val="0"/>
          <w:szCs w:val="26"/>
        </w:rPr>
      </w:pPr>
    </w:p>
    <w:p w:rsidR="009A2294" w:rsidRDefault="009A2294" w:rsidP="0047713A">
      <w:pPr>
        <w:autoSpaceDE w:val="0"/>
        <w:autoSpaceDN w:val="0"/>
        <w:adjustRightInd w:val="0"/>
        <w:ind w:firstLine="709"/>
        <w:jc w:val="both"/>
        <w:rPr>
          <w:b w:val="0"/>
          <w:szCs w:val="26"/>
        </w:rPr>
      </w:pPr>
    </w:p>
    <w:p w:rsidR="009A2294" w:rsidRDefault="009A2294" w:rsidP="0047713A">
      <w:pPr>
        <w:autoSpaceDE w:val="0"/>
        <w:autoSpaceDN w:val="0"/>
        <w:adjustRightInd w:val="0"/>
        <w:ind w:firstLine="709"/>
        <w:jc w:val="both"/>
        <w:rPr>
          <w:b w:val="0"/>
          <w:szCs w:val="26"/>
        </w:rPr>
      </w:pPr>
    </w:p>
    <w:p w:rsidR="009A2294" w:rsidRDefault="009A2294"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B21CAF" w:rsidRDefault="00B21CAF" w:rsidP="0047713A">
      <w:pPr>
        <w:autoSpaceDE w:val="0"/>
        <w:autoSpaceDN w:val="0"/>
        <w:adjustRightInd w:val="0"/>
        <w:ind w:firstLine="709"/>
        <w:jc w:val="both"/>
        <w:rPr>
          <w:b w:val="0"/>
          <w:szCs w:val="26"/>
        </w:rPr>
      </w:pPr>
    </w:p>
    <w:p w:rsidR="009A2294" w:rsidRDefault="009A2294" w:rsidP="0047713A">
      <w:pPr>
        <w:autoSpaceDE w:val="0"/>
        <w:autoSpaceDN w:val="0"/>
        <w:adjustRightInd w:val="0"/>
        <w:ind w:firstLine="709"/>
        <w:jc w:val="both"/>
        <w:rPr>
          <w:b w:val="0"/>
          <w:szCs w:val="26"/>
        </w:rPr>
      </w:pPr>
    </w:p>
    <w:p w:rsidR="006F4C49" w:rsidRDefault="006F4C49" w:rsidP="00D63FFC">
      <w:pPr>
        <w:autoSpaceDE w:val="0"/>
        <w:autoSpaceDN w:val="0"/>
        <w:adjustRightInd w:val="0"/>
        <w:jc w:val="both"/>
        <w:rPr>
          <w:b w:val="0"/>
          <w:szCs w:val="26"/>
        </w:rPr>
      </w:pPr>
    </w:p>
    <w:p w:rsidR="000C1427" w:rsidRDefault="000C1427" w:rsidP="00D63FFC">
      <w:pPr>
        <w:autoSpaceDE w:val="0"/>
        <w:autoSpaceDN w:val="0"/>
        <w:adjustRightInd w:val="0"/>
        <w:jc w:val="both"/>
        <w:rPr>
          <w:b w:val="0"/>
          <w:szCs w:val="26"/>
        </w:rPr>
      </w:pPr>
    </w:p>
    <w:p w:rsidR="003A6633" w:rsidRPr="006E354A" w:rsidRDefault="003A6633" w:rsidP="006F4C49">
      <w:pPr>
        <w:pStyle w:val="ac"/>
        <w:jc w:val="right"/>
        <w:rPr>
          <w:sz w:val="24"/>
          <w:szCs w:val="24"/>
        </w:rPr>
      </w:pPr>
      <w:r w:rsidRPr="006E354A">
        <w:rPr>
          <w:sz w:val="24"/>
          <w:szCs w:val="24"/>
        </w:rPr>
        <w:lastRenderedPageBreak/>
        <w:t>Приложение № 1</w:t>
      </w:r>
    </w:p>
    <w:p w:rsidR="006E354A" w:rsidRPr="006E354A" w:rsidRDefault="003A6633" w:rsidP="003A6633">
      <w:pPr>
        <w:pStyle w:val="ac"/>
        <w:jc w:val="right"/>
        <w:rPr>
          <w:sz w:val="24"/>
          <w:szCs w:val="24"/>
        </w:rPr>
      </w:pPr>
      <w:r w:rsidRPr="006E354A">
        <w:rPr>
          <w:sz w:val="24"/>
          <w:szCs w:val="24"/>
        </w:rPr>
        <w:t xml:space="preserve">к Административному регламенту </w:t>
      </w:r>
    </w:p>
    <w:p w:rsidR="003A6633" w:rsidRPr="006E354A" w:rsidRDefault="003A6633" w:rsidP="003A6633">
      <w:pPr>
        <w:pStyle w:val="ac"/>
        <w:jc w:val="right"/>
        <w:rPr>
          <w:sz w:val="24"/>
          <w:szCs w:val="24"/>
        </w:rPr>
      </w:pPr>
      <w:r w:rsidRPr="006E354A">
        <w:rPr>
          <w:sz w:val="24"/>
          <w:szCs w:val="24"/>
        </w:rPr>
        <w:t>Администрации города Обнинска</w:t>
      </w:r>
    </w:p>
    <w:p w:rsidR="003A6633" w:rsidRPr="006E354A" w:rsidRDefault="003A6633" w:rsidP="003A6633">
      <w:pPr>
        <w:pStyle w:val="ac"/>
        <w:jc w:val="right"/>
        <w:rPr>
          <w:sz w:val="24"/>
          <w:szCs w:val="24"/>
        </w:rPr>
      </w:pPr>
      <w:r w:rsidRPr="006E354A">
        <w:rPr>
          <w:sz w:val="24"/>
          <w:szCs w:val="24"/>
        </w:rPr>
        <w:t>по осуществлению</w:t>
      </w:r>
      <w:r w:rsidR="00DE622E">
        <w:rPr>
          <w:sz w:val="24"/>
          <w:szCs w:val="24"/>
        </w:rPr>
        <w:t xml:space="preserve"> </w:t>
      </w:r>
      <w:r w:rsidRPr="006E354A">
        <w:rPr>
          <w:color w:val="000000"/>
          <w:sz w:val="24"/>
          <w:szCs w:val="24"/>
        </w:rPr>
        <w:t>муниципальной функции</w:t>
      </w:r>
    </w:p>
    <w:p w:rsidR="003A6633" w:rsidRPr="006E354A" w:rsidRDefault="003A6633" w:rsidP="003A6633">
      <w:pPr>
        <w:pStyle w:val="ac"/>
        <w:jc w:val="right"/>
        <w:rPr>
          <w:sz w:val="24"/>
          <w:szCs w:val="24"/>
        </w:rPr>
      </w:pPr>
      <w:r w:rsidRPr="006E354A">
        <w:rPr>
          <w:sz w:val="24"/>
          <w:szCs w:val="24"/>
        </w:rPr>
        <w:t xml:space="preserve">муниципального жилищного контроля на территории </w:t>
      </w:r>
    </w:p>
    <w:p w:rsidR="003A6633" w:rsidRPr="006E354A" w:rsidRDefault="003A6633" w:rsidP="003A6633">
      <w:pPr>
        <w:pStyle w:val="ac"/>
        <w:jc w:val="right"/>
        <w:rPr>
          <w:sz w:val="24"/>
          <w:szCs w:val="24"/>
        </w:rPr>
      </w:pPr>
      <w:r w:rsidRPr="006E354A">
        <w:rPr>
          <w:sz w:val="24"/>
          <w:szCs w:val="24"/>
        </w:rPr>
        <w:t xml:space="preserve">муниципального образования «Город Обнинск» </w:t>
      </w:r>
    </w:p>
    <w:p w:rsidR="003A6633" w:rsidRDefault="003A6633" w:rsidP="00E671D1">
      <w:pPr>
        <w:rPr>
          <w:b w:val="0"/>
          <w:szCs w:val="26"/>
        </w:rPr>
      </w:pPr>
    </w:p>
    <w:p w:rsidR="003A6633" w:rsidRPr="0022591C" w:rsidRDefault="003A6633" w:rsidP="003A6633">
      <w:pPr>
        <w:pStyle w:val="ac"/>
        <w:jc w:val="center"/>
        <w:rPr>
          <w:b/>
          <w:sz w:val="26"/>
          <w:szCs w:val="26"/>
        </w:rPr>
      </w:pPr>
      <w:r w:rsidRPr="0022591C">
        <w:rPr>
          <w:b/>
          <w:sz w:val="26"/>
          <w:szCs w:val="26"/>
        </w:rPr>
        <w:t>Журнал</w:t>
      </w:r>
    </w:p>
    <w:p w:rsidR="003A6633" w:rsidRPr="0022591C" w:rsidRDefault="003A6633" w:rsidP="003A6633">
      <w:pPr>
        <w:pStyle w:val="ac"/>
        <w:jc w:val="center"/>
        <w:rPr>
          <w:b/>
          <w:sz w:val="26"/>
          <w:szCs w:val="26"/>
        </w:rPr>
      </w:pPr>
      <w:r w:rsidRPr="0022591C">
        <w:rPr>
          <w:b/>
          <w:sz w:val="26"/>
          <w:szCs w:val="26"/>
        </w:rPr>
        <w:t xml:space="preserve">проверок юридических лиц, </w:t>
      </w:r>
    </w:p>
    <w:p w:rsidR="003A6633" w:rsidRPr="0022591C" w:rsidRDefault="003A6633" w:rsidP="003A6633">
      <w:pPr>
        <w:pStyle w:val="ac"/>
        <w:jc w:val="center"/>
        <w:rPr>
          <w:b/>
          <w:sz w:val="26"/>
          <w:szCs w:val="26"/>
        </w:rPr>
      </w:pPr>
      <w:r w:rsidRPr="0022591C">
        <w:rPr>
          <w:b/>
          <w:sz w:val="26"/>
          <w:szCs w:val="26"/>
        </w:rPr>
        <w:t xml:space="preserve">индивидуальных предпринимателей, проводимых </w:t>
      </w:r>
    </w:p>
    <w:p w:rsidR="003A6633" w:rsidRPr="0022591C" w:rsidRDefault="003A6633" w:rsidP="003A6633">
      <w:pPr>
        <w:pStyle w:val="ac"/>
        <w:jc w:val="center"/>
        <w:rPr>
          <w:b/>
          <w:sz w:val="26"/>
          <w:szCs w:val="26"/>
        </w:rPr>
      </w:pPr>
      <w:r w:rsidRPr="0022591C">
        <w:rPr>
          <w:b/>
          <w:sz w:val="26"/>
          <w:szCs w:val="26"/>
        </w:rPr>
        <w:t>органом муниципального жилищного контроля</w:t>
      </w:r>
    </w:p>
    <w:p w:rsidR="003A6633" w:rsidRDefault="003A6633" w:rsidP="003A6633">
      <w:pPr>
        <w:pStyle w:val="ac"/>
        <w:jc w:val="center"/>
        <w:rPr>
          <w:sz w:val="28"/>
          <w:szCs w:val="28"/>
        </w:rPr>
      </w:pPr>
      <w:r>
        <w:rPr>
          <w:sz w:val="28"/>
          <w:szCs w:val="28"/>
        </w:rPr>
        <w:t>___________________</w:t>
      </w:r>
    </w:p>
    <w:p w:rsidR="003A6633" w:rsidRPr="00DF4F82" w:rsidRDefault="003A6633" w:rsidP="003A6633">
      <w:pPr>
        <w:pStyle w:val="ac"/>
        <w:jc w:val="center"/>
      </w:pPr>
      <w:r>
        <w:t>(дата начала ведения Журнала)</w:t>
      </w:r>
    </w:p>
    <w:p w:rsidR="003A6633" w:rsidRDefault="003A6633" w:rsidP="003A6633">
      <w:pPr>
        <w:pStyle w:val="ac"/>
        <w:jc w:val="center"/>
        <w:rPr>
          <w:sz w:val="26"/>
          <w:szCs w:val="26"/>
        </w:rPr>
      </w:pPr>
    </w:p>
    <w:tbl>
      <w:tblPr>
        <w:tblStyle w:val="a6"/>
        <w:tblW w:w="0" w:type="auto"/>
        <w:tblLook w:val="04A0" w:firstRow="1" w:lastRow="0" w:firstColumn="1" w:lastColumn="0" w:noHBand="0" w:noVBand="1"/>
      </w:tblPr>
      <w:tblGrid>
        <w:gridCol w:w="694"/>
        <w:gridCol w:w="1798"/>
        <w:gridCol w:w="1843"/>
        <w:gridCol w:w="2415"/>
        <w:gridCol w:w="1498"/>
        <w:gridCol w:w="1607"/>
      </w:tblGrid>
      <w:tr w:rsidR="003A6633" w:rsidTr="005720F2">
        <w:tc>
          <w:tcPr>
            <w:tcW w:w="817" w:type="dxa"/>
          </w:tcPr>
          <w:p w:rsidR="003A6633" w:rsidRPr="00D27DC7" w:rsidRDefault="003A6633" w:rsidP="005720F2">
            <w:pPr>
              <w:pStyle w:val="ac"/>
              <w:jc w:val="center"/>
              <w:rPr>
                <w:sz w:val="24"/>
                <w:szCs w:val="24"/>
              </w:rPr>
            </w:pPr>
            <w:r w:rsidRPr="00D27DC7">
              <w:rPr>
                <w:sz w:val="24"/>
                <w:szCs w:val="24"/>
              </w:rPr>
              <w:t>№</w:t>
            </w:r>
          </w:p>
          <w:p w:rsidR="003A6633" w:rsidRDefault="003A6633" w:rsidP="005720F2">
            <w:pPr>
              <w:pStyle w:val="ac"/>
              <w:jc w:val="center"/>
              <w:rPr>
                <w:sz w:val="24"/>
                <w:szCs w:val="24"/>
              </w:rPr>
            </w:pPr>
            <w:r w:rsidRPr="00D27DC7">
              <w:rPr>
                <w:sz w:val="24"/>
                <w:szCs w:val="24"/>
              </w:rPr>
              <w:t>п/п</w:t>
            </w:r>
          </w:p>
        </w:tc>
        <w:tc>
          <w:tcPr>
            <w:tcW w:w="2126" w:type="dxa"/>
          </w:tcPr>
          <w:p w:rsidR="003A6633" w:rsidRDefault="003A6633" w:rsidP="005720F2">
            <w:pPr>
              <w:pStyle w:val="ac"/>
              <w:jc w:val="center"/>
              <w:rPr>
                <w:sz w:val="24"/>
                <w:szCs w:val="24"/>
              </w:rPr>
            </w:pPr>
            <w:r>
              <w:rPr>
                <w:sz w:val="24"/>
                <w:szCs w:val="24"/>
              </w:rPr>
              <w:t>Обращение</w:t>
            </w:r>
          </w:p>
          <w:p w:rsidR="003A6633" w:rsidRPr="00D27DC7" w:rsidRDefault="003A6633" w:rsidP="005720F2">
            <w:pPr>
              <w:pStyle w:val="ac"/>
              <w:jc w:val="center"/>
              <w:rPr>
                <w:sz w:val="24"/>
                <w:szCs w:val="24"/>
              </w:rPr>
            </w:pPr>
            <w:r>
              <w:rPr>
                <w:sz w:val="24"/>
                <w:szCs w:val="24"/>
              </w:rPr>
              <w:t>(№, дата)</w:t>
            </w:r>
          </w:p>
        </w:tc>
        <w:tc>
          <w:tcPr>
            <w:tcW w:w="1985" w:type="dxa"/>
          </w:tcPr>
          <w:p w:rsidR="003A6633" w:rsidRPr="00D27DC7" w:rsidRDefault="003A6633" w:rsidP="005720F2">
            <w:pPr>
              <w:pStyle w:val="ac"/>
              <w:jc w:val="center"/>
              <w:rPr>
                <w:sz w:val="24"/>
                <w:szCs w:val="24"/>
              </w:rPr>
            </w:pPr>
            <w:r>
              <w:rPr>
                <w:sz w:val="24"/>
                <w:szCs w:val="24"/>
              </w:rPr>
              <w:t>Дата и номер распоряжения о проведении проверки</w:t>
            </w:r>
          </w:p>
        </w:tc>
        <w:tc>
          <w:tcPr>
            <w:tcW w:w="2728" w:type="dxa"/>
          </w:tcPr>
          <w:p w:rsidR="003A6633" w:rsidRDefault="003A6633" w:rsidP="005720F2">
            <w:pPr>
              <w:pStyle w:val="ac"/>
              <w:jc w:val="center"/>
              <w:rPr>
                <w:sz w:val="24"/>
                <w:szCs w:val="24"/>
              </w:rPr>
            </w:pPr>
            <w:r>
              <w:rPr>
                <w:sz w:val="24"/>
                <w:szCs w:val="24"/>
              </w:rPr>
              <w:t>Наименование юридического лица, индивидуального предпринимателя в отношении которых осуществлена проверка</w:t>
            </w:r>
          </w:p>
          <w:p w:rsidR="003A6633" w:rsidRPr="00D27DC7" w:rsidRDefault="003A6633" w:rsidP="005720F2">
            <w:pPr>
              <w:pStyle w:val="ac"/>
              <w:jc w:val="center"/>
              <w:rPr>
                <w:sz w:val="24"/>
                <w:szCs w:val="24"/>
              </w:rPr>
            </w:pPr>
          </w:p>
        </w:tc>
        <w:tc>
          <w:tcPr>
            <w:tcW w:w="1498" w:type="dxa"/>
          </w:tcPr>
          <w:p w:rsidR="003A6633" w:rsidRPr="00D27DC7" w:rsidRDefault="003A6633" w:rsidP="005720F2">
            <w:pPr>
              <w:pStyle w:val="ac"/>
              <w:jc w:val="center"/>
            </w:pPr>
            <w:r>
              <w:rPr>
                <w:sz w:val="24"/>
                <w:szCs w:val="24"/>
              </w:rPr>
              <w:t>Вид проверки (плановая или внеплановая</w:t>
            </w:r>
          </w:p>
        </w:tc>
        <w:tc>
          <w:tcPr>
            <w:tcW w:w="1808" w:type="dxa"/>
          </w:tcPr>
          <w:p w:rsidR="003A6633" w:rsidRDefault="003A6633" w:rsidP="003A6633">
            <w:pPr>
              <w:pStyle w:val="ac"/>
              <w:jc w:val="center"/>
              <w:rPr>
                <w:sz w:val="24"/>
                <w:szCs w:val="24"/>
              </w:rPr>
            </w:pPr>
            <w:r>
              <w:rPr>
                <w:sz w:val="24"/>
                <w:szCs w:val="24"/>
              </w:rPr>
              <w:t xml:space="preserve">Адрес, где </w:t>
            </w:r>
            <w:proofErr w:type="spellStart"/>
            <w:r>
              <w:rPr>
                <w:sz w:val="24"/>
                <w:szCs w:val="24"/>
              </w:rPr>
              <w:t>осуществл</w:t>
            </w:r>
            <w:proofErr w:type="spellEnd"/>
            <w:r>
              <w:rPr>
                <w:sz w:val="24"/>
                <w:szCs w:val="24"/>
              </w:rPr>
              <w:t>. проверка</w:t>
            </w:r>
          </w:p>
        </w:tc>
      </w:tr>
      <w:tr w:rsidR="003A6633" w:rsidTr="005720F2">
        <w:tc>
          <w:tcPr>
            <w:tcW w:w="817" w:type="dxa"/>
          </w:tcPr>
          <w:p w:rsidR="003A6633" w:rsidRDefault="003A6633" w:rsidP="005720F2">
            <w:pPr>
              <w:pStyle w:val="ac"/>
              <w:jc w:val="center"/>
              <w:rPr>
                <w:sz w:val="24"/>
                <w:szCs w:val="24"/>
              </w:rPr>
            </w:pPr>
            <w:r>
              <w:rPr>
                <w:sz w:val="24"/>
                <w:szCs w:val="24"/>
              </w:rPr>
              <w:t>1.</w:t>
            </w:r>
          </w:p>
        </w:tc>
        <w:tc>
          <w:tcPr>
            <w:tcW w:w="2126" w:type="dxa"/>
          </w:tcPr>
          <w:p w:rsidR="003A6633" w:rsidRDefault="003A6633" w:rsidP="005720F2">
            <w:pPr>
              <w:pStyle w:val="ac"/>
              <w:jc w:val="center"/>
              <w:rPr>
                <w:sz w:val="24"/>
                <w:szCs w:val="24"/>
              </w:rPr>
            </w:pPr>
            <w:r>
              <w:rPr>
                <w:sz w:val="24"/>
                <w:szCs w:val="24"/>
              </w:rPr>
              <w:t>2.</w:t>
            </w:r>
          </w:p>
        </w:tc>
        <w:tc>
          <w:tcPr>
            <w:tcW w:w="1985" w:type="dxa"/>
          </w:tcPr>
          <w:p w:rsidR="003A6633" w:rsidRDefault="003A6633" w:rsidP="005720F2">
            <w:pPr>
              <w:pStyle w:val="ac"/>
              <w:jc w:val="center"/>
              <w:rPr>
                <w:sz w:val="24"/>
                <w:szCs w:val="24"/>
              </w:rPr>
            </w:pPr>
            <w:r>
              <w:rPr>
                <w:sz w:val="24"/>
                <w:szCs w:val="24"/>
              </w:rPr>
              <w:t>3.</w:t>
            </w:r>
          </w:p>
        </w:tc>
        <w:tc>
          <w:tcPr>
            <w:tcW w:w="2728" w:type="dxa"/>
          </w:tcPr>
          <w:p w:rsidR="003A6633" w:rsidRDefault="003A6633" w:rsidP="005720F2">
            <w:pPr>
              <w:pStyle w:val="ac"/>
              <w:jc w:val="center"/>
              <w:rPr>
                <w:sz w:val="24"/>
                <w:szCs w:val="24"/>
              </w:rPr>
            </w:pPr>
            <w:r>
              <w:rPr>
                <w:sz w:val="24"/>
                <w:szCs w:val="24"/>
              </w:rPr>
              <w:t>4.</w:t>
            </w:r>
          </w:p>
        </w:tc>
        <w:tc>
          <w:tcPr>
            <w:tcW w:w="1498" w:type="dxa"/>
          </w:tcPr>
          <w:p w:rsidR="003A6633" w:rsidRDefault="003A6633" w:rsidP="005720F2">
            <w:pPr>
              <w:pStyle w:val="ac"/>
              <w:jc w:val="center"/>
              <w:rPr>
                <w:sz w:val="24"/>
                <w:szCs w:val="24"/>
              </w:rPr>
            </w:pPr>
            <w:r>
              <w:rPr>
                <w:sz w:val="24"/>
                <w:szCs w:val="24"/>
              </w:rPr>
              <w:t>5.</w:t>
            </w:r>
          </w:p>
        </w:tc>
        <w:tc>
          <w:tcPr>
            <w:tcW w:w="1808" w:type="dxa"/>
          </w:tcPr>
          <w:p w:rsidR="003A6633" w:rsidRDefault="003A6633" w:rsidP="005720F2">
            <w:pPr>
              <w:pStyle w:val="ac"/>
              <w:jc w:val="center"/>
              <w:rPr>
                <w:sz w:val="24"/>
                <w:szCs w:val="24"/>
              </w:rPr>
            </w:pPr>
            <w:r>
              <w:rPr>
                <w:sz w:val="24"/>
                <w:szCs w:val="24"/>
              </w:rPr>
              <w:t>6.</w:t>
            </w:r>
          </w:p>
        </w:tc>
      </w:tr>
    </w:tbl>
    <w:p w:rsidR="003A6633" w:rsidRDefault="003A6633" w:rsidP="003A6633">
      <w:pPr>
        <w:pStyle w:val="ac"/>
        <w:rPr>
          <w:sz w:val="24"/>
          <w:szCs w:val="24"/>
        </w:rPr>
      </w:pPr>
    </w:p>
    <w:p w:rsidR="003A6633" w:rsidRDefault="003A6633" w:rsidP="003A6633">
      <w:pPr>
        <w:pStyle w:val="ac"/>
        <w:rPr>
          <w:sz w:val="24"/>
          <w:szCs w:val="24"/>
        </w:rPr>
      </w:pPr>
    </w:p>
    <w:p w:rsidR="003A6633" w:rsidRDefault="003A6633" w:rsidP="003A6633">
      <w:pPr>
        <w:pStyle w:val="ac"/>
        <w:rPr>
          <w:sz w:val="24"/>
          <w:szCs w:val="24"/>
        </w:rPr>
      </w:pPr>
    </w:p>
    <w:p w:rsidR="003A6633" w:rsidRDefault="003A6633" w:rsidP="003A6633">
      <w:pPr>
        <w:pStyle w:val="ac"/>
        <w:rPr>
          <w:sz w:val="24"/>
          <w:szCs w:val="24"/>
        </w:rPr>
      </w:pPr>
    </w:p>
    <w:p w:rsidR="003A6633" w:rsidRDefault="003A6633" w:rsidP="003A6633">
      <w:pPr>
        <w:pStyle w:val="ac"/>
        <w:rPr>
          <w:sz w:val="24"/>
          <w:szCs w:val="24"/>
        </w:rPr>
      </w:pPr>
    </w:p>
    <w:tbl>
      <w:tblPr>
        <w:tblStyle w:val="a6"/>
        <w:tblW w:w="9911" w:type="dxa"/>
        <w:tblLook w:val="04A0" w:firstRow="1" w:lastRow="0" w:firstColumn="1" w:lastColumn="0" w:noHBand="0" w:noVBand="1"/>
      </w:tblPr>
      <w:tblGrid>
        <w:gridCol w:w="2219"/>
        <w:gridCol w:w="1705"/>
        <w:gridCol w:w="2627"/>
        <w:gridCol w:w="1873"/>
        <w:gridCol w:w="1487"/>
      </w:tblGrid>
      <w:tr w:rsidR="003A6633" w:rsidTr="005720F2">
        <w:tc>
          <w:tcPr>
            <w:tcW w:w="2219" w:type="dxa"/>
          </w:tcPr>
          <w:p w:rsidR="003A6633" w:rsidRDefault="003A6633" w:rsidP="005720F2">
            <w:pPr>
              <w:pStyle w:val="ac"/>
              <w:jc w:val="center"/>
              <w:rPr>
                <w:sz w:val="24"/>
                <w:szCs w:val="24"/>
              </w:rPr>
            </w:pPr>
            <w:r>
              <w:rPr>
                <w:sz w:val="24"/>
                <w:szCs w:val="24"/>
              </w:rPr>
              <w:t>Дата и номер акта проверки муниципального жилищного фонда, составленного по результатам проверки</w:t>
            </w:r>
          </w:p>
        </w:tc>
        <w:tc>
          <w:tcPr>
            <w:tcW w:w="1705" w:type="dxa"/>
          </w:tcPr>
          <w:p w:rsidR="003A6633" w:rsidRPr="00D27DC7" w:rsidRDefault="003A6633" w:rsidP="005720F2">
            <w:pPr>
              <w:pStyle w:val="ac"/>
              <w:jc w:val="center"/>
              <w:rPr>
                <w:sz w:val="24"/>
                <w:szCs w:val="24"/>
              </w:rPr>
            </w:pPr>
            <w:r>
              <w:rPr>
                <w:sz w:val="24"/>
                <w:szCs w:val="24"/>
              </w:rPr>
              <w:t>Дата и номер выданного предписания об устранении выявленных нарушений</w:t>
            </w:r>
          </w:p>
        </w:tc>
        <w:tc>
          <w:tcPr>
            <w:tcW w:w="2627" w:type="dxa"/>
          </w:tcPr>
          <w:p w:rsidR="003A6633" w:rsidRPr="00D27DC7" w:rsidRDefault="003A6633" w:rsidP="005720F2">
            <w:pPr>
              <w:pStyle w:val="ac"/>
              <w:jc w:val="center"/>
              <w:rPr>
                <w:sz w:val="24"/>
                <w:szCs w:val="24"/>
              </w:rPr>
            </w:pPr>
            <w:r>
              <w:rPr>
                <w:sz w:val="24"/>
                <w:szCs w:val="24"/>
              </w:rPr>
              <w:t>Фамилия, имя, отчество должностного лица, проводившего проверку</w:t>
            </w:r>
          </w:p>
        </w:tc>
        <w:tc>
          <w:tcPr>
            <w:tcW w:w="1873" w:type="dxa"/>
          </w:tcPr>
          <w:p w:rsidR="003A6633" w:rsidRPr="00D27DC7" w:rsidRDefault="003A6633" w:rsidP="005720F2">
            <w:pPr>
              <w:pStyle w:val="ac"/>
              <w:jc w:val="center"/>
              <w:rPr>
                <w:sz w:val="24"/>
                <w:szCs w:val="24"/>
              </w:rPr>
            </w:pPr>
            <w:r>
              <w:rPr>
                <w:sz w:val="24"/>
                <w:szCs w:val="24"/>
              </w:rPr>
              <w:t>Подпись должностного лица (лиц) проводившего проверку</w:t>
            </w:r>
          </w:p>
        </w:tc>
        <w:tc>
          <w:tcPr>
            <w:tcW w:w="1487" w:type="dxa"/>
          </w:tcPr>
          <w:p w:rsidR="003A6633" w:rsidRPr="00D27DC7" w:rsidRDefault="003A6633" w:rsidP="005720F2">
            <w:pPr>
              <w:pStyle w:val="ac"/>
              <w:jc w:val="center"/>
            </w:pPr>
            <w:r>
              <w:rPr>
                <w:sz w:val="24"/>
                <w:szCs w:val="24"/>
              </w:rPr>
              <w:t>Примечание</w:t>
            </w:r>
          </w:p>
        </w:tc>
      </w:tr>
      <w:tr w:rsidR="003A6633" w:rsidTr="005720F2">
        <w:tc>
          <w:tcPr>
            <w:tcW w:w="2219" w:type="dxa"/>
          </w:tcPr>
          <w:p w:rsidR="003A6633" w:rsidRDefault="003A6633" w:rsidP="005720F2">
            <w:pPr>
              <w:pStyle w:val="ac"/>
              <w:jc w:val="center"/>
              <w:rPr>
                <w:sz w:val="24"/>
                <w:szCs w:val="24"/>
              </w:rPr>
            </w:pPr>
            <w:r>
              <w:rPr>
                <w:sz w:val="24"/>
                <w:szCs w:val="24"/>
              </w:rPr>
              <w:t>7.</w:t>
            </w:r>
          </w:p>
        </w:tc>
        <w:tc>
          <w:tcPr>
            <w:tcW w:w="1705" w:type="dxa"/>
          </w:tcPr>
          <w:p w:rsidR="003A6633" w:rsidRDefault="003A6633" w:rsidP="005720F2">
            <w:pPr>
              <w:pStyle w:val="ac"/>
              <w:jc w:val="center"/>
              <w:rPr>
                <w:sz w:val="24"/>
                <w:szCs w:val="24"/>
              </w:rPr>
            </w:pPr>
            <w:r>
              <w:rPr>
                <w:sz w:val="24"/>
                <w:szCs w:val="24"/>
              </w:rPr>
              <w:t>8.</w:t>
            </w:r>
          </w:p>
        </w:tc>
        <w:tc>
          <w:tcPr>
            <w:tcW w:w="2627" w:type="dxa"/>
          </w:tcPr>
          <w:p w:rsidR="003A6633" w:rsidRDefault="003A6633" w:rsidP="005720F2">
            <w:pPr>
              <w:pStyle w:val="ac"/>
              <w:jc w:val="center"/>
              <w:rPr>
                <w:sz w:val="24"/>
                <w:szCs w:val="24"/>
              </w:rPr>
            </w:pPr>
            <w:r>
              <w:rPr>
                <w:sz w:val="24"/>
                <w:szCs w:val="24"/>
              </w:rPr>
              <w:t>9.</w:t>
            </w:r>
          </w:p>
        </w:tc>
        <w:tc>
          <w:tcPr>
            <w:tcW w:w="1873" w:type="dxa"/>
          </w:tcPr>
          <w:p w:rsidR="003A6633" w:rsidRDefault="003A6633" w:rsidP="005720F2">
            <w:pPr>
              <w:pStyle w:val="ac"/>
              <w:jc w:val="center"/>
              <w:rPr>
                <w:sz w:val="24"/>
                <w:szCs w:val="24"/>
              </w:rPr>
            </w:pPr>
            <w:r>
              <w:rPr>
                <w:sz w:val="24"/>
                <w:szCs w:val="24"/>
              </w:rPr>
              <w:t>10.</w:t>
            </w:r>
          </w:p>
        </w:tc>
        <w:tc>
          <w:tcPr>
            <w:tcW w:w="1487" w:type="dxa"/>
          </w:tcPr>
          <w:p w:rsidR="003A6633" w:rsidRDefault="003A6633" w:rsidP="005720F2">
            <w:pPr>
              <w:pStyle w:val="ac"/>
              <w:jc w:val="center"/>
              <w:rPr>
                <w:sz w:val="24"/>
                <w:szCs w:val="24"/>
              </w:rPr>
            </w:pPr>
            <w:r>
              <w:rPr>
                <w:sz w:val="24"/>
                <w:szCs w:val="24"/>
              </w:rPr>
              <w:t>11.</w:t>
            </w:r>
          </w:p>
        </w:tc>
      </w:tr>
    </w:tbl>
    <w:p w:rsidR="003A6633" w:rsidRDefault="003A6633" w:rsidP="003A6633">
      <w:pPr>
        <w:pStyle w:val="ac"/>
        <w:jc w:val="center"/>
        <w:rPr>
          <w:sz w:val="26"/>
          <w:szCs w:val="26"/>
        </w:rPr>
      </w:pPr>
    </w:p>
    <w:p w:rsidR="003A6633" w:rsidRDefault="003A6633" w:rsidP="003A6633">
      <w:pPr>
        <w:pStyle w:val="ac"/>
        <w:jc w:val="center"/>
        <w:rPr>
          <w:sz w:val="26"/>
          <w:szCs w:val="26"/>
        </w:rPr>
      </w:pPr>
    </w:p>
    <w:p w:rsidR="003A6633" w:rsidRDefault="003A6633" w:rsidP="003A6633">
      <w:pPr>
        <w:pStyle w:val="ac"/>
        <w:jc w:val="center"/>
        <w:rPr>
          <w:sz w:val="26"/>
          <w:szCs w:val="26"/>
        </w:rPr>
      </w:pPr>
    </w:p>
    <w:p w:rsidR="003A6633" w:rsidRDefault="003A6633" w:rsidP="003A6633">
      <w:pPr>
        <w:pStyle w:val="ac"/>
        <w:rPr>
          <w:sz w:val="26"/>
          <w:szCs w:val="26"/>
        </w:rPr>
      </w:pPr>
    </w:p>
    <w:p w:rsidR="003A6633" w:rsidRDefault="003A6633" w:rsidP="003A6633">
      <w:pPr>
        <w:pStyle w:val="ac"/>
        <w:jc w:val="center"/>
        <w:rPr>
          <w:sz w:val="26"/>
          <w:szCs w:val="26"/>
        </w:rPr>
      </w:pPr>
    </w:p>
    <w:p w:rsidR="0022591C" w:rsidRDefault="0022591C">
      <w:r>
        <w:rPr>
          <w:b w:val="0"/>
        </w:rPr>
        <w:br w:type="page"/>
      </w:r>
    </w:p>
    <w:p w:rsidR="0022591C" w:rsidRPr="006E354A" w:rsidRDefault="0022591C" w:rsidP="0022591C">
      <w:pPr>
        <w:pStyle w:val="ac"/>
        <w:jc w:val="right"/>
        <w:rPr>
          <w:sz w:val="24"/>
          <w:szCs w:val="24"/>
        </w:rPr>
      </w:pPr>
      <w:r w:rsidRPr="006E354A">
        <w:rPr>
          <w:sz w:val="24"/>
          <w:szCs w:val="24"/>
        </w:rPr>
        <w:lastRenderedPageBreak/>
        <w:t xml:space="preserve">Приложение № </w:t>
      </w:r>
      <w:r>
        <w:rPr>
          <w:sz w:val="24"/>
          <w:szCs w:val="24"/>
        </w:rPr>
        <w:t>2</w:t>
      </w:r>
    </w:p>
    <w:p w:rsidR="0022591C" w:rsidRPr="006E354A" w:rsidRDefault="0022591C" w:rsidP="0022591C">
      <w:pPr>
        <w:pStyle w:val="ac"/>
        <w:jc w:val="right"/>
        <w:rPr>
          <w:sz w:val="24"/>
          <w:szCs w:val="24"/>
        </w:rPr>
      </w:pPr>
      <w:r w:rsidRPr="006E354A">
        <w:rPr>
          <w:sz w:val="24"/>
          <w:szCs w:val="24"/>
        </w:rPr>
        <w:t xml:space="preserve">к Административному регламенту </w:t>
      </w:r>
    </w:p>
    <w:p w:rsidR="0022591C" w:rsidRPr="006E354A" w:rsidRDefault="0022591C" w:rsidP="0022591C">
      <w:pPr>
        <w:pStyle w:val="ac"/>
        <w:jc w:val="right"/>
        <w:rPr>
          <w:sz w:val="24"/>
          <w:szCs w:val="24"/>
        </w:rPr>
      </w:pPr>
      <w:r w:rsidRPr="006E354A">
        <w:rPr>
          <w:sz w:val="24"/>
          <w:szCs w:val="24"/>
        </w:rPr>
        <w:t>Администрации города Обнинска</w:t>
      </w:r>
    </w:p>
    <w:p w:rsidR="0022591C" w:rsidRPr="006E354A" w:rsidRDefault="0022591C" w:rsidP="0022591C">
      <w:pPr>
        <w:pStyle w:val="ac"/>
        <w:jc w:val="right"/>
        <w:rPr>
          <w:sz w:val="24"/>
          <w:szCs w:val="24"/>
        </w:rPr>
      </w:pPr>
      <w:r w:rsidRPr="006E354A">
        <w:rPr>
          <w:sz w:val="24"/>
          <w:szCs w:val="24"/>
        </w:rPr>
        <w:t>по осуществлению</w:t>
      </w:r>
      <w:r>
        <w:rPr>
          <w:sz w:val="24"/>
          <w:szCs w:val="24"/>
        </w:rPr>
        <w:t xml:space="preserve"> </w:t>
      </w:r>
      <w:r w:rsidRPr="006E354A">
        <w:rPr>
          <w:color w:val="000000"/>
          <w:sz w:val="24"/>
          <w:szCs w:val="24"/>
        </w:rPr>
        <w:t>муниципальной функции</w:t>
      </w:r>
    </w:p>
    <w:p w:rsidR="0022591C" w:rsidRPr="006E354A" w:rsidRDefault="0022591C" w:rsidP="0022591C">
      <w:pPr>
        <w:pStyle w:val="ac"/>
        <w:jc w:val="right"/>
        <w:rPr>
          <w:sz w:val="24"/>
          <w:szCs w:val="24"/>
        </w:rPr>
      </w:pPr>
      <w:r w:rsidRPr="006E354A">
        <w:rPr>
          <w:sz w:val="24"/>
          <w:szCs w:val="24"/>
        </w:rPr>
        <w:t xml:space="preserve">муниципального жилищного контроля на территории </w:t>
      </w:r>
    </w:p>
    <w:p w:rsidR="0022591C" w:rsidRDefault="0022591C" w:rsidP="0022591C">
      <w:pPr>
        <w:pStyle w:val="ac"/>
        <w:jc w:val="right"/>
        <w:rPr>
          <w:sz w:val="24"/>
          <w:szCs w:val="24"/>
        </w:rPr>
      </w:pPr>
      <w:r w:rsidRPr="006E354A">
        <w:rPr>
          <w:sz w:val="24"/>
          <w:szCs w:val="24"/>
        </w:rPr>
        <w:t>муниципального образования «Город Обнинск»</w:t>
      </w:r>
    </w:p>
    <w:p w:rsidR="0022591C" w:rsidRDefault="0022591C" w:rsidP="0022591C">
      <w:pPr>
        <w:pStyle w:val="ac"/>
        <w:rPr>
          <w:sz w:val="24"/>
          <w:szCs w:val="24"/>
        </w:rPr>
      </w:pPr>
    </w:p>
    <w:p w:rsidR="003A6633" w:rsidRPr="0022591C" w:rsidRDefault="003A6633" w:rsidP="0022591C">
      <w:pPr>
        <w:pStyle w:val="ac"/>
        <w:jc w:val="center"/>
        <w:rPr>
          <w:b/>
          <w:sz w:val="26"/>
          <w:szCs w:val="26"/>
        </w:rPr>
      </w:pPr>
      <w:r w:rsidRPr="0022591C">
        <w:rPr>
          <w:b/>
          <w:sz w:val="26"/>
          <w:szCs w:val="26"/>
        </w:rPr>
        <w:t>Журнал учета</w:t>
      </w:r>
    </w:p>
    <w:p w:rsidR="003A6633" w:rsidRPr="0022591C" w:rsidRDefault="003A6633" w:rsidP="003A6633">
      <w:pPr>
        <w:pStyle w:val="ac"/>
        <w:jc w:val="center"/>
        <w:rPr>
          <w:b/>
          <w:sz w:val="26"/>
          <w:szCs w:val="26"/>
        </w:rPr>
      </w:pPr>
      <w:r w:rsidRPr="0022591C">
        <w:rPr>
          <w:b/>
          <w:sz w:val="26"/>
          <w:szCs w:val="26"/>
        </w:rPr>
        <w:t>АКТОВ ПРОВЕРОК</w:t>
      </w:r>
    </w:p>
    <w:p w:rsidR="003A6633" w:rsidRPr="0022591C" w:rsidRDefault="003A6633" w:rsidP="003A6633">
      <w:pPr>
        <w:pStyle w:val="ac"/>
        <w:jc w:val="center"/>
        <w:rPr>
          <w:b/>
          <w:sz w:val="26"/>
          <w:szCs w:val="26"/>
        </w:rPr>
      </w:pPr>
      <w:r w:rsidRPr="0022591C">
        <w:rPr>
          <w:b/>
          <w:sz w:val="26"/>
          <w:szCs w:val="26"/>
        </w:rPr>
        <w:t>органа муниципального жилищного контроля юридического лица, индивидуального предпринимателя</w:t>
      </w:r>
    </w:p>
    <w:p w:rsidR="003A6633" w:rsidRDefault="003A6633" w:rsidP="003A6633">
      <w:pPr>
        <w:pStyle w:val="ac"/>
        <w:jc w:val="center"/>
        <w:rPr>
          <w:sz w:val="28"/>
          <w:szCs w:val="28"/>
        </w:rPr>
      </w:pPr>
      <w:r>
        <w:rPr>
          <w:sz w:val="28"/>
          <w:szCs w:val="28"/>
        </w:rPr>
        <w:t>___________________</w:t>
      </w:r>
    </w:p>
    <w:p w:rsidR="003A6633" w:rsidRPr="00DF4F82" w:rsidRDefault="003A6633" w:rsidP="003A6633">
      <w:pPr>
        <w:pStyle w:val="ac"/>
        <w:jc w:val="center"/>
      </w:pPr>
      <w:r>
        <w:t>(дата начала ведения Журнала)</w:t>
      </w:r>
    </w:p>
    <w:p w:rsidR="003A6633" w:rsidRDefault="003A6633" w:rsidP="003A6633">
      <w:pPr>
        <w:pStyle w:val="ac"/>
        <w:jc w:val="center"/>
        <w:rPr>
          <w:sz w:val="26"/>
          <w:szCs w:val="26"/>
        </w:rPr>
      </w:pPr>
    </w:p>
    <w:tbl>
      <w:tblPr>
        <w:tblStyle w:val="a6"/>
        <w:tblW w:w="0" w:type="auto"/>
        <w:tblLook w:val="04A0" w:firstRow="1" w:lastRow="0" w:firstColumn="1" w:lastColumn="0" w:noHBand="0" w:noVBand="1"/>
      </w:tblPr>
      <w:tblGrid>
        <w:gridCol w:w="817"/>
        <w:gridCol w:w="2373"/>
        <w:gridCol w:w="2021"/>
        <w:gridCol w:w="1170"/>
        <w:gridCol w:w="1383"/>
        <w:gridCol w:w="1808"/>
      </w:tblGrid>
      <w:tr w:rsidR="003A6633" w:rsidTr="005720F2">
        <w:tc>
          <w:tcPr>
            <w:tcW w:w="817" w:type="dxa"/>
          </w:tcPr>
          <w:p w:rsidR="003A6633" w:rsidRPr="00D27DC7" w:rsidRDefault="003A6633" w:rsidP="005720F2">
            <w:pPr>
              <w:pStyle w:val="ac"/>
              <w:jc w:val="center"/>
              <w:rPr>
                <w:sz w:val="24"/>
                <w:szCs w:val="24"/>
              </w:rPr>
            </w:pPr>
            <w:r w:rsidRPr="00D27DC7">
              <w:rPr>
                <w:sz w:val="24"/>
                <w:szCs w:val="24"/>
              </w:rPr>
              <w:t>№</w:t>
            </w:r>
          </w:p>
          <w:p w:rsidR="003A6633" w:rsidRDefault="003A6633" w:rsidP="005720F2">
            <w:pPr>
              <w:pStyle w:val="ac"/>
              <w:jc w:val="center"/>
              <w:rPr>
                <w:sz w:val="24"/>
                <w:szCs w:val="24"/>
              </w:rPr>
            </w:pPr>
            <w:r w:rsidRPr="00D27DC7">
              <w:rPr>
                <w:sz w:val="24"/>
                <w:szCs w:val="24"/>
              </w:rPr>
              <w:t>п/п</w:t>
            </w:r>
          </w:p>
        </w:tc>
        <w:tc>
          <w:tcPr>
            <w:tcW w:w="2373" w:type="dxa"/>
          </w:tcPr>
          <w:p w:rsidR="003A6633" w:rsidRPr="00D27DC7" w:rsidRDefault="003A6633" w:rsidP="005720F2">
            <w:pPr>
              <w:pStyle w:val="ac"/>
              <w:jc w:val="center"/>
              <w:rPr>
                <w:sz w:val="24"/>
                <w:szCs w:val="24"/>
              </w:rPr>
            </w:pPr>
            <w:r w:rsidRPr="00D27DC7">
              <w:rPr>
                <w:sz w:val="24"/>
                <w:szCs w:val="24"/>
              </w:rPr>
              <w:t>Акт проверки юридического лица, индивидуального предпринимателя</w:t>
            </w:r>
          </w:p>
        </w:tc>
        <w:tc>
          <w:tcPr>
            <w:tcW w:w="2021" w:type="dxa"/>
          </w:tcPr>
          <w:p w:rsidR="003A6633" w:rsidRPr="00D27DC7" w:rsidRDefault="003A6633" w:rsidP="005720F2">
            <w:pPr>
              <w:pStyle w:val="ac"/>
              <w:jc w:val="center"/>
              <w:rPr>
                <w:sz w:val="24"/>
                <w:szCs w:val="24"/>
              </w:rPr>
            </w:pPr>
            <w:r w:rsidRPr="00D27DC7">
              <w:rPr>
                <w:sz w:val="24"/>
                <w:szCs w:val="24"/>
              </w:rPr>
              <w:t>Адрес объекта, в отношении которого проведена проверка</w:t>
            </w:r>
          </w:p>
        </w:tc>
        <w:tc>
          <w:tcPr>
            <w:tcW w:w="1169" w:type="dxa"/>
          </w:tcPr>
          <w:p w:rsidR="003A6633" w:rsidRPr="00D27DC7" w:rsidRDefault="003A6633" w:rsidP="005720F2">
            <w:pPr>
              <w:pStyle w:val="ac"/>
              <w:jc w:val="center"/>
              <w:rPr>
                <w:sz w:val="24"/>
                <w:szCs w:val="24"/>
              </w:rPr>
            </w:pPr>
            <w:r w:rsidRPr="00D27DC7">
              <w:rPr>
                <w:sz w:val="24"/>
                <w:szCs w:val="24"/>
              </w:rPr>
              <w:t>№, дата, акта проверки</w:t>
            </w:r>
          </w:p>
        </w:tc>
        <w:tc>
          <w:tcPr>
            <w:tcW w:w="1383" w:type="dxa"/>
          </w:tcPr>
          <w:p w:rsidR="003A6633" w:rsidRDefault="003A6633" w:rsidP="005720F2">
            <w:pPr>
              <w:pStyle w:val="ac"/>
              <w:jc w:val="center"/>
              <w:rPr>
                <w:sz w:val="24"/>
                <w:szCs w:val="24"/>
              </w:rPr>
            </w:pPr>
            <w:r>
              <w:rPr>
                <w:sz w:val="24"/>
                <w:szCs w:val="24"/>
              </w:rPr>
              <w:t>№ проверки</w:t>
            </w:r>
          </w:p>
          <w:p w:rsidR="003A6633" w:rsidRPr="00D27DC7" w:rsidRDefault="003A6633" w:rsidP="005720F2">
            <w:pPr>
              <w:pStyle w:val="ac"/>
              <w:jc w:val="center"/>
            </w:pPr>
            <w:r w:rsidRPr="00D27DC7">
              <w:t>(по журналу учета)</w:t>
            </w:r>
          </w:p>
        </w:tc>
        <w:tc>
          <w:tcPr>
            <w:tcW w:w="1808" w:type="dxa"/>
          </w:tcPr>
          <w:p w:rsidR="003A6633" w:rsidRDefault="003A6633" w:rsidP="005720F2">
            <w:pPr>
              <w:pStyle w:val="ac"/>
              <w:jc w:val="center"/>
              <w:rPr>
                <w:sz w:val="24"/>
                <w:szCs w:val="24"/>
              </w:rPr>
            </w:pPr>
            <w:r>
              <w:rPr>
                <w:sz w:val="24"/>
                <w:szCs w:val="24"/>
              </w:rPr>
              <w:t>Примечания</w:t>
            </w:r>
          </w:p>
        </w:tc>
      </w:tr>
      <w:tr w:rsidR="003A6633" w:rsidTr="005720F2">
        <w:tc>
          <w:tcPr>
            <w:tcW w:w="817" w:type="dxa"/>
          </w:tcPr>
          <w:p w:rsidR="003A6633" w:rsidRDefault="003A6633" w:rsidP="005720F2">
            <w:pPr>
              <w:pStyle w:val="ac"/>
              <w:jc w:val="center"/>
              <w:rPr>
                <w:sz w:val="24"/>
                <w:szCs w:val="24"/>
              </w:rPr>
            </w:pPr>
            <w:r>
              <w:rPr>
                <w:sz w:val="24"/>
                <w:szCs w:val="24"/>
              </w:rPr>
              <w:t>1.</w:t>
            </w:r>
          </w:p>
        </w:tc>
        <w:tc>
          <w:tcPr>
            <w:tcW w:w="2373" w:type="dxa"/>
          </w:tcPr>
          <w:p w:rsidR="003A6633" w:rsidRDefault="003A6633" w:rsidP="005720F2">
            <w:pPr>
              <w:pStyle w:val="ac"/>
              <w:jc w:val="center"/>
              <w:rPr>
                <w:sz w:val="24"/>
                <w:szCs w:val="24"/>
              </w:rPr>
            </w:pPr>
            <w:r>
              <w:rPr>
                <w:sz w:val="24"/>
                <w:szCs w:val="24"/>
              </w:rPr>
              <w:t>2.</w:t>
            </w:r>
          </w:p>
        </w:tc>
        <w:tc>
          <w:tcPr>
            <w:tcW w:w="2021" w:type="dxa"/>
          </w:tcPr>
          <w:p w:rsidR="003A6633" w:rsidRDefault="003A6633" w:rsidP="005720F2">
            <w:pPr>
              <w:pStyle w:val="ac"/>
              <w:jc w:val="center"/>
              <w:rPr>
                <w:sz w:val="24"/>
                <w:szCs w:val="24"/>
              </w:rPr>
            </w:pPr>
            <w:r>
              <w:rPr>
                <w:sz w:val="24"/>
                <w:szCs w:val="24"/>
              </w:rPr>
              <w:t>3.</w:t>
            </w:r>
          </w:p>
        </w:tc>
        <w:tc>
          <w:tcPr>
            <w:tcW w:w="1169" w:type="dxa"/>
          </w:tcPr>
          <w:p w:rsidR="003A6633" w:rsidRDefault="003A6633" w:rsidP="005720F2">
            <w:pPr>
              <w:pStyle w:val="ac"/>
              <w:jc w:val="center"/>
              <w:rPr>
                <w:sz w:val="24"/>
                <w:szCs w:val="24"/>
              </w:rPr>
            </w:pPr>
            <w:r>
              <w:rPr>
                <w:sz w:val="24"/>
                <w:szCs w:val="24"/>
              </w:rPr>
              <w:t>4.</w:t>
            </w:r>
          </w:p>
        </w:tc>
        <w:tc>
          <w:tcPr>
            <w:tcW w:w="1383" w:type="dxa"/>
          </w:tcPr>
          <w:p w:rsidR="003A6633" w:rsidRDefault="003A6633" w:rsidP="005720F2">
            <w:pPr>
              <w:pStyle w:val="ac"/>
              <w:jc w:val="center"/>
              <w:rPr>
                <w:sz w:val="24"/>
                <w:szCs w:val="24"/>
              </w:rPr>
            </w:pPr>
            <w:r>
              <w:rPr>
                <w:sz w:val="24"/>
                <w:szCs w:val="24"/>
              </w:rPr>
              <w:t>5.</w:t>
            </w:r>
          </w:p>
        </w:tc>
        <w:tc>
          <w:tcPr>
            <w:tcW w:w="1808" w:type="dxa"/>
          </w:tcPr>
          <w:p w:rsidR="003A6633" w:rsidRDefault="003A6633" w:rsidP="005720F2">
            <w:pPr>
              <w:pStyle w:val="ac"/>
              <w:jc w:val="center"/>
              <w:rPr>
                <w:sz w:val="24"/>
                <w:szCs w:val="24"/>
              </w:rPr>
            </w:pPr>
            <w:r>
              <w:rPr>
                <w:sz w:val="24"/>
                <w:szCs w:val="24"/>
              </w:rPr>
              <w:t>6.</w:t>
            </w:r>
          </w:p>
        </w:tc>
      </w:tr>
    </w:tbl>
    <w:p w:rsidR="003A6633" w:rsidRDefault="003A6633" w:rsidP="003A6633">
      <w:pPr>
        <w:pStyle w:val="ac"/>
        <w:jc w:val="center"/>
        <w:rPr>
          <w:sz w:val="26"/>
          <w:szCs w:val="26"/>
        </w:rPr>
      </w:pPr>
    </w:p>
    <w:p w:rsidR="003A6633" w:rsidRDefault="003A6633" w:rsidP="003A6633">
      <w:pPr>
        <w:pStyle w:val="ac"/>
        <w:spacing w:line="360" w:lineRule="auto"/>
        <w:jc w:val="center"/>
        <w:rPr>
          <w:b/>
          <w:i/>
          <w:sz w:val="28"/>
          <w:szCs w:val="28"/>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jc w:val="center"/>
        <w:rPr>
          <w:sz w:val="32"/>
          <w:szCs w:val="32"/>
        </w:rPr>
      </w:pPr>
    </w:p>
    <w:p w:rsidR="003A6633" w:rsidRDefault="003A6633" w:rsidP="003A6633">
      <w:pPr>
        <w:pStyle w:val="ac"/>
        <w:rPr>
          <w:sz w:val="32"/>
          <w:szCs w:val="32"/>
        </w:rPr>
      </w:pPr>
    </w:p>
    <w:p w:rsidR="003A6633" w:rsidRDefault="003A6633" w:rsidP="003A6633">
      <w:pPr>
        <w:pStyle w:val="ac"/>
        <w:jc w:val="center"/>
        <w:rPr>
          <w:sz w:val="32"/>
          <w:szCs w:val="32"/>
        </w:rPr>
      </w:pPr>
    </w:p>
    <w:p w:rsidR="0022591C" w:rsidRDefault="0022591C">
      <w:r>
        <w:br w:type="page"/>
      </w:r>
    </w:p>
    <w:p w:rsidR="0022591C" w:rsidRPr="006E354A" w:rsidRDefault="0022591C" w:rsidP="0022591C">
      <w:pPr>
        <w:pStyle w:val="ac"/>
        <w:jc w:val="right"/>
        <w:rPr>
          <w:sz w:val="24"/>
          <w:szCs w:val="24"/>
        </w:rPr>
      </w:pPr>
      <w:r w:rsidRPr="006E354A">
        <w:rPr>
          <w:sz w:val="24"/>
          <w:szCs w:val="24"/>
        </w:rPr>
        <w:lastRenderedPageBreak/>
        <w:t xml:space="preserve">Приложение № </w:t>
      </w:r>
      <w:r>
        <w:rPr>
          <w:sz w:val="24"/>
          <w:szCs w:val="24"/>
        </w:rPr>
        <w:t>3</w:t>
      </w:r>
    </w:p>
    <w:p w:rsidR="0022591C" w:rsidRPr="006E354A" w:rsidRDefault="0022591C" w:rsidP="0022591C">
      <w:pPr>
        <w:pStyle w:val="ac"/>
        <w:jc w:val="right"/>
        <w:rPr>
          <w:sz w:val="24"/>
          <w:szCs w:val="24"/>
        </w:rPr>
      </w:pPr>
      <w:r w:rsidRPr="006E354A">
        <w:rPr>
          <w:sz w:val="24"/>
          <w:szCs w:val="24"/>
        </w:rPr>
        <w:t xml:space="preserve">к Административному регламенту </w:t>
      </w:r>
    </w:p>
    <w:p w:rsidR="0022591C" w:rsidRPr="006E354A" w:rsidRDefault="0022591C" w:rsidP="0022591C">
      <w:pPr>
        <w:pStyle w:val="ac"/>
        <w:jc w:val="right"/>
        <w:rPr>
          <w:sz w:val="24"/>
          <w:szCs w:val="24"/>
        </w:rPr>
      </w:pPr>
      <w:r w:rsidRPr="006E354A">
        <w:rPr>
          <w:sz w:val="24"/>
          <w:szCs w:val="24"/>
        </w:rPr>
        <w:t>Администрации города Обнинска</w:t>
      </w:r>
    </w:p>
    <w:p w:rsidR="0022591C" w:rsidRPr="006E354A" w:rsidRDefault="0022591C" w:rsidP="0022591C">
      <w:pPr>
        <w:pStyle w:val="ac"/>
        <w:jc w:val="right"/>
        <w:rPr>
          <w:sz w:val="24"/>
          <w:szCs w:val="24"/>
        </w:rPr>
      </w:pPr>
      <w:r w:rsidRPr="006E354A">
        <w:rPr>
          <w:sz w:val="24"/>
          <w:szCs w:val="24"/>
        </w:rPr>
        <w:t>по осуществлению</w:t>
      </w:r>
      <w:r>
        <w:rPr>
          <w:sz w:val="24"/>
          <w:szCs w:val="24"/>
        </w:rPr>
        <w:t xml:space="preserve"> </w:t>
      </w:r>
      <w:r w:rsidRPr="006E354A">
        <w:rPr>
          <w:color w:val="000000"/>
          <w:sz w:val="24"/>
          <w:szCs w:val="24"/>
        </w:rPr>
        <w:t>муниципальной функции</w:t>
      </w:r>
    </w:p>
    <w:p w:rsidR="0022591C" w:rsidRPr="006E354A" w:rsidRDefault="0022591C" w:rsidP="0022591C">
      <w:pPr>
        <w:pStyle w:val="ac"/>
        <w:jc w:val="right"/>
        <w:rPr>
          <w:sz w:val="24"/>
          <w:szCs w:val="24"/>
        </w:rPr>
      </w:pPr>
      <w:r w:rsidRPr="006E354A">
        <w:rPr>
          <w:sz w:val="24"/>
          <w:szCs w:val="24"/>
        </w:rPr>
        <w:t xml:space="preserve">муниципального жилищного контроля на территории </w:t>
      </w:r>
    </w:p>
    <w:p w:rsidR="003A6633" w:rsidRDefault="0022591C" w:rsidP="0022591C">
      <w:pPr>
        <w:pStyle w:val="ac"/>
        <w:jc w:val="right"/>
        <w:rPr>
          <w:sz w:val="24"/>
          <w:szCs w:val="24"/>
        </w:rPr>
      </w:pPr>
      <w:r w:rsidRPr="006E354A">
        <w:rPr>
          <w:sz w:val="24"/>
          <w:szCs w:val="24"/>
        </w:rPr>
        <w:t>муниципального образования «Город Обнинск»</w:t>
      </w:r>
    </w:p>
    <w:p w:rsidR="0022591C" w:rsidRDefault="0022591C" w:rsidP="0022591C">
      <w:pPr>
        <w:pStyle w:val="ac"/>
        <w:jc w:val="right"/>
        <w:rPr>
          <w:sz w:val="32"/>
          <w:szCs w:val="32"/>
        </w:rPr>
      </w:pPr>
    </w:p>
    <w:p w:rsidR="003A6633" w:rsidRPr="0022591C" w:rsidRDefault="003A6633" w:rsidP="003A6633">
      <w:pPr>
        <w:pStyle w:val="ac"/>
        <w:jc w:val="center"/>
        <w:rPr>
          <w:b/>
          <w:sz w:val="26"/>
          <w:szCs w:val="26"/>
        </w:rPr>
      </w:pPr>
      <w:r w:rsidRPr="0022591C">
        <w:rPr>
          <w:b/>
          <w:sz w:val="26"/>
          <w:szCs w:val="26"/>
        </w:rPr>
        <w:t>Журнал</w:t>
      </w:r>
    </w:p>
    <w:p w:rsidR="003A6633" w:rsidRPr="0022591C" w:rsidRDefault="003A6633" w:rsidP="003A6633">
      <w:pPr>
        <w:pStyle w:val="ac"/>
        <w:jc w:val="center"/>
        <w:rPr>
          <w:b/>
          <w:sz w:val="26"/>
          <w:szCs w:val="26"/>
        </w:rPr>
      </w:pPr>
      <w:r w:rsidRPr="0022591C">
        <w:rPr>
          <w:b/>
          <w:sz w:val="26"/>
          <w:szCs w:val="26"/>
        </w:rPr>
        <w:t>учета предписаний, выданных</w:t>
      </w:r>
      <w:r w:rsidR="006E354A" w:rsidRPr="0022591C">
        <w:rPr>
          <w:b/>
          <w:sz w:val="26"/>
          <w:szCs w:val="26"/>
        </w:rPr>
        <w:t xml:space="preserve"> </w:t>
      </w:r>
      <w:r w:rsidRPr="0022591C">
        <w:rPr>
          <w:b/>
          <w:sz w:val="26"/>
          <w:szCs w:val="26"/>
        </w:rPr>
        <w:t>юридическим лицам, индивидуальным предпринимателям органом муниципального жилищного контроля</w:t>
      </w:r>
    </w:p>
    <w:p w:rsidR="003A6633" w:rsidRDefault="003A6633" w:rsidP="003A6633">
      <w:pPr>
        <w:pStyle w:val="ac"/>
        <w:jc w:val="center"/>
        <w:rPr>
          <w:sz w:val="28"/>
          <w:szCs w:val="28"/>
        </w:rPr>
      </w:pPr>
      <w:r>
        <w:rPr>
          <w:sz w:val="28"/>
          <w:szCs w:val="28"/>
        </w:rPr>
        <w:t>___________________</w:t>
      </w:r>
    </w:p>
    <w:p w:rsidR="003A6633" w:rsidRPr="00DF4F82" w:rsidRDefault="003A6633" w:rsidP="003A6633">
      <w:pPr>
        <w:pStyle w:val="ac"/>
        <w:jc w:val="center"/>
      </w:pPr>
      <w:r>
        <w:t>(дата начала ведения Журнала)</w:t>
      </w:r>
    </w:p>
    <w:p w:rsidR="003A6633" w:rsidRDefault="003A6633" w:rsidP="003A6633">
      <w:pPr>
        <w:ind w:left="5812"/>
        <w:jc w:val="center"/>
        <w:rPr>
          <w:b w:val="0"/>
          <w:szCs w:val="26"/>
        </w:rPr>
      </w:pPr>
    </w:p>
    <w:p w:rsidR="003A6633" w:rsidRDefault="003A6633" w:rsidP="003A6633">
      <w:pPr>
        <w:ind w:left="5812"/>
        <w:jc w:val="center"/>
        <w:rPr>
          <w:b w:val="0"/>
          <w:szCs w:val="26"/>
        </w:rPr>
      </w:pPr>
    </w:p>
    <w:tbl>
      <w:tblPr>
        <w:tblStyle w:val="a6"/>
        <w:tblW w:w="0" w:type="auto"/>
        <w:tblLook w:val="04A0" w:firstRow="1" w:lastRow="0" w:firstColumn="1" w:lastColumn="0" w:noHBand="0" w:noVBand="1"/>
      </w:tblPr>
      <w:tblGrid>
        <w:gridCol w:w="586"/>
        <w:gridCol w:w="2127"/>
        <w:gridCol w:w="1475"/>
        <w:gridCol w:w="1531"/>
        <w:gridCol w:w="1422"/>
        <w:gridCol w:w="1170"/>
        <w:gridCol w:w="1544"/>
      </w:tblGrid>
      <w:tr w:rsidR="003A6633" w:rsidTr="005720F2">
        <w:tc>
          <w:tcPr>
            <w:tcW w:w="692" w:type="dxa"/>
          </w:tcPr>
          <w:p w:rsidR="003A6633" w:rsidRPr="00D27DC7" w:rsidRDefault="003A6633" w:rsidP="005720F2">
            <w:pPr>
              <w:pStyle w:val="ac"/>
              <w:jc w:val="center"/>
              <w:rPr>
                <w:sz w:val="24"/>
                <w:szCs w:val="24"/>
              </w:rPr>
            </w:pPr>
            <w:r w:rsidRPr="00D27DC7">
              <w:rPr>
                <w:sz w:val="24"/>
                <w:szCs w:val="24"/>
              </w:rPr>
              <w:t>№</w:t>
            </w:r>
          </w:p>
          <w:p w:rsidR="003A6633" w:rsidRDefault="003A6633" w:rsidP="005720F2">
            <w:pPr>
              <w:pStyle w:val="ac"/>
              <w:jc w:val="center"/>
              <w:rPr>
                <w:sz w:val="24"/>
                <w:szCs w:val="24"/>
              </w:rPr>
            </w:pPr>
            <w:r w:rsidRPr="00D27DC7">
              <w:rPr>
                <w:sz w:val="24"/>
                <w:szCs w:val="24"/>
              </w:rPr>
              <w:t>п/п</w:t>
            </w:r>
          </w:p>
        </w:tc>
        <w:tc>
          <w:tcPr>
            <w:tcW w:w="2218" w:type="dxa"/>
          </w:tcPr>
          <w:p w:rsidR="003A6633" w:rsidRPr="00D27DC7" w:rsidRDefault="003A6633" w:rsidP="005720F2">
            <w:pPr>
              <w:pStyle w:val="ac"/>
              <w:jc w:val="center"/>
              <w:rPr>
                <w:sz w:val="24"/>
                <w:szCs w:val="24"/>
              </w:rPr>
            </w:pPr>
            <w:r>
              <w:rPr>
                <w:sz w:val="24"/>
                <w:szCs w:val="24"/>
              </w:rPr>
              <w:t>Наименование</w:t>
            </w:r>
            <w:r w:rsidRPr="00D27DC7">
              <w:rPr>
                <w:sz w:val="24"/>
                <w:szCs w:val="24"/>
              </w:rPr>
              <w:t xml:space="preserve"> юридического лица, индивидуального предпринимателя</w:t>
            </w:r>
            <w:r>
              <w:rPr>
                <w:sz w:val="24"/>
                <w:szCs w:val="24"/>
              </w:rPr>
              <w:t>, в отношении которого выдано предписание</w:t>
            </w:r>
          </w:p>
        </w:tc>
        <w:tc>
          <w:tcPr>
            <w:tcW w:w="1727" w:type="dxa"/>
          </w:tcPr>
          <w:p w:rsidR="003A6633" w:rsidRPr="00D27DC7" w:rsidRDefault="003A6633" w:rsidP="005720F2">
            <w:pPr>
              <w:pStyle w:val="ac"/>
              <w:jc w:val="center"/>
              <w:rPr>
                <w:sz w:val="24"/>
                <w:szCs w:val="24"/>
              </w:rPr>
            </w:pPr>
            <w:r w:rsidRPr="00D27DC7">
              <w:rPr>
                <w:sz w:val="24"/>
                <w:szCs w:val="24"/>
              </w:rPr>
              <w:t>Адрес объекта, в отношении которого проведена проверка</w:t>
            </w:r>
          </w:p>
        </w:tc>
        <w:tc>
          <w:tcPr>
            <w:tcW w:w="1170" w:type="dxa"/>
          </w:tcPr>
          <w:p w:rsidR="003A6633" w:rsidRPr="00D27DC7" w:rsidRDefault="003A6633" w:rsidP="005720F2">
            <w:pPr>
              <w:pStyle w:val="ac"/>
              <w:jc w:val="center"/>
              <w:rPr>
                <w:sz w:val="24"/>
                <w:szCs w:val="24"/>
              </w:rPr>
            </w:pPr>
            <w:r w:rsidRPr="00D27DC7">
              <w:rPr>
                <w:sz w:val="24"/>
                <w:szCs w:val="24"/>
              </w:rPr>
              <w:t xml:space="preserve">№, дата, </w:t>
            </w:r>
            <w:r>
              <w:rPr>
                <w:sz w:val="24"/>
                <w:szCs w:val="24"/>
              </w:rPr>
              <w:t>выданного предписания</w:t>
            </w:r>
          </w:p>
        </w:tc>
        <w:tc>
          <w:tcPr>
            <w:tcW w:w="1287" w:type="dxa"/>
          </w:tcPr>
          <w:p w:rsidR="003A6633" w:rsidRPr="009C2161" w:rsidRDefault="003A6633" w:rsidP="005720F2">
            <w:pPr>
              <w:pStyle w:val="ac"/>
              <w:jc w:val="center"/>
              <w:rPr>
                <w:sz w:val="24"/>
                <w:szCs w:val="24"/>
              </w:rPr>
            </w:pPr>
            <w:r w:rsidRPr="009C2161">
              <w:rPr>
                <w:sz w:val="24"/>
                <w:szCs w:val="24"/>
              </w:rPr>
              <w:t xml:space="preserve">Срок </w:t>
            </w:r>
            <w:r>
              <w:rPr>
                <w:sz w:val="24"/>
                <w:szCs w:val="24"/>
              </w:rPr>
              <w:t>исполнения</w:t>
            </w:r>
          </w:p>
        </w:tc>
        <w:tc>
          <w:tcPr>
            <w:tcW w:w="1095" w:type="dxa"/>
          </w:tcPr>
          <w:p w:rsidR="003A6633" w:rsidRDefault="003A6633" w:rsidP="005720F2">
            <w:pPr>
              <w:pStyle w:val="ac"/>
              <w:jc w:val="center"/>
              <w:rPr>
                <w:sz w:val="24"/>
                <w:szCs w:val="24"/>
              </w:rPr>
            </w:pPr>
            <w:r>
              <w:rPr>
                <w:sz w:val="24"/>
                <w:szCs w:val="24"/>
              </w:rPr>
              <w:t>№ проверки</w:t>
            </w:r>
          </w:p>
          <w:p w:rsidR="003A6633" w:rsidRDefault="003A6633" w:rsidP="005720F2">
            <w:pPr>
              <w:pStyle w:val="ac"/>
              <w:jc w:val="center"/>
              <w:rPr>
                <w:sz w:val="24"/>
                <w:szCs w:val="24"/>
              </w:rPr>
            </w:pPr>
            <w:r w:rsidRPr="00D27DC7">
              <w:t>(по журналу учета)</w:t>
            </w:r>
          </w:p>
        </w:tc>
        <w:tc>
          <w:tcPr>
            <w:tcW w:w="1666" w:type="dxa"/>
          </w:tcPr>
          <w:p w:rsidR="003A6633" w:rsidRDefault="003A6633" w:rsidP="005720F2">
            <w:pPr>
              <w:pStyle w:val="ac"/>
              <w:jc w:val="center"/>
              <w:rPr>
                <w:sz w:val="24"/>
                <w:szCs w:val="24"/>
              </w:rPr>
            </w:pPr>
            <w:r>
              <w:rPr>
                <w:sz w:val="24"/>
                <w:szCs w:val="24"/>
              </w:rPr>
              <w:t>Примечания</w:t>
            </w:r>
          </w:p>
        </w:tc>
      </w:tr>
      <w:tr w:rsidR="003A6633" w:rsidTr="005720F2">
        <w:tc>
          <w:tcPr>
            <w:tcW w:w="692" w:type="dxa"/>
          </w:tcPr>
          <w:p w:rsidR="003A6633" w:rsidRDefault="003A6633" w:rsidP="005720F2">
            <w:pPr>
              <w:pStyle w:val="ac"/>
              <w:jc w:val="center"/>
              <w:rPr>
                <w:sz w:val="24"/>
                <w:szCs w:val="24"/>
              </w:rPr>
            </w:pPr>
            <w:r>
              <w:rPr>
                <w:sz w:val="24"/>
                <w:szCs w:val="24"/>
              </w:rPr>
              <w:t>1.</w:t>
            </w:r>
          </w:p>
        </w:tc>
        <w:tc>
          <w:tcPr>
            <w:tcW w:w="2218" w:type="dxa"/>
          </w:tcPr>
          <w:p w:rsidR="003A6633" w:rsidRDefault="003A6633" w:rsidP="005720F2">
            <w:pPr>
              <w:pStyle w:val="ac"/>
              <w:jc w:val="center"/>
              <w:rPr>
                <w:sz w:val="24"/>
                <w:szCs w:val="24"/>
              </w:rPr>
            </w:pPr>
            <w:r>
              <w:rPr>
                <w:sz w:val="24"/>
                <w:szCs w:val="24"/>
              </w:rPr>
              <w:t>2.</w:t>
            </w:r>
          </w:p>
        </w:tc>
        <w:tc>
          <w:tcPr>
            <w:tcW w:w="1727" w:type="dxa"/>
          </w:tcPr>
          <w:p w:rsidR="003A6633" w:rsidRDefault="003A6633" w:rsidP="005720F2">
            <w:pPr>
              <w:pStyle w:val="ac"/>
              <w:jc w:val="center"/>
              <w:rPr>
                <w:sz w:val="24"/>
                <w:szCs w:val="24"/>
              </w:rPr>
            </w:pPr>
            <w:r>
              <w:rPr>
                <w:sz w:val="24"/>
                <w:szCs w:val="24"/>
              </w:rPr>
              <w:t>3.</w:t>
            </w:r>
          </w:p>
        </w:tc>
        <w:tc>
          <w:tcPr>
            <w:tcW w:w="1170" w:type="dxa"/>
          </w:tcPr>
          <w:p w:rsidR="003A6633" w:rsidRDefault="003A6633" w:rsidP="005720F2">
            <w:pPr>
              <w:pStyle w:val="ac"/>
              <w:jc w:val="center"/>
              <w:rPr>
                <w:sz w:val="24"/>
                <w:szCs w:val="24"/>
              </w:rPr>
            </w:pPr>
            <w:r>
              <w:rPr>
                <w:sz w:val="24"/>
                <w:szCs w:val="24"/>
              </w:rPr>
              <w:t>4.</w:t>
            </w:r>
          </w:p>
        </w:tc>
        <w:tc>
          <w:tcPr>
            <w:tcW w:w="1287" w:type="dxa"/>
          </w:tcPr>
          <w:p w:rsidR="003A6633" w:rsidRDefault="003A6633" w:rsidP="005720F2">
            <w:pPr>
              <w:pStyle w:val="ac"/>
              <w:jc w:val="center"/>
              <w:rPr>
                <w:sz w:val="24"/>
                <w:szCs w:val="24"/>
              </w:rPr>
            </w:pPr>
            <w:r>
              <w:rPr>
                <w:sz w:val="24"/>
                <w:szCs w:val="24"/>
              </w:rPr>
              <w:t>5.</w:t>
            </w:r>
          </w:p>
        </w:tc>
        <w:tc>
          <w:tcPr>
            <w:tcW w:w="1095" w:type="dxa"/>
          </w:tcPr>
          <w:p w:rsidR="003A6633" w:rsidRDefault="003A6633" w:rsidP="005720F2">
            <w:pPr>
              <w:pStyle w:val="ac"/>
              <w:jc w:val="center"/>
              <w:rPr>
                <w:sz w:val="24"/>
                <w:szCs w:val="24"/>
              </w:rPr>
            </w:pPr>
            <w:r>
              <w:rPr>
                <w:sz w:val="24"/>
                <w:szCs w:val="24"/>
              </w:rPr>
              <w:t>6.</w:t>
            </w:r>
          </w:p>
        </w:tc>
        <w:tc>
          <w:tcPr>
            <w:tcW w:w="1666" w:type="dxa"/>
          </w:tcPr>
          <w:p w:rsidR="003A6633" w:rsidRDefault="003A6633" w:rsidP="005720F2">
            <w:pPr>
              <w:pStyle w:val="ac"/>
              <w:jc w:val="center"/>
              <w:rPr>
                <w:sz w:val="24"/>
                <w:szCs w:val="24"/>
              </w:rPr>
            </w:pPr>
            <w:r>
              <w:rPr>
                <w:sz w:val="24"/>
                <w:szCs w:val="24"/>
              </w:rPr>
              <w:t>7.</w:t>
            </w:r>
          </w:p>
        </w:tc>
      </w:tr>
    </w:tbl>
    <w:p w:rsidR="003A6633" w:rsidRDefault="003A6633" w:rsidP="003A6633">
      <w:pPr>
        <w:ind w:left="5812"/>
        <w:jc w:val="center"/>
        <w:rPr>
          <w:b w:val="0"/>
          <w:szCs w:val="26"/>
        </w:rPr>
      </w:pPr>
    </w:p>
    <w:p w:rsidR="003A6633" w:rsidRDefault="003A6633" w:rsidP="003A6633">
      <w:pPr>
        <w:ind w:left="5812"/>
        <w:jc w:val="center"/>
        <w:rPr>
          <w:b w:val="0"/>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3A6633" w:rsidRDefault="003A6633" w:rsidP="003A6633">
      <w:pPr>
        <w:pStyle w:val="ac"/>
        <w:ind w:left="5529"/>
        <w:jc w:val="right"/>
        <w:rPr>
          <w:sz w:val="26"/>
          <w:szCs w:val="26"/>
        </w:rPr>
      </w:pPr>
    </w:p>
    <w:p w:rsidR="006E354A" w:rsidRDefault="006E354A" w:rsidP="003A6633">
      <w:pPr>
        <w:pStyle w:val="ac"/>
        <w:ind w:left="5529"/>
        <w:jc w:val="right"/>
        <w:rPr>
          <w:sz w:val="26"/>
          <w:szCs w:val="26"/>
        </w:rPr>
      </w:pPr>
    </w:p>
    <w:p w:rsidR="003A6633" w:rsidRDefault="003A6633" w:rsidP="003A6633">
      <w:pPr>
        <w:pStyle w:val="ac"/>
        <w:ind w:left="5529"/>
        <w:jc w:val="right"/>
        <w:rPr>
          <w:sz w:val="26"/>
          <w:szCs w:val="26"/>
        </w:rPr>
      </w:pPr>
    </w:p>
    <w:p w:rsidR="003A6633" w:rsidRPr="006E354A" w:rsidRDefault="003A6633" w:rsidP="003A6633">
      <w:pPr>
        <w:pStyle w:val="ac"/>
        <w:ind w:left="5529"/>
        <w:jc w:val="right"/>
        <w:rPr>
          <w:sz w:val="24"/>
          <w:szCs w:val="24"/>
        </w:rPr>
      </w:pPr>
      <w:r w:rsidRPr="006E354A">
        <w:rPr>
          <w:sz w:val="24"/>
          <w:szCs w:val="24"/>
        </w:rPr>
        <w:lastRenderedPageBreak/>
        <w:t xml:space="preserve">Приложение № </w:t>
      </w:r>
      <w:r w:rsidR="0022591C">
        <w:rPr>
          <w:sz w:val="24"/>
          <w:szCs w:val="24"/>
        </w:rPr>
        <w:t>4</w:t>
      </w:r>
    </w:p>
    <w:p w:rsidR="006E354A" w:rsidRPr="006E354A" w:rsidRDefault="003A6633" w:rsidP="003A6633">
      <w:pPr>
        <w:pStyle w:val="ac"/>
        <w:jc w:val="right"/>
        <w:rPr>
          <w:sz w:val="24"/>
          <w:szCs w:val="24"/>
        </w:rPr>
      </w:pPr>
      <w:r w:rsidRPr="006E354A">
        <w:rPr>
          <w:sz w:val="24"/>
          <w:szCs w:val="24"/>
        </w:rPr>
        <w:t>к Административному регламенту</w:t>
      </w:r>
    </w:p>
    <w:p w:rsidR="003A6633" w:rsidRPr="006E354A" w:rsidRDefault="003A6633" w:rsidP="003A6633">
      <w:pPr>
        <w:pStyle w:val="ac"/>
        <w:jc w:val="right"/>
        <w:rPr>
          <w:sz w:val="24"/>
          <w:szCs w:val="24"/>
        </w:rPr>
      </w:pPr>
      <w:r w:rsidRPr="006E354A">
        <w:rPr>
          <w:sz w:val="24"/>
          <w:szCs w:val="24"/>
        </w:rPr>
        <w:t>Администрации города Обнинска</w:t>
      </w:r>
    </w:p>
    <w:p w:rsidR="003A6633" w:rsidRPr="006E354A" w:rsidRDefault="003A6633" w:rsidP="003A6633">
      <w:pPr>
        <w:pStyle w:val="ac"/>
        <w:jc w:val="right"/>
        <w:rPr>
          <w:sz w:val="24"/>
          <w:szCs w:val="24"/>
        </w:rPr>
      </w:pPr>
      <w:r w:rsidRPr="006E354A">
        <w:rPr>
          <w:sz w:val="24"/>
          <w:szCs w:val="24"/>
        </w:rPr>
        <w:t>по осуществлению</w:t>
      </w:r>
      <w:r w:rsidR="00DE622E">
        <w:rPr>
          <w:sz w:val="24"/>
          <w:szCs w:val="24"/>
        </w:rPr>
        <w:t xml:space="preserve"> </w:t>
      </w:r>
      <w:r w:rsidRPr="006E354A">
        <w:rPr>
          <w:color w:val="000000"/>
          <w:sz w:val="24"/>
          <w:szCs w:val="24"/>
        </w:rPr>
        <w:t>муниципальной функции</w:t>
      </w:r>
    </w:p>
    <w:p w:rsidR="003A6633" w:rsidRPr="006E354A" w:rsidRDefault="003A6633" w:rsidP="003A6633">
      <w:pPr>
        <w:pStyle w:val="ac"/>
        <w:jc w:val="right"/>
        <w:rPr>
          <w:sz w:val="24"/>
          <w:szCs w:val="24"/>
        </w:rPr>
      </w:pPr>
      <w:r w:rsidRPr="006E354A">
        <w:rPr>
          <w:sz w:val="24"/>
          <w:szCs w:val="24"/>
        </w:rPr>
        <w:t xml:space="preserve">муниципального жилищного контроля на территории </w:t>
      </w:r>
    </w:p>
    <w:p w:rsidR="003A6633" w:rsidRPr="00ED3BD2" w:rsidRDefault="003A6633" w:rsidP="003A6633">
      <w:pPr>
        <w:pStyle w:val="ac"/>
        <w:jc w:val="right"/>
        <w:rPr>
          <w:sz w:val="26"/>
          <w:szCs w:val="26"/>
        </w:rPr>
      </w:pPr>
      <w:r w:rsidRPr="006E354A">
        <w:rPr>
          <w:sz w:val="24"/>
          <w:szCs w:val="24"/>
        </w:rPr>
        <w:t>муниципального образования «Город Обнинск»</w:t>
      </w:r>
      <w:r w:rsidRPr="00ED3BD2">
        <w:rPr>
          <w:sz w:val="26"/>
          <w:szCs w:val="26"/>
        </w:rPr>
        <w:t xml:space="preserve"> </w:t>
      </w:r>
    </w:p>
    <w:p w:rsidR="003A6633" w:rsidRDefault="003A6633" w:rsidP="00E671D1">
      <w:pPr>
        <w:pStyle w:val="ac"/>
        <w:spacing w:line="360" w:lineRule="auto"/>
        <w:rPr>
          <w:b/>
          <w:i/>
          <w:sz w:val="32"/>
          <w:szCs w:val="32"/>
        </w:rPr>
      </w:pPr>
    </w:p>
    <w:p w:rsidR="003A6633" w:rsidRPr="0022591C" w:rsidRDefault="003A6633" w:rsidP="003A6633">
      <w:pPr>
        <w:pStyle w:val="ac"/>
        <w:jc w:val="center"/>
        <w:rPr>
          <w:b/>
          <w:sz w:val="26"/>
          <w:szCs w:val="26"/>
        </w:rPr>
      </w:pPr>
      <w:r w:rsidRPr="0022591C">
        <w:rPr>
          <w:b/>
          <w:sz w:val="26"/>
          <w:szCs w:val="26"/>
        </w:rPr>
        <w:t>Журнал</w:t>
      </w:r>
    </w:p>
    <w:p w:rsidR="003A6633" w:rsidRPr="0022591C" w:rsidRDefault="003A6633" w:rsidP="003A6633">
      <w:pPr>
        <w:pStyle w:val="ac"/>
        <w:jc w:val="center"/>
        <w:rPr>
          <w:b/>
          <w:sz w:val="26"/>
          <w:szCs w:val="26"/>
        </w:rPr>
      </w:pPr>
      <w:r w:rsidRPr="0022591C">
        <w:rPr>
          <w:b/>
          <w:sz w:val="26"/>
          <w:szCs w:val="26"/>
        </w:rPr>
        <w:t xml:space="preserve">учета проверок граждан, проводимых </w:t>
      </w:r>
    </w:p>
    <w:p w:rsidR="003A6633" w:rsidRPr="0022591C" w:rsidRDefault="003A6633" w:rsidP="003A6633">
      <w:pPr>
        <w:pStyle w:val="ac"/>
        <w:jc w:val="center"/>
        <w:rPr>
          <w:b/>
          <w:sz w:val="26"/>
          <w:szCs w:val="26"/>
        </w:rPr>
      </w:pPr>
      <w:r w:rsidRPr="0022591C">
        <w:rPr>
          <w:b/>
          <w:sz w:val="26"/>
          <w:szCs w:val="26"/>
        </w:rPr>
        <w:t>органом муниципального жилищного контроля</w:t>
      </w:r>
    </w:p>
    <w:p w:rsidR="003A6633" w:rsidRDefault="003A6633" w:rsidP="003A6633">
      <w:pPr>
        <w:pStyle w:val="ac"/>
        <w:jc w:val="center"/>
        <w:rPr>
          <w:sz w:val="28"/>
          <w:szCs w:val="28"/>
        </w:rPr>
      </w:pPr>
      <w:r>
        <w:rPr>
          <w:sz w:val="28"/>
          <w:szCs w:val="28"/>
        </w:rPr>
        <w:t>___________________</w:t>
      </w:r>
    </w:p>
    <w:p w:rsidR="003A6633" w:rsidRPr="00DF4F82" w:rsidRDefault="003A6633" w:rsidP="003A6633">
      <w:pPr>
        <w:pStyle w:val="ac"/>
        <w:jc w:val="center"/>
      </w:pPr>
      <w:r>
        <w:t>(дата начала ведения Журнала)</w:t>
      </w:r>
    </w:p>
    <w:p w:rsidR="003A6633" w:rsidRDefault="003A6633" w:rsidP="003A6633">
      <w:pPr>
        <w:pStyle w:val="ac"/>
        <w:jc w:val="center"/>
        <w:rPr>
          <w:sz w:val="26"/>
          <w:szCs w:val="26"/>
        </w:rPr>
      </w:pPr>
    </w:p>
    <w:tbl>
      <w:tblPr>
        <w:tblStyle w:val="a6"/>
        <w:tblW w:w="0" w:type="auto"/>
        <w:tblLook w:val="04A0" w:firstRow="1" w:lastRow="0" w:firstColumn="1" w:lastColumn="0" w:noHBand="0" w:noVBand="1"/>
      </w:tblPr>
      <w:tblGrid>
        <w:gridCol w:w="694"/>
        <w:gridCol w:w="1799"/>
        <w:gridCol w:w="1844"/>
        <w:gridCol w:w="2243"/>
        <w:gridCol w:w="1342"/>
        <w:gridCol w:w="1933"/>
      </w:tblGrid>
      <w:tr w:rsidR="003A6633" w:rsidTr="005720F2">
        <w:tc>
          <w:tcPr>
            <w:tcW w:w="817" w:type="dxa"/>
          </w:tcPr>
          <w:p w:rsidR="003A6633" w:rsidRPr="00D27DC7" w:rsidRDefault="003A6633" w:rsidP="005720F2">
            <w:pPr>
              <w:pStyle w:val="ac"/>
              <w:jc w:val="center"/>
              <w:rPr>
                <w:sz w:val="24"/>
                <w:szCs w:val="24"/>
              </w:rPr>
            </w:pPr>
            <w:r w:rsidRPr="00D27DC7">
              <w:rPr>
                <w:sz w:val="24"/>
                <w:szCs w:val="24"/>
              </w:rPr>
              <w:t>№</w:t>
            </w:r>
          </w:p>
          <w:p w:rsidR="003A6633" w:rsidRDefault="003A6633" w:rsidP="005720F2">
            <w:pPr>
              <w:pStyle w:val="ac"/>
              <w:jc w:val="center"/>
              <w:rPr>
                <w:sz w:val="24"/>
                <w:szCs w:val="24"/>
              </w:rPr>
            </w:pPr>
            <w:r w:rsidRPr="00D27DC7">
              <w:rPr>
                <w:sz w:val="24"/>
                <w:szCs w:val="24"/>
              </w:rPr>
              <w:t>п/п</w:t>
            </w:r>
          </w:p>
        </w:tc>
        <w:tc>
          <w:tcPr>
            <w:tcW w:w="2126" w:type="dxa"/>
          </w:tcPr>
          <w:p w:rsidR="003A6633" w:rsidRDefault="003A6633" w:rsidP="005720F2">
            <w:pPr>
              <w:pStyle w:val="ac"/>
              <w:jc w:val="center"/>
              <w:rPr>
                <w:sz w:val="24"/>
                <w:szCs w:val="24"/>
              </w:rPr>
            </w:pPr>
            <w:r>
              <w:rPr>
                <w:sz w:val="24"/>
                <w:szCs w:val="24"/>
              </w:rPr>
              <w:t>Обращение</w:t>
            </w:r>
          </w:p>
          <w:p w:rsidR="003A6633" w:rsidRPr="00D27DC7" w:rsidRDefault="003A6633" w:rsidP="005720F2">
            <w:pPr>
              <w:pStyle w:val="ac"/>
              <w:jc w:val="center"/>
              <w:rPr>
                <w:sz w:val="24"/>
                <w:szCs w:val="24"/>
              </w:rPr>
            </w:pPr>
            <w:r>
              <w:rPr>
                <w:sz w:val="24"/>
                <w:szCs w:val="24"/>
              </w:rPr>
              <w:t>(№, дата)</w:t>
            </w:r>
          </w:p>
        </w:tc>
        <w:tc>
          <w:tcPr>
            <w:tcW w:w="1985" w:type="dxa"/>
          </w:tcPr>
          <w:p w:rsidR="003A6633" w:rsidRPr="00D27DC7" w:rsidRDefault="003A6633" w:rsidP="005720F2">
            <w:pPr>
              <w:pStyle w:val="ac"/>
              <w:jc w:val="center"/>
              <w:rPr>
                <w:sz w:val="24"/>
                <w:szCs w:val="24"/>
              </w:rPr>
            </w:pPr>
            <w:r>
              <w:rPr>
                <w:sz w:val="24"/>
                <w:szCs w:val="24"/>
              </w:rPr>
              <w:t>Дата и номер распоряжения о проведении проверки</w:t>
            </w:r>
          </w:p>
        </w:tc>
        <w:tc>
          <w:tcPr>
            <w:tcW w:w="2728" w:type="dxa"/>
          </w:tcPr>
          <w:p w:rsidR="003A6633" w:rsidRDefault="003A6633" w:rsidP="005720F2">
            <w:pPr>
              <w:pStyle w:val="ac"/>
              <w:jc w:val="center"/>
              <w:rPr>
                <w:sz w:val="24"/>
                <w:szCs w:val="24"/>
              </w:rPr>
            </w:pPr>
            <w:r>
              <w:rPr>
                <w:sz w:val="24"/>
                <w:szCs w:val="24"/>
              </w:rPr>
              <w:t>Ф.И.О. граждан, в отношении которых осуществлена проверка</w:t>
            </w:r>
          </w:p>
          <w:p w:rsidR="003A6633" w:rsidRPr="00D27DC7" w:rsidRDefault="003A6633" w:rsidP="005720F2">
            <w:pPr>
              <w:pStyle w:val="ac"/>
              <w:jc w:val="center"/>
              <w:rPr>
                <w:sz w:val="24"/>
                <w:szCs w:val="24"/>
              </w:rPr>
            </w:pPr>
          </w:p>
        </w:tc>
        <w:tc>
          <w:tcPr>
            <w:tcW w:w="1498" w:type="dxa"/>
          </w:tcPr>
          <w:p w:rsidR="003A6633" w:rsidRPr="00D27DC7" w:rsidRDefault="003A6633" w:rsidP="005720F2">
            <w:pPr>
              <w:pStyle w:val="ac"/>
              <w:jc w:val="center"/>
            </w:pPr>
            <w:r>
              <w:rPr>
                <w:sz w:val="24"/>
                <w:szCs w:val="24"/>
              </w:rPr>
              <w:t xml:space="preserve">Адрес, где </w:t>
            </w:r>
            <w:proofErr w:type="spellStart"/>
            <w:r>
              <w:rPr>
                <w:sz w:val="24"/>
                <w:szCs w:val="24"/>
              </w:rPr>
              <w:t>осущ</w:t>
            </w:r>
            <w:proofErr w:type="spellEnd"/>
            <w:r>
              <w:rPr>
                <w:sz w:val="24"/>
                <w:szCs w:val="24"/>
              </w:rPr>
              <w:t>. проверка</w:t>
            </w:r>
          </w:p>
        </w:tc>
        <w:tc>
          <w:tcPr>
            <w:tcW w:w="1808" w:type="dxa"/>
          </w:tcPr>
          <w:p w:rsidR="003A6633" w:rsidRDefault="003A6633" w:rsidP="005720F2">
            <w:pPr>
              <w:pStyle w:val="ac"/>
              <w:jc w:val="center"/>
              <w:rPr>
                <w:sz w:val="24"/>
                <w:szCs w:val="24"/>
              </w:rPr>
            </w:pPr>
            <w:r>
              <w:rPr>
                <w:sz w:val="24"/>
                <w:szCs w:val="24"/>
              </w:rPr>
              <w:t>Дата и номер акта проверки соблюдения гражданами обязательных требования, установленных в отношении муниципального жилищного фонда</w:t>
            </w:r>
          </w:p>
        </w:tc>
      </w:tr>
      <w:tr w:rsidR="003A6633" w:rsidTr="005720F2">
        <w:tc>
          <w:tcPr>
            <w:tcW w:w="817" w:type="dxa"/>
          </w:tcPr>
          <w:p w:rsidR="003A6633" w:rsidRDefault="003A6633" w:rsidP="005720F2">
            <w:pPr>
              <w:pStyle w:val="ac"/>
              <w:jc w:val="center"/>
              <w:rPr>
                <w:sz w:val="24"/>
                <w:szCs w:val="24"/>
              </w:rPr>
            </w:pPr>
            <w:r>
              <w:rPr>
                <w:sz w:val="24"/>
                <w:szCs w:val="24"/>
              </w:rPr>
              <w:t>1.</w:t>
            </w:r>
          </w:p>
        </w:tc>
        <w:tc>
          <w:tcPr>
            <w:tcW w:w="2126" w:type="dxa"/>
          </w:tcPr>
          <w:p w:rsidR="003A6633" w:rsidRDefault="003A6633" w:rsidP="005720F2">
            <w:pPr>
              <w:pStyle w:val="ac"/>
              <w:jc w:val="center"/>
              <w:rPr>
                <w:sz w:val="24"/>
                <w:szCs w:val="24"/>
              </w:rPr>
            </w:pPr>
            <w:r>
              <w:rPr>
                <w:sz w:val="24"/>
                <w:szCs w:val="24"/>
              </w:rPr>
              <w:t>2.</w:t>
            </w:r>
          </w:p>
        </w:tc>
        <w:tc>
          <w:tcPr>
            <w:tcW w:w="1985" w:type="dxa"/>
          </w:tcPr>
          <w:p w:rsidR="003A6633" w:rsidRDefault="003A6633" w:rsidP="005720F2">
            <w:pPr>
              <w:pStyle w:val="ac"/>
              <w:jc w:val="center"/>
              <w:rPr>
                <w:sz w:val="24"/>
                <w:szCs w:val="24"/>
              </w:rPr>
            </w:pPr>
            <w:r>
              <w:rPr>
                <w:sz w:val="24"/>
                <w:szCs w:val="24"/>
              </w:rPr>
              <w:t>3.</w:t>
            </w:r>
          </w:p>
        </w:tc>
        <w:tc>
          <w:tcPr>
            <w:tcW w:w="2728" w:type="dxa"/>
          </w:tcPr>
          <w:p w:rsidR="003A6633" w:rsidRDefault="003A6633" w:rsidP="005720F2">
            <w:pPr>
              <w:pStyle w:val="ac"/>
              <w:jc w:val="center"/>
              <w:rPr>
                <w:sz w:val="24"/>
                <w:szCs w:val="24"/>
              </w:rPr>
            </w:pPr>
            <w:r>
              <w:rPr>
                <w:sz w:val="24"/>
                <w:szCs w:val="24"/>
              </w:rPr>
              <w:t>4.</w:t>
            </w:r>
          </w:p>
        </w:tc>
        <w:tc>
          <w:tcPr>
            <w:tcW w:w="1498" w:type="dxa"/>
          </w:tcPr>
          <w:p w:rsidR="003A6633" w:rsidRDefault="003A6633" w:rsidP="005720F2">
            <w:pPr>
              <w:pStyle w:val="ac"/>
              <w:jc w:val="center"/>
              <w:rPr>
                <w:sz w:val="24"/>
                <w:szCs w:val="24"/>
              </w:rPr>
            </w:pPr>
            <w:r>
              <w:rPr>
                <w:sz w:val="24"/>
                <w:szCs w:val="24"/>
              </w:rPr>
              <w:t>5.</w:t>
            </w:r>
          </w:p>
        </w:tc>
        <w:tc>
          <w:tcPr>
            <w:tcW w:w="1808" w:type="dxa"/>
          </w:tcPr>
          <w:p w:rsidR="003A6633" w:rsidRDefault="003A6633" w:rsidP="005720F2">
            <w:pPr>
              <w:pStyle w:val="ac"/>
              <w:jc w:val="center"/>
              <w:rPr>
                <w:sz w:val="24"/>
                <w:szCs w:val="24"/>
              </w:rPr>
            </w:pPr>
            <w:r>
              <w:rPr>
                <w:sz w:val="24"/>
                <w:szCs w:val="24"/>
              </w:rPr>
              <w:t>6.</w:t>
            </w:r>
          </w:p>
        </w:tc>
      </w:tr>
    </w:tbl>
    <w:p w:rsidR="003A6633" w:rsidRDefault="003A6633" w:rsidP="003A6633">
      <w:pPr>
        <w:pStyle w:val="ac"/>
        <w:rPr>
          <w:sz w:val="24"/>
          <w:szCs w:val="24"/>
        </w:rPr>
      </w:pPr>
    </w:p>
    <w:p w:rsidR="003A6633" w:rsidRDefault="003A6633" w:rsidP="003A6633">
      <w:pPr>
        <w:pStyle w:val="ac"/>
        <w:rPr>
          <w:sz w:val="24"/>
          <w:szCs w:val="24"/>
        </w:rPr>
      </w:pPr>
    </w:p>
    <w:p w:rsidR="003A6633" w:rsidRDefault="003A6633" w:rsidP="003A6633">
      <w:pPr>
        <w:pStyle w:val="ac"/>
        <w:rPr>
          <w:sz w:val="24"/>
          <w:szCs w:val="24"/>
        </w:rPr>
      </w:pPr>
    </w:p>
    <w:p w:rsidR="003A6633" w:rsidRDefault="003A6633" w:rsidP="003A6633">
      <w:pPr>
        <w:pStyle w:val="ac"/>
        <w:rPr>
          <w:sz w:val="24"/>
          <w:szCs w:val="24"/>
        </w:rPr>
      </w:pPr>
    </w:p>
    <w:p w:rsidR="003A6633" w:rsidRDefault="003A6633" w:rsidP="003A6633">
      <w:pPr>
        <w:pStyle w:val="ac"/>
        <w:rPr>
          <w:sz w:val="24"/>
          <w:szCs w:val="24"/>
        </w:rPr>
      </w:pPr>
    </w:p>
    <w:tbl>
      <w:tblPr>
        <w:tblStyle w:val="a6"/>
        <w:tblW w:w="9911" w:type="dxa"/>
        <w:tblLook w:val="04A0" w:firstRow="1" w:lastRow="0" w:firstColumn="1" w:lastColumn="0" w:noHBand="0" w:noVBand="1"/>
      </w:tblPr>
      <w:tblGrid>
        <w:gridCol w:w="2219"/>
        <w:gridCol w:w="1705"/>
        <w:gridCol w:w="2627"/>
        <w:gridCol w:w="1873"/>
        <w:gridCol w:w="1487"/>
      </w:tblGrid>
      <w:tr w:rsidR="003A6633" w:rsidTr="005720F2">
        <w:tc>
          <w:tcPr>
            <w:tcW w:w="2219" w:type="dxa"/>
          </w:tcPr>
          <w:p w:rsidR="003A6633" w:rsidRDefault="003A6633" w:rsidP="005720F2">
            <w:pPr>
              <w:pStyle w:val="ac"/>
              <w:jc w:val="center"/>
              <w:rPr>
                <w:sz w:val="24"/>
                <w:szCs w:val="24"/>
              </w:rPr>
            </w:pPr>
            <w:r>
              <w:rPr>
                <w:sz w:val="24"/>
                <w:szCs w:val="24"/>
              </w:rPr>
              <w:t>Дата и номер акта обследования муниципального жилищного фонда, составленного по результатам проверки</w:t>
            </w:r>
          </w:p>
        </w:tc>
        <w:tc>
          <w:tcPr>
            <w:tcW w:w="1705" w:type="dxa"/>
          </w:tcPr>
          <w:p w:rsidR="003A6633" w:rsidRPr="00D27DC7" w:rsidRDefault="003A6633" w:rsidP="005720F2">
            <w:pPr>
              <w:pStyle w:val="ac"/>
              <w:jc w:val="center"/>
              <w:rPr>
                <w:sz w:val="24"/>
                <w:szCs w:val="24"/>
              </w:rPr>
            </w:pPr>
            <w:r>
              <w:rPr>
                <w:sz w:val="24"/>
                <w:szCs w:val="24"/>
              </w:rPr>
              <w:t>Дата, номер и содержание выданного предписания об устранении выявленных нарушений</w:t>
            </w:r>
          </w:p>
        </w:tc>
        <w:tc>
          <w:tcPr>
            <w:tcW w:w="2627" w:type="dxa"/>
          </w:tcPr>
          <w:p w:rsidR="003A6633" w:rsidRPr="00D27DC7" w:rsidRDefault="003A6633" w:rsidP="005720F2">
            <w:pPr>
              <w:pStyle w:val="ac"/>
              <w:jc w:val="center"/>
              <w:rPr>
                <w:sz w:val="24"/>
                <w:szCs w:val="24"/>
              </w:rPr>
            </w:pPr>
            <w:r>
              <w:rPr>
                <w:sz w:val="24"/>
                <w:szCs w:val="24"/>
              </w:rPr>
              <w:t>Фамилия, имя, отчество должностного лица, проводившего проверку</w:t>
            </w:r>
          </w:p>
        </w:tc>
        <w:tc>
          <w:tcPr>
            <w:tcW w:w="1873" w:type="dxa"/>
          </w:tcPr>
          <w:p w:rsidR="003A6633" w:rsidRPr="00D27DC7" w:rsidRDefault="003A6633" w:rsidP="005720F2">
            <w:pPr>
              <w:pStyle w:val="ac"/>
              <w:jc w:val="center"/>
              <w:rPr>
                <w:sz w:val="24"/>
                <w:szCs w:val="24"/>
              </w:rPr>
            </w:pPr>
            <w:r>
              <w:rPr>
                <w:sz w:val="24"/>
                <w:szCs w:val="24"/>
              </w:rPr>
              <w:t>Подпись должностного лица (лиц) проводившего проверку</w:t>
            </w:r>
          </w:p>
        </w:tc>
        <w:tc>
          <w:tcPr>
            <w:tcW w:w="1487" w:type="dxa"/>
          </w:tcPr>
          <w:p w:rsidR="003A6633" w:rsidRPr="00D27DC7" w:rsidRDefault="003A6633" w:rsidP="005720F2">
            <w:pPr>
              <w:pStyle w:val="ac"/>
              <w:jc w:val="center"/>
            </w:pPr>
            <w:r>
              <w:rPr>
                <w:sz w:val="24"/>
                <w:szCs w:val="24"/>
              </w:rPr>
              <w:t>Примечание</w:t>
            </w:r>
          </w:p>
        </w:tc>
      </w:tr>
      <w:tr w:rsidR="003A6633" w:rsidTr="005720F2">
        <w:tc>
          <w:tcPr>
            <w:tcW w:w="2219" w:type="dxa"/>
          </w:tcPr>
          <w:p w:rsidR="003A6633" w:rsidRDefault="003A6633" w:rsidP="005720F2">
            <w:pPr>
              <w:pStyle w:val="ac"/>
              <w:jc w:val="center"/>
              <w:rPr>
                <w:sz w:val="24"/>
                <w:szCs w:val="24"/>
              </w:rPr>
            </w:pPr>
            <w:r>
              <w:rPr>
                <w:sz w:val="24"/>
                <w:szCs w:val="24"/>
              </w:rPr>
              <w:t>7.</w:t>
            </w:r>
          </w:p>
        </w:tc>
        <w:tc>
          <w:tcPr>
            <w:tcW w:w="1705" w:type="dxa"/>
          </w:tcPr>
          <w:p w:rsidR="003A6633" w:rsidRDefault="003A6633" w:rsidP="005720F2">
            <w:pPr>
              <w:pStyle w:val="ac"/>
              <w:jc w:val="center"/>
              <w:rPr>
                <w:sz w:val="24"/>
                <w:szCs w:val="24"/>
              </w:rPr>
            </w:pPr>
            <w:r>
              <w:rPr>
                <w:sz w:val="24"/>
                <w:szCs w:val="24"/>
              </w:rPr>
              <w:t>8.</w:t>
            </w:r>
          </w:p>
        </w:tc>
        <w:tc>
          <w:tcPr>
            <w:tcW w:w="2627" w:type="dxa"/>
          </w:tcPr>
          <w:p w:rsidR="003A6633" w:rsidRDefault="003A6633" w:rsidP="005720F2">
            <w:pPr>
              <w:pStyle w:val="ac"/>
              <w:jc w:val="center"/>
              <w:rPr>
                <w:sz w:val="24"/>
                <w:szCs w:val="24"/>
              </w:rPr>
            </w:pPr>
            <w:r>
              <w:rPr>
                <w:sz w:val="24"/>
                <w:szCs w:val="24"/>
              </w:rPr>
              <w:t>9.</w:t>
            </w:r>
          </w:p>
        </w:tc>
        <w:tc>
          <w:tcPr>
            <w:tcW w:w="1873" w:type="dxa"/>
          </w:tcPr>
          <w:p w:rsidR="003A6633" w:rsidRDefault="003A6633" w:rsidP="005720F2">
            <w:pPr>
              <w:pStyle w:val="ac"/>
              <w:jc w:val="center"/>
              <w:rPr>
                <w:sz w:val="24"/>
                <w:szCs w:val="24"/>
              </w:rPr>
            </w:pPr>
            <w:r>
              <w:rPr>
                <w:sz w:val="24"/>
                <w:szCs w:val="24"/>
              </w:rPr>
              <w:t>10.</w:t>
            </w:r>
          </w:p>
        </w:tc>
        <w:tc>
          <w:tcPr>
            <w:tcW w:w="1487" w:type="dxa"/>
          </w:tcPr>
          <w:p w:rsidR="003A6633" w:rsidRDefault="003A6633" w:rsidP="005720F2">
            <w:pPr>
              <w:pStyle w:val="ac"/>
              <w:jc w:val="center"/>
              <w:rPr>
                <w:sz w:val="24"/>
                <w:szCs w:val="24"/>
              </w:rPr>
            </w:pPr>
            <w:r>
              <w:rPr>
                <w:sz w:val="24"/>
                <w:szCs w:val="24"/>
              </w:rPr>
              <w:t>11.</w:t>
            </w:r>
          </w:p>
        </w:tc>
      </w:tr>
    </w:tbl>
    <w:p w:rsidR="003A6633" w:rsidRDefault="003A6633" w:rsidP="003A6633">
      <w:pPr>
        <w:ind w:left="5812"/>
        <w:jc w:val="center"/>
        <w:rPr>
          <w:b w:val="0"/>
          <w:szCs w:val="26"/>
        </w:rPr>
      </w:pPr>
    </w:p>
    <w:p w:rsidR="003A6633" w:rsidRDefault="003A6633" w:rsidP="003A6633">
      <w:pPr>
        <w:ind w:left="5812"/>
        <w:jc w:val="center"/>
        <w:rPr>
          <w:b w:val="0"/>
          <w:szCs w:val="26"/>
        </w:rPr>
      </w:pPr>
    </w:p>
    <w:p w:rsidR="003A6633" w:rsidRDefault="003A6633" w:rsidP="003A6633">
      <w:pPr>
        <w:ind w:left="5812"/>
        <w:jc w:val="center"/>
        <w:rPr>
          <w:b w:val="0"/>
          <w:szCs w:val="26"/>
        </w:rPr>
      </w:pPr>
    </w:p>
    <w:p w:rsidR="003A6633" w:rsidRDefault="003A6633" w:rsidP="003A6633">
      <w:pPr>
        <w:jc w:val="center"/>
      </w:pPr>
    </w:p>
    <w:p w:rsidR="0022591C" w:rsidRDefault="0022591C">
      <w:pPr>
        <w:rPr>
          <w:b w:val="0"/>
          <w:sz w:val="32"/>
          <w:szCs w:val="32"/>
        </w:rPr>
      </w:pPr>
      <w:r>
        <w:rPr>
          <w:sz w:val="32"/>
          <w:szCs w:val="32"/>
        </w:rPr>
        <w:br w:type="page"/>
      </w:r>
    </w:p>
    <w:p w:rsidR="0022591C" w:rsidRPr="006E354A" w:rsidRDefault="0022591C" w:rsidP="0022591C">
      <w:pPr>
        <w:pStyle w:val="ac"/>
        <w:jc w:val="right"/>
        <w:rPr>
          <w:sz w:val="24"/>
          <w:szCs w:val="24"/>
        </w:rPr>
      </w:pPr>
      <w:r w:rsidRPr="006E354A">
        <w:rPr>
          <w:sz w:val="24"/>
          <w:szCs w:val="24"/>
        </w:rPr>
        <w:lastRenderedPageBreak/>
        <w:t xml:space="preserve">Приложение № </w:t>
      </w:r>
      <w:r>
        <w:rPr>
          <w:sz w:val="24"/>
          <w:szCs w:val="24"/>
        </w:rPr>
        <w:t>5</w:t>
      </w:r>
    </w:p>
    <w:p w:rsidR="0022591C" w:rsidRPr="006E354A" w:rsidRDefault="0022591C" w:rsidP="0022591C">
      <w:pPr>
        <w:pStyle w:val="ac"/>
        <w:jc w:val="right"/>
        <w:rPr>
          <w:sz w:val="24"/>
          <w:szCs w:val="24"/>
        </w:rPr>
      </w:pPr>
      <w:r w:rsidRPr="006E354A">
        <w:rPr>
          <w:sz w:val="24"/>
          <w:szCs w:val="24"/>
        </w:rPr>
        <w:t xml:space="preserve">к Административному регламенту </w:t>
      </w:r>
    </w:p>
    <w:p w:rsidR="0022591C" w:rsidRPr="006E354A" w:rsidRDefault="0022591C" w:rsidP="0022591C">
      <w:pPr>
        <w:pStyle w:val="ac"/>
        <w:jc w:val="right"/>
        <w:rPr>
          <w:sz w:val="24"/>
          <w:szCs w:val="24"/>
        </w:rPr>
      </w:pPr>
      <w:r w:rsidRPr="006E354A">
        <w:rPr>
          <w:sz w:val="24"/>
          <w:szCs w:val="24"/>
        </w:rPr>
        <w:t>Администрации города Обнинска</w:t>
      </w:r>
    </w:p>
    <w:p w:rsidR="0022591C" w:rsidRPr="006E354A" w:rsidRDefault="0022591C" w:rsidP="0022591C">
      <w:pPr>
        <w:pStyle w:val="ac"/>
        <w:jc w:val="right"/>
        <w:rPr>
          <w:sz w:val="24"/>
          <w:szCs w:val="24"/>
        </w:rPr>
      </w:pPr>
      <w:r w:rsidRPr="006E354A">
        <w:rPr>
          <w:sz w:val="24"/>
          <w:szCs w:val="24"/>
        </w:rPr>
        <w:t>по осуществлению</w:t>
      </w:r>
      <w:r>
        <w:rPr>
          <w:sz w:val="24"/>
          <w:szCs w:val="24"/>
        </w:rPr>
        <w:t xml:space="preserve"> </w:t>
      </w:r>
      <w:r w:rsidRPr="006E354A">
        <w:rPr>
          <w:color w:val="000000"/>
          <w:sz w:val="24"/>
          <w:szCs w:val="24"/>
        </w:rPr>
        <w:t>муниципальной функции</w:t>
      </w:r>
    </w:p>
    <w:p w:rsidR="0022591C" w:rsidRPr="006E354A" w:rsidRDefault="0022591C" w:rsidP="0022591C">
      <w:pPr>
        <w:pStyle w:val="ac"/>
        <w:jc w:val="right"/>
        <w:rPr>
          <w:sz w:val="24"/>
          <w:szCs w:val="24"/>
        </w:rPr>
      </w:pPr>
      <w:r w:rsidRPr="006E354A">
        <w:rPr>
          <w:sz w:val="24"/>
          <w:szCs w:val="24"/>
        </w:rPr>
        <w:t xml:space="preserve">муниципального жилищного контроля на территории </w:t>
      </w:r>
    </w:p>
    <w:p w:rsidR="003A6633" w:rsidRDefault="0022591C" w:rsidP="0022591C">
      <w:pPr>
        <w:pStyle w:val="ac"/>
        <w:jc w:val="right"/>
        <w:rPr>
          <w:sz w:val="24"/>
          <w:szCs w:val="24"/>
        </w:rPr>
      </w:pPr>
      <w:r w:rsidRPr="006E354A">
        <w:rPr>
          <w:sz w:val="24"/>
          <w:szCs w:val="24"/>
        </w:rPr>
        <w:t>муниципального образования «Город Обнинск»</w:t>
      </w:r>
    </w:p>
    <w:p w:rsidR="0022591C" w:rsidRDefault="0022591C" w:rsidP="0022591C">
      <w:pPr>
        <w:pStyle w:val="ac"/>
        <w:jc w:val="right"/>
        <w:rPr>
          <w:sz w:val="32"/>
          <w:szCs w:val="32"/>
        </w:rPr>
      </w:pPr>
    </w:p>
    <w:p w:rsidR="003A6633" w:rsidRPr="0022591C" w:rsidRDefault="003A6633" w:rsidP="003A6633">
      <w:pPr>
        <w:pStyle w:val="ac"/>
        <w:jc w:val="center"/>
        <w:rPr>
          <w:b/>
          <w:sz w:val="26"/>
          <w:szCs w:val="26"/>
        </w:rPr>
      </w:pPr>
      <w:r w:rsidRPr="0022591C">
        <w:rPr>
          <w:b/>
          <w:sz w:val="26"/>
          <w:szCs w:val="26"/>
        </w:rPr>
        <w:t>Журнал</w:t>
      </w:r>
    </w:p>
    <w:p w:rsidR="003A6633" w:rsidRPr="0022591C" w:rsidRDefault="003A6633" w:rsidP="003A6633">
      <w:pPr>
        <w:pStyle w:val="ac"/>
        <w:jc w:val="center"/>
        <w:rPr>
          <w:b/>
          <w:sz w:val="26"/>
          <w:szCs w:val="26"/>
        </w:rPr>
      </w:pPr>
      <w:r w:rsidRPr="0022591C">
        <w:rPr>
          <w:b/>
          <w:sz w:val="26"/>
          <w:szCs w:val="26"/>
        </w:rPr>
        <w:t>учета предписаний, выданных</w:t>
      </w:r>
      <w:r w:rsidR="006E354A" w:rsidRPr="0022591C">
        <w:rPr>
          <w:b/>
          <w:sz w:val="26"/>
          <w:szCs w:val="26"/>
        </w:rPr>
        <w:t xml:space="preserve"> </w:t>
      </w:r>
      <w:r w:rsidRPr="0022591C">
        <w:rPr>
          <w:b/>
          <w:sz w:val="26"/>
          <w:szCs w:val="26"/>
        </w:rPr>
        <w:t>гражданам</w:t>
      </w:r>
    </w:p>
    <w:p w:rsidR="003A6633" w:rsidRPr="0022591C" w:rsidRDefault="003A6633" w:rsidP="003A6633">
      <w:pPr>
        <w:pStyle w:val="ac"/>
        <w:jc w:val="center"/>
        <w:rPr>
          <w:b/>
          <w:sz w:val="26"/>
          <w:szCs w:val="26"/>
        </w:rPr>
      </w:pPr>
      <w:r w:rsidRPr="0022591C">
        <w:rPr>
          <w:b/>
          <w:sz w:val="26"/>
          <w:szCs w:val="26"/>
        </w:rPr>
        <w:t>органом муниципального жилищного контроля</w:t>
      </w:r>
    </w:p>
    <w:p w:rsidR="003A6633" w:rsidRDefault="003A6633" w:rsidP="003A6633">
      <w:pPr>
        <w:pStyle w:val="ac"/>
        <w:jc w:val="center"/>
        <w:rPr>
          <w:sz w:val="28"/>
          <w:szCs w:val="28"/>
        </w:rPr>
      </w:pPr>
      <w:r>
        <w:rPr>
          <w:sz w:val="28"/>
          <w:szCs w:val="28"/>
        </w:rPr>
        <w:t>___________________</w:t>
      </w:r>
    </w:p>
    <w:p w:rsidR="003A6633" w:rsidRPr="00DF4F82" w:rsidRDefault="003A6633" w:rsidP="003A6633">
      <w:pPr>
        <w:pStyle w:val="ac"/>
        <w:jc w:val="center"/>
      </w:pPr>
      <w:r>
        <w:t>(дата начала ведения Журнала)</w:t>
      </w:r>
    </w:p>
    <w:p w:rsidR="003A6633" w:rsidRDefault="003A6633" w:rsidP="003A6633">
      <w:pPr>
        <w:ind w:left="5812"/>
        <w:jc w:val="center"/>
        <w:rPr>
          <w:b w:val="0"/>
          <w:szCs w:val="26"/>
        </w:rPr>
      </w:pPr>
    </w:p>
    <w:p w:rsidR="003A6633" w:rsidRDefault="003A6633" w:rsidP="003A6633">
      <w:pPr>
        <w:ind w:left="5812"/>
        <w:jc w:val="center"/>
        <w:rPr>
          <w:b w:val="0"/>
          <w:szCs w:val="26"/>
        </w:rPr>
      </w:pPr>
    </w:p>
    <w:tbl>
      <w:tblPr>
        <w:tblStyle w:val="a6"/>
        <w:tblW w:w="0" w:type="auto"/>
        <w:tblLook w:val="04A0" w:firstRow="1" w:lastRow="0" w:firstColumn="1" w:lastColumn="0" w:noHBand="0" w:noVBand="1"/>
      </w:tblPr>
      <w:tblGrid>
        <w:gridCol w:w="633"/>
        <w:gridCol w:w="1913"/>
        <w:gridCol w:w="1588"/>
        <w:gridCol w:w="1531"/>
        <w:gridCol w:w="1422"/>
        <w:gridCol w:w="1170"/>
        <w:gridCol w:w="1598"/>
      </w:tblGrid>
      <w:tr w:rsidR="003A6633" w:rsidTr="005720F2">
        <w:tc>
          <w:tcPr>
            <w:tcW w:w="692" w:type="dxa"/>
          </w:tcPr>
          <w:p w:rsidR="003A6633" w:rsidRPr="00D27DC7" w:rsidRDefault="003A6633" w:rsidP="005720F2">
            <w:pPr>
              <w:pStyle w:val="ac"/>
              <w:jc w:val="center"/>
              <w:rPr>
                <w:sz w:val="24"/>
                <w:szCs w:val="24"/>
              </w:rPr>
            </w:pPr>
            <w:r w:rsidRPr="00D27DC7">
              <w:rPr>
                <w:sz w:val="24"/>
                <w:szCs w:val="24"/>
              </w:rPr>
              <w:t>№</w:t>
            </w:r>
          </w:p>
          <w:p w:rsidR="003A6633" w:rsidRDefault="003A6633" w:rsidP="005720F2">
            <w:pPr>
              <w:pStyle w:val="ac"/>
              <w:jc w:val="center"/>
              <w:rPr>
                <w:sz w:val="24"/>
                <w:szCs w:val="24"/>
              </w:rPr>
            </w:pPr>
            <w:r w:rsidRPr="00D27DC7">
              <w:rPr>
                <w:sz w:val="24"/>
                <w:szCs w:val="24"/>
              </w:rPr>
              <w:t>п/п</w:t>
            </w:r>
          </w:p>
        </w:tc>
        <w:tc>
          <w:tcPr>
            <w:tcW w:w="2218" w:type="dxa"/>
          </w:tcPr>
          <w:p w:rsidR="003A6633" w:rsidRPr="00D27DC7" w:rsidRDefault="003A6633" w:rsidP="005720F2">
            <w:pPr>
              <w:pStyle w:val="ac"/>
              <w:jc w:val="center"/>
              <w:rPr>
                <w:sz w:val="24"/>
                <w:szCs w:val="24"/>
              </w:rPr>
            </w:pPr>
            <w:r>
              <w:rPr>
                <w:sz w:val="24"/>
                <w:szCs w:val="24"/>
              </w:rPr>
              <w:t>Ф.И.О. гражданина</w:t>
            </w:r>
          </w:p>
        </w:tc>
        <w:tc>
          <w:tcPr>
            <w:tcW w:w="1727" w:type="dxa"/>
          </w:tcPr>
          <w:p w:rsidR="003A6633" w:rsidRPr="00D27DC7" w:rsidRDefault="003A6633" w:rsidP="005720F2">
            <w:pPr>
              <w:pStyle w:val="ac"/>
              <w:jc w:val="center"/>
              <w:rPr>
                <w:sz w:val="24"/>
                <w:szCs w:val="24"/>
              </w:rPr>
            </w:pPr>
            <w:r w:rsidRPr="00D27DC7">
              <w:rPr>
                <w:sz w:val="24"/>
                <w:szCs w:val="24"/>
              </w:rPr>
              <w:t>Адрес объекта, в отношении которого проведена проверка</w:t>
            </w:r>
          </w:p>
        </w:tc>
        <w:tc>
          <w:tcPr>
            <w:tcW w:w="1170" w:type="dxa"/>
          </w:tcPr>
          <w:p w:rsidR="003A6633" w:rsidRPr="00D27DC7" w:rsidRDefault="003A6633" w:rsidP="005720F2">
            <w:pPr>
              <w:pStyle w:val="ac"/>
              <w:jc w:val="center"/>
              <w:rPr>
                <w:sz w:val="24"/>
                <w:szCs w:val="24"/>
              </w:rPr>
            </w:pPr>
            <w:r w:rsidRPr="00D27DC7">
              <w:rPr>
                <w:sz w:val="24"/>
                <w:szCs w:val="24"/>
              </w:rPr>
              <w:t xml:space="preserve">№, дата, </w:t>
            </w:r>
            <w:r>
              <w:rPr>
                <w:sz w:val="24"/>
                <w:szCs w:val="24"/>
              </w:rPr>
              <w:t>выданного предписания</w:t>
            </w:r>
          </w:p>
        </w:tc>
        <w:tc>
          <w:tcPr>
            <w:tcW w:w="1287" w:type="dxa"/>
          </w:tcPr>
          <w:p w:rsidR="003A6633" w:rsidRPr="009C2161" w:rsidRDefault="003A6633" w:rsidP="005720F2">
            <w:pPr>
              <w:pStyle w:val="ac"/>
              <w:jc w:val="center"/>
              <w:rPr>
                <w:sz w:val="24"/>
                <w:szCs w:val="24"/>
              </w:rPr>
            </w:pPr>
            <w:r w:rsidRPr="009C2161">
              <w:rPr>
                <w:sz w:val="24"/>
                <w:szCs w:val="24"/>
              </w:rPr>
              <w:t xml:space="preserve">Срок </w:t>
            </w:r>
            <w:r>
              <w:rPr>
                <w:sz w:val="24"/>
                <w:szCs w:val="24"/>
              </w:rPr>
              <w:t>исполнения</w:t>
            </w:r>
          </w:p>
        </w:tc>
        <w:tc>
          <w:tcPr>
            <w:tcW w:w="1095" w:type="dxa"/>
          </w:tcPr>
          <w:p w:rsidR="003A6633" w:rsidRDefault="003A6633" w:rsidP="005720F2">
            <w:pPr>
              <w:pStyle w:val="ac"/>
              <w:jc w:val="center"/>
              <w:rPr>
                <w:sz w:val="24"/>
                <w:szCs w:val="24"/>
              </w:rPr>
            </w:pPr>
            <w:r>
              <w:rPr>
                <w:sz w:val="24"/>
                <w:szCs w:val="24"/>
              </w:rPr>
              <w:t>№ проверки</w:t>
            </w:r>
          </w:p>
          <w:p w:rsidR="003A6633" w:rsidRDefault="003A6633" w:rsidP="005720F2">
            <w:pPr>
              <w:pStyle w:val="ac"/>
              <w:jc w:val="center"/>
              <w:rPr>
                <w:sz w:val="24"/>
                <w:szCs w:val="24"/>
              </w:rPr>
            </w:pPr>
            <w:r w:rsidRPr="00D27DC7">
              <w:t>(по журналу учета)</w:t>
            </w:r>
          </w:p>
        </w:tc>
        <w:tc>
          <w:tcPr>
            <w:tcW w:w="1666" w:type="dxa"/>
          </w:tcPr>
          <w:p w:rsidR="003A6633" w:rsidRDefault="003A6633" w:rsidP="005720F2">
            <w:pPr>
              <w:pStyle w:val="ac"/>
              <w:jc w:val="center"/>
              <w:rPr>
                <w:sz w:val="24"/>
                <w:szCs w:val="24"/>
              </w:rPr>
            </w:pPr>
            <w:r>
              <w:rPr>
                <w:sz w:val="24"/>
                <w:szCs w:val="24"/>
              </w:rPr>
              <w:t>Примечания</w:t>
            </w:r>
          </w:p>
        </w:tc>
      </w:tr>
      <w:tr w:rsidR="003A6633" w:rsidTr="005720F2">
        <w:tc>
          <w:tcPr>
            <w:tcW w:w="692" w:type="dxa"/>
          </w:tcPr>
          <w:p w:rsidR="003A6633" w:rsidRDefault="003A6633" w:rsidP="005720F2">
            <w:pPr>
              <w:pStyle w:val="ac"/>
              <w:jc w:val="center"/>
              <w:rPr>
                <w:sz w:val="24"/>
                <w:szCs w:val="24"/>
              </w:rPr>
            </w:pPr>
            <w:r>
              <w:rPr>
                <w:sz w:val="24"/>
                <w:szCs w:val="24"/>
              </w:rPr>
              <w:t>1.</w:t>
            </w:r>
          </w:p>
        </w:tc>
        <w:tc>
          <w:tcPr>
            <w:tcW w:w="2218" w:type="dxa"/>
          </w:tcPr>
          <w:p w:rsidR="003A6633" w:rsidRDefault="003A6633" w:rsidP="005720F2">
            <w:pPr>
              <w:pStyle w:val="ac"/>
              <w:jc w:val="center"/>
              <w:rPr>
                <w:sz w:val="24"/>
                <w:szCs w:val="24"/>
              </w:rPr>
            </w:pPr>
            <w:r>
              <w:rPr>
                <w:sz w:val="24"/>
                <w:szCs w:val="24"/>
              </w:rPr>
              <w:t>2.</w:t>
            </w:r>
          </w:p>
        </w:tc>
        <w:tc>
          <w:tcPr>
            <w:tcW w:w="1727" w:type="dxa"/>
          </w:tcPr>
          <w:p w:rsidR="003A6633" w:rsidRDefault="003A6633" w:rsidP="005720F2">
            <w:pPr>
              <w:pStyle w:val="ac"/>
              <w:jc w:val="center"/>
              <w:rPr>
                <w:sz w:val="24"/>
                <w:szCs w:val="24"/>
              </w:rPr>
            </w:pPr>
            <w:r>
              <w:rPr>
                <w:sz w:val="24"/>
                <w:szCs w:val="24"/>
              </w:rPr>
              <w:t>3.</w:t>
            </w:r>
          </w:p>
        </w:tc>
        <w:tc>
          <w:tcPr>
            <w:tcW w:w="1170" w:type="dxa"/>
          </w:tcPr>
          <w:p w:rsidR="003A6633" w:rsidRDefault="003A6633" w:rsidP="005720F2">
            <w:pPr>
              <w:pStyle w:val="ac"/>
              <w:jc w:val="center"/>
              <w:rPr>
                <w:sz w:val="24"/>
                <w:szCs w:val="24"/>
              </w:rPr>
            </w:pPr>
            <w:r>
              <w:rPr>
                <w:sz w:val="24"/>
                <w:szCs w:val="24"/>
              </w:rPr>
              <w:t>4.</w:t>
            </w:r>
          </w:p>
        </w:tc>
        <w:tc>
          <w:tcPr>
            <w:tcW w:w="1287" w:type="dxa"/>
          </w:tcPr>
          <w:p w:rsidR="003A6633" w:rsidRDefault="003A6633" w:rsidP="005720F2">
            <w:pPr>
              <w:pStyle w:val="ac"/>
              <w:jc w:val="center"/>
              <w:rPr>
                <w:sz w:val="24"/>
                <w:szCs w:val="24"/>
              </w:rPr>
            </w:pPr>
            <w:r>
              <w:rPr>
                <w:sz w:val="24"/>
                <w:szCs w:val="24"/>
              </w:rPr>
              <w:t>5.</w:t>
            </w:r>
          </w:p>
        </w:tc>
        <w:tc>
          <w:tcPr>
            <w:tcW w:w="1095" w:type="dxa"/>
          </w:tcPr>
          <w:p w:rsidR="003A6633" w:rsidRDefault="003A6633" w:rsidP="005720F2">
            <w:pPr>
              <w:pStyle w:val="ac"/>
              <w:jc w:val="center"/>
              <w:rPr>
                <w:sz w:val="24"/>
                <w:szCs w:val="24"/>
              </w:rPr>
            </w:pPr>
            <w:r>
              <w:rPr>
                <w:sz w:val="24"/>
                <w:szCs w:val="24"/>
              </w:rPr>
              <w:t>6.</w:t>
            </w:r>
          </w:p>
        </w:tc>
        <w:tc>
          <w:tcPr>
            <w:tcW w:w="1666" w:type="dxa"/>
          </w:tcPr>
          <w:p w:rsidR="003A6633" w:rsidRDefault="003A6633" w:rsidP="005720F2">
            <w:pPr>
              <w:pStyle w:val="ac"/>
              <w:jc w:val="center"/>
              <w:rPr>
                <w:sz w:val="24"/>
                <w:szCs w:val="24"/>
              </w:rPr>
            </w:pPr>
            <w:r>
              <w:rPr>
                <w:sz w:val="24"/>
                <w:szCs w:val="24"/>
              </w:rPr>
              <w:t>7.</w:t>
            </w:r>
          </w:p>
        </w:tc>
      </w:tr>
    </w:tbl>
    <w:p w:rsidR="003A6633" w:rsidRPr="00193DF8" w:rsidRDefault="003A6633" w:rsidP="003A6633">
      <w:pPr>
        <w:ind w:left="5812"/>
        <w:jc w:val="center"/>
        <w:rPr>
          <w:b w:val="0"/>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3A6633" w:rsidRDefault="003A6633" w:rsidP="009A2294">
      <w:pPr>
        <w:pStyle w:val="ac"/>
        <w:ind w:left="5529"/>
        <w:jc w:val="right"/>
        <w:rPr>
          <w:sz w:val="26"/>
          <w:szCs w:val="26"/>
        </w:rPr>
      </w:pPr>
    </w:p>
    <w:p w:rsidR="006E354A" w:rsidRDefault="006E354A" w:rsidP="009A2294">
      <w:pPr>
        <w:pStyle w:val="ac"/>
        <w:ind w:left="5529"/>
        <w:jc w:val="right"/>
        <w:rPr>
          <w:sz w:val="26"/>
          <w:szCs w:val="26"/>
        </w:rPr>
      </w:pPr>
    </w:p>
    <w:p w:rsidR="003A6633" w:rsidRDefault="003A6633" w:rsidP="009A2294">
      <w:pPr>
        <w:pStyle w:val="ac"/>
        <w:ind w:left="5529"/>
        <w:jc w:val="right"/>
        <w:rPr>
          <w:sz w:val="26"/>
          <w:szCs w:val="26"/>
        </w:rPr>
      </w:pPr>
    </w:p>
    <w:p w:rsidR="009A2294" w:rsidRPr="006E354A" w:rsidRDefault="009A2294" w:rsidP="009A2294">
      <w:pPr>
        <w:pStyle w:val="ac"/>
        <w:ind w:left="5529"/>
        <w:jc w:val="right"/>
        <w:rPr>
          <w:sz w:val="24"/>
          <w:szCs w:val="24"/>
        </w:rPr>
      </w:pPr>
      <w:r w:rsidRPr="006E354A">
        <w:rPr>
          <w:sz w:val="24"/>
          <w:szCs w:val="24"/>
        </w:rPr>
        <w:lastRenderedPageBreak/>
        <w:t xml:space="preserve">Приложение № </w:t>
      </w:r>
      <w:r w:rsidR="0022591C">
        <w:rPr>
          <w:sz w:val="24"/>
          <w:szCs w:val="24"/>
        </w:rPr>
        <w:t>6</w:t>
      </w:r>
    </w:p>
    <w:p w:rsidR="006E354A" w:rsidRPr="006E354A" w:rsidRDefault="009A2294" w:rsidP="006B5006">
      <w:pPr>
        <w:pStyle w:val="ac"/>
        <w:jc w:val="right"/>
        <w:rPr>
          <w:sz w:val="24"/>
          <w:szCs w:val="24"/>
        </w:rPr>
      </w:pPr>
      <w:r w:rsidRPr="006E354A">
        <w:rPr>
          <w:sz w:val="24"/>
          <w:szCs w:val="24"/>
        </w:rPr>
        <w:t xml:space="preserve">к Административному </w:t>
      </w:r>
      <w:r w:rsidR="006B5006" w:rsidRPr="006E354A">
        <w:rPr>
          <w:sz w:val="24"/>
          <w:szCs w:val="24"/>
        </w:rPr>
        <w:t>р</w:t>
      </w:r>
      <w:r w:rsidRPr="006E354A">
        <w:rPr>
          <w:sz w:val="24"/>
          <w:szCs w:val="24"/>
        </w:rPr>
        <w:t xml:space="preserve">егламенту </w:t>
      </w:r>
    </w:p>
    <w:p w:rsidR="006B5006" w:rsidRPr="006E354A" w:rsidRDefault="006B5006" w:rsidP="006B5006">
      <w:pPr>
        <w:pStyle w:val="ac"/>
        <w:jc w:val="right"/>
        <w:rPr>
          <w:sz w:val="24"/>
          <w:szCs w:val="24"/>
        </w:rPr>
      </w:pPr>
      <w:r w:rsidRPr="006E354A">
        <w:rPr>
          <w:sz w:val="24"/>
          <w:szCs w:val="24"/>
        </w:rPr>
        <w:t>Администрации города Обнинска</w:t>
      </w:r>
    </w:p>
    <w:p w:rsidR="006B5006" w:rsidRPr="006E354A" w:rsidRDefault="006B5006" w:rsidP="006B5006">
      <w:pPr>
        <w:pStyle w:val="ac"/>
        <w:jc w:val="right"/>
        <w:rPr>
          <w:sz w:val="24"/>
          <w:szCs w:val="24"/>
        </w:rPr>
      </w:pPr>
      <w:r w:rsidRPr="006E354A">
        <w:rPr>
          <w:sz w:val="24"/>
          <w:szCs w:val="24"/>
        </w:rPr>
        <w:t xml:space="preserve">по </w:t>
      </w:r>
      <w:r w:rsidR="009A2294" w:rsidRPr="006E354A">
        <w:rPr>
          <w:sz w:val="24"/>
          <w:szCs w:val="24"/>
        </w:rPr>
        <w:t>осуществлени</w:t>
      </w:r>
      <w:r w:rsidRPr="006E354A">
        <w:rPr>
          <w:sz w:val="24"/>
          <w:szCs w:val="24"/>
        </w:rPr>
        <w:t>ю</w:t>
      </w:r>
      <w:r w:rsidR="00DE622E">
        <w:rPr>
          <w:sz w:val="24"/>
          <w:szCs w:val="24"/>
        </w:rPr>
        <w:t xml:space="preserve"> </w:t>
      </w:r>
      <w:r w:rsidR="009A2294" w:rsidRPr="006E354A">
        <w:rPr>
          <w:color w:val="000000"/>
          <w:sz w:val="24"/>
          <w:szCs w:val="24"/>
        </w:rPr>
        <w:t>муниципальной функции</w:t>
      </w:r>
    </w:p>
    <w:p w:rsidR="009A2294" w:rsidRPr="006E354A" w:rsidRDefault="009A2294" w:rsidP="006B5006">
      <w:pPr>
        <w:pStyle w:val="ac"/>
        <w:jc w:val="right"/>
        <w:rPr>
          <w:sz w:val="24"/>
          <w:szCs w:val="24"/>
        </w:rPr>
      </w:pPr>
      <w:r w:rsidRPr="006E354A">
        <w:rPr>
          <w:sz w:val="24"/>
          <w:szCs w:val="24"/>
        </w:rPr>
        <w:t xml:space="preserve">муниципального жилищного контроля на территории </w:t>
      </w:r>
    </w:p>
    <w:p w:rsidR="009A2294" w:rsidRPr="006E354A" w:rsidRDefault="009A2294" w:rsidP="006B5006">
      <w:pPr>
        <w:pStyle w:val="ac"/>
        <w:jc w:val="right"/>
        <w:rPr>
          <w:sz w:val="24"/>
          <w:szCs w:val="24"/>
        </w:rPr>
      </w:pPr>
      <w:r w:rsidRPr="006E354A">
        <w:rPr>
          <w:sz w:val="24"/>
          <w:szCs w:val="24"/>
        </w:rPr>
        <w:t xml:space="preserve">муниципального образования «Город Обнинск» </w:t>
      </w:r>
    </w:p>
    <w:p w:rsidR="00E87FE5" w:rsidRDefault="00E87FE5" w:rsidP="009A2294">
      <w:pPr>
        <w:autoSpaceDE w:val="0"/>
        <w:autoSpaceDN w:val="0"/>
        <w:adjustRightInd w:val="0"/>
        <w:jc w:val="both"/>
        <w:rPr>
          <w:b w:val="0"/>
          <w:szCs w:val="26"/>
        </w:rPr>
      </w:pPr>
    </w:p>
    <w:p w:rsidR="00E87FE5" w:rsidRPr="00E87FE5" w:rsidRDefault="00E87FE5" w:rsidP="00E87FE5">
      <w:pPr>
        <w:spacing w:before="240"/>
        <w:jc w:val="center"/>
        <w:rPr>
          <w:bCs/>
          <w:szCs w:val="26"/>
        </w:rPr>
      </w:pPr>
      <w:r w:rsidRPr="00E87FE5">
        <w:rPr>
          <w:bCs/>
          <w:szCs w:val="26"/>
        </w:rPr>
        <w:t>Журнал</w:t>
      </w:r>
      <w:r w:rsidRPr="00E87FE5">
        <w:rPr>
          <w:bCs/>
          <w:szCs w:val="26"/>
        </w:rPr>
        <w:br/>
        <w:t>учета проверок юридического лица, индивидуального предпринимателя, проводимых орган</w:t>
      </w:r>
      <w:r w:rsidR="002A70F7">
        <w:rPr>
          <w:bCs/>
          <w:szCs w:val="26"/>
        </w:rPr>
        <w:t>ом</w:t>
      </w:r>
      <w:r w:rsidRPr="00E87FE5">
        <w:rPr>
          <w:bCs/>
          <w:szCs w:val="26"/>
        </w:rPr>
        <w:t xml:space="preserve"> муниципального контроля</w:t>
      </w:r>
    </w:p>
    <w:p w:rsidR="00E87FE5" w:rsidRPr="00E87FE5" w:rsidRDefault="00E87FE5" w:rsidP="00E87FE5">
      <w:pPr>
        <w:ind w:left="3402" w:right="3401"/>
        <w:jc w:val="center"/>
        <w:rPr>
          <w:b w:val="0"/>
          <w:bCs/>
          <w:sz w:val="24"/>
          <w:szCs w:val="24"/>
        </w:rPr>
      </w:pPr>
    </w:p>
    <w:p w:rsidR="00E87FE5" w:rsidRPr="00E87FE5" w:rsidRDefault="00E87FE5" w:rsidP="00E87FE5">
      <w:pPr>
        <w:pBdr>
          <w:top w:val="single" w:sz="4" w:space="1" w:color="auto"/>
        </w:pBdr>
        <w:spacing w:after="240"/>
        <w:ind w:left="3402" w:right="3402"/>
        <w:jc w:val="center"/>
        <w:rPr>
          <w:b w:val="0"/>
          <w:sz w:val="20"/>
        </w:rPr>
      </w:pPr>
      <w:r w:rsidRPr="00E87FE5">
        <w:rPr>
          <w:b w:val="0"/>
          <w:sz w:val="20"/>
        </w:rPr>
        <w:t>(дата начала ведения Журнала)</w:t>
      </w:r>
    </w:p>
    <w:p w:rsidR="00E87FE5" w:rsidRDefault="00E87FE5" w:rsidP="00E87FE5">
      <w:pPr>
        <w:rPr>
          <w:sz w:val="24"/>
          <w:szCs w:val="24"/>
        </w:rPr>
      </w:pPr>
    </w:p>
    <w:p w:rsidR="00E87FE5" w:rsidRDefault="00E87FE5" w:rsidP="00E87FE5">
      <w:pPr>
        <w:pBdr>
          <w:top w:val="single" w:sz="4" w:space="1" w:color="auto"/>
        </w:pBdr>
        <w:rPr>
          <w:sz w:val="2"/>
          <w:szCs w:val="2"/>
        </w:rPr>
      </w:pPr>
    </w:p>
    <w:p w:rsidR="00E87FE5" w:rsidRDefault="00E87FE5" w:rsidP="00E87FE5">
      <w:pPr>
        <w:rPr>
          <w:sz w:val="24"/>
          <w:szCs w:val="24"/>
        </w:rPr>
      </w:pPr>
    </w:p>
    <w:p w:rsidR="00E87FE5" w:rsidRDefault="00E87FE5" w:rsidP="00E87FE5">
      <w:pPr>
        <w:pBdr>
          <w:top w:val="single" w:sz="4" w:space="1" w:color="auto"/>
        </w:pBdr>
        <w:rPr>
          <w:sz w:val="2"/>
          <w:szCs w:val="2"/>
        </w:rPr>
      </w:pPr>
    </w:p>
    <w:p w:rsidR="00E87FE5" w:rsidRDefault="00E87FE5" w:rsidP="00E87FE5">
      <w:pPr>
        <w:rPr>
          <w:sz w:val="24"/>
          <w:szCs w:val="24"/>
        </w:rPr>
      </w:pPr>
    </w:p>
    <w:p w:rsidR="00E87FE5" w:rsidRPr="00E87FE5" w:rsidRDefault="00E87FE5" w:rsidP="00E87FE5">
      <w:pPr>
        <w:pBdr>
          <w:top w:val="single" w:sz="4" w:space="1" w:color="auto"/>
        </w:pBdr>
        <w:jc w:val="center"/>
        <w:rPr>
          <w:b w:val="0"/>
          <w:sz w:val="20"/>
        </w:rPr>
      </w:pPr>
      <w:r w:rsidRPr="00E87FE5">
        <w:rPr>
          <w:b w:val="0"/>
          <w:sz w:val="20"/>
        </w:rPr>
        <w:t>(наименование юридического лица/фамилия, имя, отчество (в случае, если имеется)</w:t>
      </w:r>
      <w:r w:rsidRPr="00E87FE5">
        <w:rPr>
          <w:b w:val="0"/>
          <w:sz w:val="20"/>
        </w:rPr>
        <w:br/>
        <w:t>индивидуального предпринимателя)</w:t>
      </w:r>
    </w:p>
    <w:p w:rsidR="00E87FE5" w:rsidRDefault="00E87FE5" w:rsidP="00E87FE5">
      <w:pPr>
        <w:rPr>
          <w:sz w:val="24"/>
          <w:szCs w:val="24"/>
        </w:rPr>
      </w:pPr>
    </w:p>
    <w:p w:rsidR="00E87FE5" w:rsidRDefault="00E87FE5" w:rsidP="00E87FE5">
      <w:pPr>
        <w:pBdr>
          <w:top w:val="single" w:sz="4" w:space="1" w:color="auto"/>
        </w:pBdr>
        <w:rPr>
          <w:sz w:val="2"/>
          <w:szCs w:val="2"/>
        </w:rPr>
      </w:pPr>
    </w:p>
    <w:p w:rsidR="00E87FE5" w:rsidRDefault="00E87FE5" w:rsidP="00E87FE5">
      <w:pPr>
        <w:rPr>
          <w:sz w:val="24"/>
          <w:szCs w:val="24"/>
        </w:rPr>
      </w:pPr>
    </w:p>
    <w:p w:rsidR="00E87FE5" w:rsidRDefault="00E87FE5" w:rsidP="00E87FE5">
      <w:pPr>
        <w:pBdr>
          <w:top w:val="single" w:sz="4" w:space="1" w:color="auto"/>
        </w:pBdr>
        <w:rPr>
          <w:sz w:val="2"/>
          <w:szCs w:val="2"/>
        </w:rPr>
      </w:pPr>
    </w:p>
    <w:p w:rsidR="00E87FE5" w:rsidRDefault="00E87FE5" w:rsidP="00E87FE5">
      <w:pPr>
        <w:rPr>
          <w:sz w:val="24"/>
          <w:szCs w:val="24"/>
        </w:rPr>
      </w:pPr>
    </w:p>
    <w:p w:rsidR="00E87FE5" w:rsidRPr="00E87FE5" w:rsidRDefault="00E87FE5" w:rsidP="00E87FE5">
      <w:pPr>
        <w:pBdr>
          <w:top w:val="single" w:sz="4" w:space="1" w:color="auto"/>
        </w:pBdr>
        <w:jc w:val="center"/>
        <w:rPr>
          <w:b w:val="0"/>
          <w:sz w:val="20"/>
        </w:rPr>
      </w:pPr>
      <w:r w:rsidRPr="00E87FE5">
        <w:rPr>
          <w:b w:val="0"/>
          <w:sz w:val="20"/>
        </w:rPr>
        <w:t xml:space="preserve">(адрес (место нахождения) постоянно действующего исполнительного органа юридического лица/место жительства (место осуществления деятельности (если не совпадает с местом </w:t>
      </w:r>
      <w:proofErr w:type="gramStart"/>
      <w:r w:rsidRPr="00E87FE5">
        <w:rPr>
          <w:b w:val="0"/>
          <w:sz w:val="20"/>
        </w:rPr>
        <w:t>жительства)</w:t>
      </w:r>
      <w:r w:rsidRPr="00E87FE5">
        <w:rPr>
          <w:b w:val="0"/>
          <w:sz w:val="20"/>
        </w:rPr>
        <w:br/>
        <w:t>индивидуального</w:t>
      </w:r>
      <w:proofErr w:type="gramEnd"/>
      <w:r w:rsidRPr="00E87FE5">
        <w:rPr>
          <w:b w:val="0"/>
          <w:sz w:val="20"/>
        </w:rPr>
        <w:t xml:space="preserve"> предпринимателя)</w:t>
      </w:r>
    </w:p>
    <w:p w:rsidR="00E87FE5" w:rsidRDefault="00E87FE5" w:rsidP="00E87FE5">
      <w:pPr>
        <w:rPr>
          <w:sz w:val="24"/>
          <w:szCs w:val="24"/>
        </w:rPr>
      </w:pPr>
    </w:p>
    <w:p w:rsidR="00E87FE5" w:rsidRDefault="00E87FE5" w:rsidP="00E87FE5">
      <w:pPr>
        <w:pBdr>
          <w:top w:val="single" w:sz="4" w:space="1" w:color="auto"/>
        </w:pBdr>
        <w:rPr>
          <w:sz w:val="2"/>
          <w:szCs w:val="2"/>
        </w:rPr>
      </w:pPr>
    </w:p>
    <w:p w:rsidR="00E87FE5" w:rsidRDefault="00E87FE5" w:rsidP="00E87FE5">
      <w:pPr>
        <w:rPr>
          <w:sz w:val="24"/>
          <w:szCs w:val="24"/>
        </w:rPr>
      </w:pPr>
    </w:p>
    <w:p w:rsidR="00E87FE5" w:rsidRPr="00E87FE5" w:rsidRDefault="00E87FE5" w:rsidP="00E87FE5">
      <w:pPr>
        <w:pBdr>
          <w:top w:val="single" w:sz="4" w:space="1" w:color="auto"/>
        </w:pBdr>
        <w:jc w:val="center"/>
        <w:rPr>
          <w:b w:val="0"/>
          <w:sz w:val="20"/>
        </w:rPr>
      </w:pPr>
      <w:r w:rsidRPr="00E87FE5">
        <w:rPr>
          <w:b w:val="0"/>
          <w:sz w:val="20"/>
        </w:rPr>
        <w:t>(государственный регистрационный номер записи о государственной регистрации юридического лица/индивидуального предпринимателя, идентификационный номер налогоплательщика (для индивидуального предпринимателя); номер реестровой записи и дата включения сведений в реестр субъектов малого или среднего предпринимательства (для субъектов малого и среднего предпринимательства))</w:t>
      </w:r>
    </w:p>
    <w:p w:rsidR="00E87FE5" w:rsidRPr="00E87FE5" w:rsidRDefault="00E87FE5" w:rsidP="00E87FE5">
      <w:pPr>
        <w:spacing w:before="240"/>
        <w:rPr>
          <w:b w:val="0"/>
          <w:szCs w:val="26"/>
        </w:rPr>
      </w:pPr>
      <w:r w:rsidRPr="00E87FE5">
        <w:rPr>
          <w:b w:val="0"/>
          <w:szCs w:val="26"/>
        </w:rPr>
        <w:t xml:space="preserve">Ответственное лицо:  </w:t>
      </w:r>
    </w:p>
    <w:p w:rsidR="00E87FE5" w:rsidRDefault="00E87FE5" w:rsidP="00E87FE5">
      <w:pPr>
        <w:pBdr>
          <w:top w:val="single" w:sz="4" w:space="1" w:color="auto"/>
        </w:pBdr>
        <w:ind w:left="2268"/>
        <w:rPr>
          <w:sz w:val="2"/>
          <w:szCs w:val="2"/>
        </w:rPr>
      </w:pPr>
    </w:p>
    <w:p w:rsidR="00E87FE5" w:rsidRDefault="00E87FE5" w:rsidP="00E87FE5">
      <w:pPr>
        <w:ind w:left="2268"/>
        <w:rPr>
          <w:sz w:val="24"/>
          <w:szCs w:val="24"/>
        </w:rPr>
      </w:pPr>
    </w:p>
    <w:p w:rsidR="00E87FE5" w:rsidRPr="00E87FE5" w:rsidRDefault="00E87FE5" w:rsidP="00E87FE5">
      <w:pPr>
        <w:pBdr>
          <w:top w:val="single" w:sz="4" w:space="1" w:color="auto"/>
        </w:pBdr>
        <w:ind w:left="2268"/>
        <w:jc w:val="center"/>
        <w:rPr>
          <w:b w:val="0"/>
          <w:sz w:val="20"/>
        </w:rPr>
      </w:pPr>
      <w:r w:rsidRPr="00E87FE5">
        <w:rPr>
          <w:b w:val="0"/>
          <w:sz w:val="20"/>
        </w:rPr>
        <w:t xml:space="preserve">(фамилия, имя, отчество (в случае, если </w:t>
      </w:r>
      <w:r>
        <w:rPr>
          <w:b w:val="0"/>
          <w:sz w:val="20"/>
        </w:rPr>
        <w:t xml:space="preserve">имеется), должность лица (лиц), </w:t>
      </w:r>
      <w:r w:rsidRPr="00E87FE5">
        <w:rPr>
          <w:b w:val="0"/>
          <w:sz w:val="20"/>
        </w:rPr>
        <w:t>ответст</w:t>
      </w:r>
      <w:r>
        <w:rPr>
          <w:b w:val="0"/>
          <w:sz w:val="20"/>
        </w:rPr>
        <w:t xml:space="preserve">венного </w:t>
      </w:r>
      <w:r w:rsidRPr="00E87FE5">
        <w:rPr>
          <w:b w:val="0"/>
          <w:sz w:val="20"/>
        </w:rPr>
        <w:t>за ведение журнала учета проверок)</w:t>
      </w:r>
    </w:p>
    <w:p w:rsidR="00E87FE5" w:rsidRDefault="00E87FE5" w:rsidP="00E87FE5">
      <w:pPr>
        <w:spacing w:before="120"/>
        <w:ind w:left="2268"/>
        <w:rPr>
          <w:sz w:val="24"/>
          <w:szCs w:val="24"/>
        </w:rPr>
      </w:pPr>
    </w:p>
    <w:p w:rsidR="00E87FE5" w:rsidRDefault="00E87FE5" w:rsidP="00E87FE5">
      <w:pPr>
        <w:pBdr>
          <w:top w:val="single" w:sz="4" w:space="1" w:color="auto"/>
        </w:pBdr>
        <w:ind w:left="2268"/>
        <w:rPr>
          <w:sz w:val="2"/>
          <w:szCs w:val="2"/>
        </w:rPr>
      </w:pPr>
    </w:p>
    <w:p w:rsidR="00E87FE5" w:rsidRDefault="00E87FE5" w:rsidP="00E87FE5">
      <w:pPr>
        <w:ind w:left="2268"/>
        <w:rPr>
          <w:sz w:val="24"/>
          <w:szCs w:val="24"/>
        </w:rPr>
      </w:pPr>
    </w:p>
    <w:p w:rsidR="00E87FE5" w:rsidRPr="00E87FE5" w:rsidRDefault="00E87FE5" w:rsidP="00E87FE5">
      <w:pPr>
        <w:pBdr>
          <w:top w:val="single" w:sz="4" w:space="1" w:color="auto"/>
        </w:pBdr>
        <w:ind w:left="2268"/>
        <w:jc w:val="center"/>
        <w:rPr>
          <w:b w:val="0"/>
          <w:sz w:val="20"/>
        </w:rPr>
      </w:pPr>
      <w:r w:rsidRPr="00E87FE5">
        <w:rPr>
          <w:b w:val="0"/>
          <w:sz w:val="20"/>
        </w:rPr>
        <w:t>(фамилия, имя, отчество (в случае, если имеется) руководителя юридического лица, индивидуального предпринимателя)</w:t>
      </w:r>
    </w:p>
    <w:p w:rsidR="00E87FE5" w:rsidRPr="00E87FE5" w:rsidRDefault="00E87FE5" w:rsidP="00E87FE5">
      <w:pPr>
        <w:spacing w:before="240"/>
        <w:ind w:left="2268"/>
        <w:rPr>
          <w:b w:val="0"/>
          <w:szCs w:val="26"/>
        </w:rPr>
      </w:pPr>
      <w:r w:rsidRPr="00E87FE5">
        <w:rPr>
          <w:b w:val="0"/>
          <w:szCs w:val="26"/>
        </w:rPr>
        <w:t xml:space="preserve">Подпись:  </w:t>
      </w:r>
    </w:p>
    <w:p w:rsidR="00E87FE5" w:rsidRPr="00E87FE5" w:rsidRDefault="00E87FE5" w:rsidP="00E87FE5">
      <w:pPr>
        <w:pBdr>
          <w:top w:val="single" w:sz="4" w:space="1" w:color="auto"/>
        </w:pBdr>
        <w:ind w:left="3345"/>
        <w:jc w:val="center"/>
        <w:rPr>
          <w:b w:val="0"/>
          <w:szCs w:val="26"/>
        </w:rPr>
      </w:pPr>
      <w:r w:rsidRPr="00E87FE5">
        <w:rPr>
          <w:b w:val="0"/>
          <w:szCs w:val="26"/>
        </w:rPr>
        <w:t>М.П.</w:t>
      </w:r>
    </w:p>
    <w:p w:rsidR="00E87FE5" w:rsidRPr="00E87FE5" w:rsidRDefault="00E87FE5" w:rsidP="00E87FE5">
      <w:pPr>
        <w:spacing w:before="240" w:after="120"/>
        <w:jc w:val="center"/>
        <w:rPr>
          <w:bCs/>
          <w:szCs w:val="26"/>
        </w:rPr>
      </w:pPr>
      <w:r w:rsidRPr="00E87FE5">
        <w:rPr>
          <w:bCs/>
          <w:szCs w:val="26"/>
        </w:rPr>
        <w:t>Сведения о проводимых проверках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4451"/>
        <w:gridCol w:w="5046"/>
      </w:tblGrid>
      <w:tr w:rsidR="00E87FE5" w:rsidRPr="00E87FE5" w:rsidTr="00183870">
        <w:tc>
          <w:tcPr>
            <w:tcW w:w="426" w:type="dxa"/>
          </w:tcPr>
          <w:p w:rsidR="00E87FE5" w:rsidRPr="00E87FE5" w:rsidRDefault="00E87FE5" w:rsidP="00183870">
            <w:pPr>
              <w:jc w:val="center"/>
              <w:rPr>
                <w:b w:val="0"/>
                <w:szCs w:val="26"/>
              </w:rPr>
            </w:pPr>
            <w:r w:rsidRPr="00E87FE5">
              <w:rPr>
                <w:b w:val="0"/>
                <w:szCs w:val="26"/>
              </w:rPr>
              <w:t>1</w:t>
            </w:r>
          </w:p>
        </w:tc>
        <w:tc>
          <w:tcPr>
            <w:tcW w:w="4451" w:type="dxa"/>
          </w:tcPr>
          <w:p w:rsidR="00E87FE5" w:rsidRPr="00E87FE5" w:rsidRDefault="00E87FE5" w:rsidP="00183870">
            <w:pPr>
              <w:ind w:left="57" w:right="57"/>
              <w:rPr>
                <w:b w:val="0"/>
                <w:szCs w:val="26"/>
              </w:rPr>
            </w:pPr>
            <w:r w:rsidRPr="00E87FE5">
              <w:rPr>
                <w:b w:val="0"/>
                <w:szCs w:val="26"/>
              </w:rPr>
              <w:t>Дата начала и окончания проверки</w:t>
            </w:r>
          </w:p>
        </w:tc>
        <w:tc>
          <w:tcPr>
            <w:tcW w:w="5046" w:type="dxa"/>
          </w:tcPr>
          <w:p w:rsidR="00E87FE5" w:rsidRPr="00E87FE5" w:rsidRDefault="00E87FE5" w:rsidP="00183870">
            <w:pPr>
              <w:ind w:left="57" w:right="57"/>
              <w:rPr>
                <w:szCs w:val="26"/>
              </w:rPr>
            </w:pPr>
          </w:p>
        </w:tc>
      </w:tr>
      <w:tr w:rsidR="00E87FE5" w:rsidRPr="00E87FE5" w:rsidTr="00183870">
        <w:tc>
          <w:tcPr>
            <w:tcW w:w="426" w:type="dxa"/>
          </w:tcPr>
          <w:p w:rsidR="00E87FE5" w:rsidRPr="00E87FE5" w:rsidRDefault="00E87FE5" w:rsidP="00183870">
            <w:pPr>
              <w:jc w:val="center"/>
              <w:rPr>
                <w:b w:val="0"/>
                <w:szCs w:val="26"/>
              </w:rPr>
            </w:pPr>
            <w:r w:rsidRPr="00E87FE5">
              <w:rPr>
                <w:b w:val="0"/>
                <w:szCs w:val="26"/>
              </w:rPr>
              <w:t>2</w:t>
            </w:r>
          </w:p>
        </w:tc>
        <w:tc>
          <w:tcPr>
            <w:tcW w:w="4451" w:type="dxa"/>
          </w:tcPr>
          <w:p w:rsidR="00E87FE5" w:rsidRPr="00E87FE5" w:rsidRDefault="00E87FE5" w:rsidP="00183870">
            <w:pPr>
              <w:ind w:left="57" w:right="57"/>
              <w:jc w:val="both"/>
              <w:rPr>
                <w:b w:val="0"/>
                <w:szCs w:val="26"/>
              </w:rPr>
            </w:pPr>
            <w:r w:rsidRPr="00E87FE5">
              <w:rPr>
                <w:b w:val="0"/>
                <w:szCs w:val="26"/>
              </w:rPr>
              <w:t xml:space="preserve">Общее время проведения проверки (в отношении субъектов малого предпринимательства и </w:t>
            </w:r>
            <w:proofErr w:type="spellStart"/>
            <w:r w:rsidRPr="00E87FE5">
              <w:rPr>
                <w:b w:val="0"/>
                <w:szCs w:val="26"/>
              </w:rPr>
              <w:t>микропредприятий</w:t>
            </w:r>
            <w:proofErr w:type="spellEnd"/>
            <w:r w:rsidRPr="00E87FE5">
              <w:rPr>
                <w:b w:val="0"/>
                <w:szCs w:val="26"/>
              </w:rPr>
              <w:t xml:space="preserve"> указывается в часах)</w:t>
            </w:r>
          </w:p>
        </w:tc>
        <w:tc>
          <w:tcPr>
            <w:tcW w:w="5046" w:type="dxa"/>
          </w:tcPr>
          <w:p w:rsidR="00E87FE5" w:rsidRPr="00E87FE5" w:rsidRDefault="00E87FE5" w:rsidP="00183870">
            <w:pPr>
              <w:ind w:left="57" w:right="57"/>
              <w:rPr>
                <w:szCs w:val="26"/>
              </w:rPr>
            </w:pPr>
          </w:p>
        </w:tc>
      </w:tr>
      <w:tr w:rsidR="00E87FE5" w:rsidRPr="00E87FE5" w:rsidTr="00183870">
        <w:tc>
          <w:tcPr>
            <w:tcW w:w="426" w:type="dxa"/>
          </w:tcPr>
          <w:p w:rsidR="00E87FE5" w:rsidRPr="00E87FE5" w:rsidRDefault="00E87FE5" w:rsidP="00183870">
            <w:pPr>
              <w:jc w:val="center"/>
              <w:rPr>
                <w:b w:val="0"/>
                <w:szCs w:val="26"/>
              </w:rPr>
            </w:pPr>
            <w:r w:rsidRPr="00E87FE5">
              <w:rPr>
                <w:b w:val="0"/>
                <w:szCs w:val="26"/>
              </w:rPr>
              <w:lastRenderedPageBreak/>
              <w:t>3</w:t>
            </w:r>
          </w:p>
        </w:tc>
        <w:tc>
          <w:tcPr>
            <w:tcW w:w="4451" w:type="dxa"/>
          </w:tcPr>
          <w:p w:rsidR="00E87FE5" w:rsidRPr="00E87FE5" w:rsidRDefault="00E87FE5" w:rsidP="00183870">
            <w:pPr>
              <w:ind w:left="57" w:right="57"/>
              <w:jc w:val="both"/>
              <w:rPr>
                <w:b w:val="0"/>
                <w:szCs w:val="26"/>
              </w:rPr>
            </w:pPr>
            <w:r w:rsidRPr="00E87FE5">
              <w:rPr>
                <w:b w:val="0"/>
                <w:szCs w:val="26"/>
              </w:rPr>
              <w:t>Наименование органа государственного контроля (надзора), наименование органа муниципального контроля</w:t>
            </w:r>
          </w:p>
        </w:tc>
        <w:tc>
          <w:tcPr>
            <w:tcW w:w="5046" w:type="dxa"/>
          </w:tcPr>
          <w:p w:rsidR="00E87FE5" w:rsidRPr="00E87FE5" w:rsidRDefault="00E87FE5" w:rsidP="00183870">
            <w:pPr>
              <w:ind w:left="57" w:right="57"/>
              <w:rPr>
                <w:szCs w:val="26"/>
              </w:rPr>
            </w:pPr>
          </w:p>
        </w:tc>
      </w:tr>
      <w:tr w:rsidR="00E87FE5" w:rsidRPr="00E87FE5" w:rsidTr="00183870">
        <w:tc>
          <w:tcPr>
            <w:tcW w:w="426" w:type="dxa"/>
          </w:tcPr>
          <w:p w:rsidR="00E87FE5" w:rsidRPr="00E87FE5" w:rsidRDefault="00E87FE5" w:rsidP="00183870">
            <w:pPr>
              <w:jc w:val="center"/>
              <w:rPr>
                <w:b w:val="0"/>
                <w:szCs w:val="26"/>
              </w:rPr>
            </w:pPr>
            <w:r w:rsidRPr="00E87FE5">
              <w:rPr>
                <w:b w:val="0"/>
                <w:szCs w:val="26"/>
              </w:rPr>
              <w:t>4</w:t>
            </w:r>
          </w:p>
        </w:tc>
        <w:tc>
          <w:tcPr>
            <w:tcW w:w="4451" w:type="dxa"/>
          </w:tcPr>
          <w:p w:rsidR="00E87FE5" w:rsidRPr="00E87FE5" w:rsidRDefault="00E87FE5" w:rsidP="00183870">
            <w:pPr>
              <w:ind w:left="57" w:right="57"/>
              <w:jc w:val="both"/>
              <w:rPr>
                <w:b w:val="0"/>
                <w:szCs w:val="26"/>
              </w:rPr>
            </w:pPr>
            <w:r w:rsidRPr="00E87FE5">
              <w:rPr>
                <w:b w:val="0"/>
                <w:szCs w:val="26"/>
              </w:rPr>
              <w:t>Дата и номер распоряжения или приказа о проведении проверки</w:t>
            </w:r>
          </w:p>
        </w:tc>
        <w:tc>
          <w:tcPr>
            <w:tcW w:w="5046" w:type="dxa"/>
          </w:tcPr>
          <w:p w:rsidR="00E87FE5" w:rsidRPr="00E87FE5" w:rsidRDefault="00E87FE5" w:rsidP="00183870">
            <w:pPr>
              <w:ind w:left="57" w:right="57"/>
              <w:rPr>
                <w:szCs w:val="26"/>
              </w:rPr>
            </w:pPr>
          </w:p>
        </w:tc>
      </w:tr>
      <w:tr w:rsidR="00E87FE5" w:rsidRPr="00E87FE5" w:rsidTr="00183870">
        <w:tc>
          <w:tcPr>
            <w:tcW w:w="426" w:type="dxa"/>
          </w:tcPr>
          <w:p w:rsidR="00E87FE5" w:rsidRPr="00E87FE5" w:rsidRDefault="00E87FE5" w:rsidP="00183870">
            <w:pPr>
              <w:jc w:val="center"/>
              <w:rPr>
                <w:b w:val="0"/>
                <w:szCs w:val="26"/>
              </w:rPr>
            </w:pPr>
            <w:r w:rsidRPr="00E87FE5">
              <w:rPr>
                <w:b w:val="0"/>
                <w:szCs w:val="26"/>
              </w:rPr>
              <w:t>5</w:t>
            </w:r>
          </w:p>
        </w:tc>
        <w:tc>
          <w:tcPr>
            <w:tcW w:w="4451" w:type="dxa"/>
          </w:tcPr>
          <w:p w:rsidR="00E87FE5" w:rsidRPr="00E87FE5" w:rsidRDefault="00E87FE5" w:rsidP="00183870">
            <w:pPr>
              <w:ind w:left="57" w:right="57"/>
              <w:jc w:val="both"/>
              <w:rPr>
                <w:b w:val="0"/>
                <w:szCs w:val="26"/>
              </w:rPr>
            </w:pPr>
            <w:r w:rsidRPr="00E87FE5">
              <w:rPr>
                <w:b w:val="0"/>
                <w:szCs w:val="26"/>
              </w:rPr>
              <w:t>Цель, задачи и предмет проверки</w:t>
            </w:r>
          </w:p>
        </w:tc>
        <w:tc>
          <w:tcPr>
            <w:tcW w:w="5046" w:type="dxa"/>
          </w:tcPr>
          <w:p w:rsidR="00E87FE5" w:rsidRPr="00E87FE5" w:rsidRDefault="00E87FE5" w:rsidP="00183870">
            <w:pPr>
              <w:ind w:left="57" w:right="57"/>
              <w:rPr>
                <w:szCs w:val="26"/>
              </w:rPr>
            </w:pPr>
          </w:p>
        </w:tc>
      </w:tr>
      <w:tr w:rsidR="00E87FE5" w:rsidRPr="00E87FE5" w:rsidTr="00183870">
        <w:tc>
          <w:tcPr>
            <w:tcW w:w="426" w:type="dxa"/>
          </w:tcPr>
          <w:p w:rsidR="00E87FE5" w:rsidRPr="00E87FE5" w:rsidRDefault="00E87FE5" w:rsidP="00183870">
            <w:pPr>
              <w:jc w:val="center"/>
              <w:rPr>
                <w:b w:val="0"/>
                <w:szCs w:val="26"/>
              </w:rPr>
            </w:pPr>
            <w:r w:rsidRPr="00E87FE5">
              <w:rPr>
                <w:b w:val="0"/>
                <w:szCs w:val="26"/>
              </w:rPr>
              <w:t>6</w:t>
            </w:r>
          </w:p>
        </w:tc>
        <w:tc>
          <w:tcPr>
            <w:tcW w:w="4451" w:type="dxa"/>
          </w:tcPr>
          <w:p w:rsidR="00E87FE5" w:rsidRPr="00E87FE5" w:rsidRDefault="00E87FE5" w:rsidP="00183870">
            <w:pPr>
              <w:ind w:left="57" w:right="57"/>
              <w:jc w:val="both"/>
              <w:rPr>
                <w:b w:val="0"/>
                <w:szCs w:val="26"/>
              </w:rPr>
            </w:pPr>
            <w:r w:rsidRPr="00E87FE5">
              <w:rPr>
                <w:b w:val="0"/>
                <w:szCs w:val="26"/>
              </w:rPr>
              <w:t>Вид проверки (плановая или внеплановая):</w:t>
            </w:r>
            <w:r w:rsidRPr="00E87FE5">
              <w:rPr>
                <w:b w:val="0"/>
                <w:szCs w:val="26"/>
              </w:rPr>
              <w:br/>
              <w:t>в отношении плановой проверки:</w:t>
            </w:r>
          </w:p>
          <w:p w:rsidR="00E87FE5" w:rsidRPr="00E87FE5" w:rsidRDefault="00E87FE5" w:rsidP="00183870">
            <w:pPr>
              <w:ind w:left="57" w:right="57"/>
              <w:jc w:val="both"/>
              <w:rPr>
                <w:b w:val="0"/>
                <w:szCs w:val="26"/>
              </w:rPr>
            </w:pPr>
            <w:r w:rsidRPr="00E87FE5">
              <w:rPr>
                <w:b w:val="0"/>
                <w:szCs w:val="26"/>
              </w:rPr>
              <w:t>– со ссылкой на ежегодный план проведения проверок;</w:t>
            </w:r>
          </w:p>
          <w:p w:rsidR="00E87FE5" w:rsidRPr="00E87FE5" w:rsidRDefault="00E87FE5" w:rsidP="00183870">
            <w:pPr>
              <w:ind w:left="57" w:right="57"/>
              <w:jc w:val="both"/>
              <w:rPr>
                <w:b w:val="0"/>
                <w:szCs w:val="26"/>
              </w:rPr>
            </w:pPr>
            <w:r w:rsidRPr="00E87FE5">
              <w:rPr>
                <w:b w:val="0"/>
                <w:szCs w:val="26"/>
              </w:rPr>
              <w:t>в отношении внеплановой выездной проверки:</w:t>
            </w:r>
          </w:p>
          <w:p w:rsidR="00E87FE5" w:rsidRPr="00E87FE5" w:rsidRDefault="00E87FE5" w:rsidP="00183870">
            <w:pPr>
              <w:ind w:left="57" w:right="57"/>
              <w:jc w:val="both"/>
              <w:rPr>
                <w:b w:val="0"/>
                <w:szCs w:val="26"/>
              </w:rPr>
            </w:pPr>
            <w:r w:rsidRPr="00E87FE5">
              <w:rPr>
                <w:b w:val="0"/>
                <w:szCs w:val="26"/>
              </w:rPr>
              <w:t>– с указанием на дату и номер решения прокурора о согласовании проведения проверки (в случае, если такое согласование необходимо)</w:t>
            </w:r>
          </w:p>
        </w:tc>
        <w:tc>
          <w:tcPr>
            <w:tcW w:w="5046" w:type="dxa"/>
          </w:tcPr>
          <w:p w:rsidR="00E87FE5" w:rsidRPr="00E87FE5" w:rsidRDefault="00E87FE5" w:rsidP="00183870">
            <w:pPr>
              <w:ind w:left="57" w:right="57"/>
              <w:rPr>
                <w:szCs w:val="26"/>
              </w:rPr>
            </w:pPr>
          </w:p>
        </w:tc>
      </w:tr>
      <w:tr w:rsidR="00E87FE5" w:rsidRPr="00E87FE5" w:rsidTr="00183870">
        <w:tc>
          <w:tcPr>
            <w:tcW w:w="426" w:type="dxa"/>
          </w:tcPr>
          <w:p w:rsidR="00E87FE5" w:rsidRPr="00E87FE5" w:rsidRDefault="00E87FE5" w:rsidP="00183870">
            <w:pPr>
              <w:jc w:val="center"/>
              <w:rPr>
                <w:b w:val="0"/>
                <w:szCs w:val="26"/>
              </w:rPr>
            </w:pPr>
            <w:r w:rsidRPr="00E87FE5">
              <w:rPr>
                <w:b w:val="0"/>
                <w:szCs w:val="26"/>
              </w:rPr>
              <w:t>7</w:t>
            </w:r>
          </w:p>
        </w:tc>
        <w:tc>
          <w:tcPr>
            <w:tcW w:w="4451" w:type="dxa"/>
          </w:tcPr>
          <w:p w:rsidR="00E87FE5" w:rsidRPr="00E87FE5" w:rsidRDefault="00E87FE5" w:rsidP="00183870">
            <w:pPr>
              <w:ind w:left="57" w:right="57"/>
              <w:jc w:val="both"/>
              <w:rPr>
                <w:b w:val="0"/>
                <w:szCs w:val="26"/>
              </w:rPr>
            </w:pPr>
            <w:r w:rsidRPr="00E87FE5">
              <w:rPr>
                <w:b w:val="0"/>
                <w:szCs w:val="26"/>
              </w:rPr>
              <w:t>Дата и номер акта, составленного по результатам проверки, дата его вручения представителю юридического лица, индивидуальному предпринимателю</w:t>
            </w:r>
          </w:p>
        </w:tc>
        <w:tc>
          <w:tcPr>
            <w:tcW w:w="5046" w:type="dxa"/>
          </w:tcPr>
          <w:p w:rsidR="00E87FE5" w:rsidRPr="00E87FE5" w:rsidRDefault="00E87FE5" w:rsidP="00183870">
            <w:pPr>
              <w:ind w:left="57" w:right="57"/>
              <w:rPr>
                <w:szCs w:val="26"/>
              </w:rPr>
            </w:pPr>
          </w:p>
        </w:tc>
      </w:tr>
      <w:tr w:rsidR="00E87FE5" w:rsidRPr="00E87FE5" w:rsidTr="00183870">
        <w:tc>
          <w:tcPr>
            <w:tcW w:w="426" w:type="dxa"/>
          </w:tcPr>
          <w:p w:rsidR="00E87FE5" w:rsidRPr="00E87FE5" w:rsidRDefault="00E87FE5" w:rsidP="00183870">
            <w:pPr>
              <w:jc w:val="center"/>
              <w:rPr>
                <w:b w:val="0"/>
                <w:szCs w:val="26"/>
              </w:rPr>
            </w:pPr>
            <w:r w:rsidRPr="00E87FE5">
              <w:rPr>
                <w:b w:val="0"/>
                <w:szCs w:val="26"/>
              </w:rPr>
              <w:t>8</w:t>
            </w:r>
          </w:p>
        </w:tc>
        <w:tc>
          <w:tcPr>
            <w:tcW w:w="4451" w:type="dxa"/>
          </w:tcPr>
          <w:p w:rsidR="00E87FE5" w:rsidRPr="00E87FE5" w:rsidRDefault="00E87FE5" w:rsidP="00183870">
            <w:pPr>
              <w:ind w:left="57" w:right="57"/>
              <w:jc w:val="both"/>
              <w:rPr>
                <w:b w:val="0"/>
                <w:szCs w:val="26"/>
              </w:rPr>
            </w:pPr>
            <w:r w:rsidRPr="00E87FE5">
              <w:rPr>
                <w:b w:val="0"/>
                <w:szCs w:val="26"/>
              </w:rPr>
              <w:t>Выявленные нарушения обязательных требований (указываются содержание выявленного нарушения со ссылкой на положение нормативного правового акта, которым установлено нарушенное требование, допустившее его лицо)</w:t>
            </w:r>
          </w:p>
        </w:tc>
        <w:tc>
          <w:tcPr>
            <w:tcW w:w="5046" w:type="dxa"/>
          </w:tcPr>
          <w:p w:rsidR="00E87FE5" w:rsidRPr="00E87FE5" w:rsidRDefault="00E87FE5" w:rsidP="00183870">
            <w:pPr>
              <w:ind w:left="57" w:right="57"/>
              <w:rPr>
                <w:szCs w:val="26"/>
              </w:rPr>
            </w:pPr>
          </w:p>
        </w:tc>
      </w:tr>
      <w:tr w:rsidR="00E87FE5" w:rsidRPr="00E87FE5" w:rsidTr="00183870">
        <w:tc>
          <w:tcPr>
            <w:tcW w:w="426" w:type="dxa"/>
          </w:tcPr>
          <w:p w:rsidR="00E87FE5" w:rsidRPr="00E87FE5" w:rsidRDefault="00E87FE5" w:rsidP="00183870">
            <w:pPr>
              <w:jc w:val="center"/>
              <w:rPr>
                <w:b w:val="0"/>
                <w:szCs w:val="26"/>
              </w:rPr>
            </w:pPr>
            <w:r w:rsidRPr="00E87FE5">
              <w:rPr>
                <w:b w:val="0"/>
                <w:szCs w:val="26"/>
              </w:rPr>
              <w:t>9</w:t>
            </w:r>
          </w:p>
        </w:tc>
        <w:tc>
          <w:tcPr>
            <w:tcW w:w="4451" w:type="dxa"/>
          </w:tcPr>
          <w:p w:rsidR="00E87FE5" w:rsidRPr="00E87FE5" w:rsidRDefault="00E87FE5" w:rsidP="00183870">
            <w:pPr>
              <w:ind w:left="57" w:right="57"/>
              <w:jc w:val="both"/>
              <w:rPr>
                <w:b w:val="0"/>
                <w:szCs w:val="26"/>
              </w:rPr>
            </w:pPr>
            <w:r w:rsidRPr="00E87FE5">
              <w:rPr>
                <w:b w:val="0"/>
                <w:szCs w:val="26"/>
              </w:rPr>
              <w:t>Дата, номер и содержание выданного предписания об устранении выявленных нарушений</w:t>
            </w:r>
          </w:p>
        </w:tc>
        <w:tc>
          <w:tcPr>
            <w:tcW w:w="5046" w:type="dxa"/>
          </w:tcPr>
          <w:p w:rsidR="00E87FE5" w:rsidRPr="00E87FE5" w:rsidRDefault="00E87FE5" w:rsidP="00183870">
            <w:pPr>
              <w:ind w:left="57" w:right="57"/>
              <w:rPr>
                <w:szCs w:val="26"/>
              </w:rPr>
            </w:pPr>
          </w:p>
        </w:tc>
      </w:tr>
      <w:tr w:rsidR="00E87FE5" w:rsidRPr="00E87FE5" w:rsidTr="00183870">
        <w:tc>
          <w:tcPr>
            <w:tcW w:w="426" w:type="dxa"/>
          </w:tcPr>
          <w:p w:rsidR="00E87FE5" w:rsidRPr="00E87FE5" w:rsidRDefault="00E87FE5" w:rsidP="00183870">
            <w:pPr>
              <w:jc w:val="center"/>
              <w:rPr>
                <w:b w:val="0"/>
                <w:szCs w:val="26"/>
              </w:rPr>
            </w:pPr>
            <w:r w:rsidRPr="00E87FE5">
              <w:rPr>
                <w:b w:val="0"/>
                <w:szCs w:val="26"/>
              </w:rPr>
              <w:t>10</w:t>
            </w:r>
          </w:p>
        </w:tc>
        <w:tc>
          <w:tcPr>
            <w:tcW w:w="4451" w:type="dxa"/>
          </w:tcPr>
          <w:p w:rsidR="00E87FE5" w:rsidRPr="00E87FE5" w:rsidRDefault="00E87FE5" w:rsidP="00183870">
            <w:pPr>
              <w:ind w:left="57" w:right="57"/>
              <w:jc w:val="both"/>
              <w:rPr>
                <w:b w:val="0"/>
                <w:szCs w:val="26"/>
              </w:rPr>
            </w:pPr>
            <w:r w:rsidRPr="00E87FE5">
              <w:rPr>
                <w:b w:val="0"/>
                <w:szCs w:val="26"/>
              </w:rPr>
              <w:t>Фамилия, имя, отчество (в случае, если имеется), должность должностного лица (должностных лиц), проводящего(их) проверку</w:t>
            </w:r>
          </w:p>
        </w:tc>
        <w:tc>
          <w:tcPr>
            <w:tcW w:w="5046" w:type="dxa"/>
          </w:tcPr>
          <w:p w:rsidR="00E87FE5" w:rsidRPr="00E87FE5" w:rsidRDefault="00E87FE5" w:rsidP="00183870">
            <w:pPr>
              <w:ind w:left="57" w:right="57"/>
              <w:rPr>
                <w:szCs w:val="26"/>
              </w:rPr>
            </w:pPr>
          </w:p>
        </w:tc>
      </w:tr>
      <w:tr w:rsidR="00E87FE5" w:rsidRPr="00E87FE5" w:rsidTr="00183870">
        <w:tc>
          <w:tcPr>
            <w:tcW w:w="426" w:type="dxa"/>
          </w:tcPr>
          <w:p w:rsidR="00E87FE5" w:rsidRPr="00E87FE5" w:rsidRDefault="00E87FE5" w:rsidP="00183870">
            <w:pPr>
              <w:jc w:val="center"/>
              <w:rPr>
                <w:b w:val="0"/>
                <w:szCs w:val="26"/>
              </w:rPr>
            </w:pPr>
            <w:r w:rsidRPr="00E87FE5">
              <w:rPr>
                <w:b w:val="0"/>
                <w:szCs w:val="26"/>
              </w:rPr>
              <w:t>11</w:t>
            </w:r>
          </w:p>
        </w:tc>
        <w:tc>
          <w:tcPr>
            <w:tcW w:w="4451" w:type="dxa"/>
          </w:tcPr>
          <w:p w:rsidR="00E87FE5" w:rsidRPr="00E87FE5" w:rsidRDefault="00E87FE5" w:rsidP="00183870">
            <w:pPr>
              <w:ind w:left="57" w:right="57"/>
              <w:jc w:val="both"/>
              <w:rPr>
                <w:b w:val="0"/>
                <w:szCs w:val="26"/>
              </w:rPr>
            </w:pPr>
            <w:r w:rsidRPr="00E87FE5">
              <w:rPr>
                <w:b w:val="0"/>
                <w:szCs w:val="26"/>
              </w:rPr>
              <w:t>Фамилия, имя, отчество (в случае, если имеется), должности экспертов, представителей экспертных организаций, привлеченных к проведению проверки</w:t>
            </w:r>
          </w:p>
        </w:tc>
        <w:tc>
          <w:tcPr>
            <w:tcW w:w="5046" w:type="dxa"/>
          </w:tcPr>
          <w:p w:rsidR="00E87FE5" w:rsidRPr="00E87FE5" w:rsidRDefault="00E87FE5" w:rsidP="00183870">
            <w:pPr>
              <w:ind w:left="57" w:right="57"/>
              <w:rPr>
                <w:szCs w:val="26"/>
              </w:rPr>
            </w:pPr>
          </w:p>
        </w:tc>
      </w:tr>
      <w:tr w:rsidR="00E87FE5" w:rsidRPr="00E87FE5" w:rsidTr="00183870">
        <w:tc>
          <w:tcPr>
            <w:tcW w:w="426" w:type="dxa"/>
          </w:tcPr>
          <w:p w:rsidR="00E87FE5" w:rsidRPr="00E87FE5" w:rsidRDefault="00E87FE5" w:rsidP="00183870">
            <w:pPr>
              <w:jc w:val="center"/>
              <w:rPr>
                <w:b w:val="0"/>
                <w:szCs w:val="26"/>
              </w:rPr>
            </w:pPr>
            <w:r w:rsidRPr="00E87FE5">
              <w:rPr>
                <w:b w:val="0"/>
                <w:szCs w:val="26"/>
              </w:rPr>
              <w:t>12</w:t>
            </w:r>
          </w:p>
        </w:tc>
        <w:tc>
          <w:tcPr>
            <w:tcW w:w="4451" w:type="dxa"/>
          </w:tcPr>
          <w:p w:rsidR="00E87FE5" w:rsidRPr="00E87FE5" w:rsidRDefault="00E87FE5" w:rsidP="00183870">
            <w:pPr>
              <w:ind w:left="57" w:right="57"/>
              <w:jc w:val="both"/>
              <w:rPr>
                <w:b w:val="0"/>
                <w:szCs w:val="26"/>
              </w:rPr>
            </w:pPr>
            <w:r w:rsidRPr="00E87FE5">
              <w:rPr>
                <w:b w:val="0"/>
                <w:szCs w:val="26"/>
              </w:rPr>
              <w:t>Подпись должностного лица (лиц), проводившего проверку</w:t>
            </w:r>
          </w:p>
        </w:tc>
        <w:tc>
          <w:tcPr>
            <w:tcW w:w="5046" w:type="dxa"/>
          </w:tcPr>
          <w:p w:rsidR="00E87FE5" w:rsidRPr="00E87FE5" w:rsidRDefault="00E87FE5" w:rsidP="00183870">
            <w:pPr>
              <w:ind w:left="57" w:right="57"/>
              <w:rPr>
                <w:szCs w:val="26"/>
              </w:rPr>
            </w:pPr>
          </w:p>
        </w:tc>
      </w:tr>
    </w:tbl>
    <w:p w:rsidR="00E87FE5" w:rsidRDefault="00E87FE5" w:rsidP="009A2294">
      <w:pPr>
        <w:autoSpaceDE w:val="0"/>
        <w:autoSpaceDN w:val="0"/>
        <w:adjustRightInd w:val="0"/>
        <w:jc w:val="both"/>
        <w:rPr>
          <w:b w:val="0"/>
          <w:szCs w:val="26"/>
        </w:rPr>
      </w:pPr>
    </w:p>
    <w:p w:rsidR="00E671D1" w:rsidRDefault="00E671D1" w:rsidP="00E87FE5">
      <w:pPr>
        <w:pStyle w:val="ac"/>
        <w:ind w:left="5529"/>
        <w:jc w:val="right"/>
        <w:rPr>
          <w:sz w:val="24"/>
          <w:szCs w:val="24"/>
        </w:rPr>
      </w:pPr>
    </w:p>
    <w:p w:rsidR="001D21FA" w:rsidRDefault="001D21FA" w:rsidP="00E87FE5">
      <w:pPr>
        <w:pStyle w:val="ac"/>
        <w:ind w:left="5529"/>
        <w:jc w:val="right"/>
        <w:rPr>
          <w:sz w:val="24"/>
          <w:szCs w:val="24"/>
        </w:rPr>
      </w:pPr>
    </w:p>
    <w:p w:rsidR="00E87FE5" w:rsidRPr="006E354A" w:rsidRDefault="00E87FE5" w:rsidP="00E87FE5">
      <w:pPr>
        <w:pStyle w:val="ac"/>
        <w:ind w:left="5529"/>
        <w:jc w:val="right"/>
        <w:rPr>
          <w:sz w:val="24"/>
          <w:szCs w:val="24"/>
        </w:rPr>
      </w:pPr>
      <w:r w:rsidRPr="006E354A">
        <w:rPr>
          <w:sz w:val="24"/>
          <w:szCs w:val="24"/>
        </w:rPr>
        <w:lastRenderedPageBreak/>
        <w:t xml:space="preserve">Приложение № </w:t>
      </w:r>
      <w:r>
        <w:rPr>
          <w:sz w:val="24"/>
          <w:szCs w:val="24"/>
        </w:rPr>
        <w:t>7</w:t>
      </w:r>
    </w:p>
    <w:p w:rsidR="00E87FE5" w:rsidRPr="006E354A" w:rsidRDefault="00E87FE5" w:rsidP="00E87FE5">
      <w:pPr>
        <w:pStyle w:val="ac"/>
        <w:jc w:val="right"/>
        <w:rPr>
          <w:sz w:val="24"/>
          <w:szCs w:val="24"/>
        </w:rPr>
      </w:pPr>
      <w:r w:rsidRPr="006E354A">
        <w:rPr>
          <w:sz w:val="24"/>
          <w:szCs w:val="24"/>
        </w:rPr>
        <w:t xml:space="preserve">к Административному регламенту </w:t>
      </w:r>
    </w:p>
    <w:p w:rsidR="00E87FE5" w:rsidRPr="006E354A" w:rsidRDefault="00E87FE5" w:rsidP="00E87FE5">
      <w:pPr>
        <w:pStyle w:val="ac"/>
        <w:jc w:val="right"/>
        <w:rPr>
          <w:sz w:val="24"/>
          <w:szCs w:val="24"/>
        </w:rPr>
      </w:pPr>
      <w:r w:rsidRPr="006E354A">
        <w:rPr>
          <w:sz w:val="24"/>
          <w:szCs w:val="24"/>
        </w:rPr>
        <w:t>Администрации города Обнинска</w:t>
      </w:r>
    </w:p>
    <w:p w:rsidR="00E87FE5" w:rsidRPr="006E354A" w:rsidRDefault="00E87FE5" w:rsidP="00E87FE5">
      <w:pPr>
        <w:pStyle w:val="ac"/>
        <w:jc w:val="right"/>
        <w:rPr>
          <w:sz w:val="24"/>
          <w:szCs w:val="24"/>
        </w:rPr>
      </w:pPr>
      <w:r w:rsidRPr="006E354A">
        <w:rPr>
          <w:sz w:val="24"/>
          <w:szCs w:val="24"/>
        </w:rPr>
        <w:t>по осуществлению</w:t>
      </w:r>
      <w:r>
        <w:rPr>
          <w:sz w:val="24"/>
          <w:szCs w:val="24"/>
        </w:rPr>
        <w:t xml:space="preserve"> </w:t>
      </w:r>
      <w:r w:rsidRPr="006E354A">
        <w:rPr>
          <w:color w:val="000000"/>
          <w:sz w:val="24"/>
          <w:szCs w:val="24"/>
        </w:rPr>
        <w:t>муниципальной функции</w:t>
      </w:r>
    </w:p>
    <w:p w:rsidR="00E87FE5" w:rsidRPr="006E354A" w:rsidRDefault="00E87FE5" w:rsidP="00E87FE5">
      <w:pPr>
        <w:pStyle w:val="ac"/>
        <w:jc w:val="right"/>
        <w:rPr>
          <w:sz w:val="24"/>
          <w:szCs w:val="24"/>
        </w:rPr>
      </w:pPr>
      <w:r w:rsidRPr="006E354A">
        <w:rPr>
          <w:sz w:val="24"/>
          <w:szCs w:val="24"/>
        </w:rPr>
        <w:t xml:space="preserve">муниципального жилищного контроля на территории </w:t>
      </w:r>
    </w:p>
    <w:p w:rsidR="00E87FE5" w:rsidRPr="006E354A" w:rsidRDefault="00E87FE5" w:rsidP="00E87FE5">
      <w:pPr>
        <w:pStyle w:val="ac"/>
        <w:jc w:val="right"/>
        <w:rPr>
          <w:sz w:val="24"/>
          <w:szCs w:val="24"/>
        </w:rPr>
      </w:pPr>
      <w:r w:rsidRPr="006E354A">
        <w:rPr>
          <w:sz w:val="24"/>
          <w:szCs w:val="24"/>
        </w:rPr>
        <w:t xml:space="preserve">муниципального образования «Город Обнинск» </w:t>
      </w:r>
    </w:p>
    <w:p w:rsidR="00E87FE5" w:rsidRDefault="00E87FE5" w:rsidP="009A2294">
      <w:pPr>
        <w:autoSpaceDE w:val="0"/>
        <w:autoSpaceDN w:val="0"/>
        <w:adjustRightInd w:val="0"/>
        <w:jc w:val="both"/>
        <w:rPr>
          <w:b w:val="0"/>
          <w:szCs w:val="26"/>
        </w:rPr>
      </w:pPr>
    </w:p>
    <w:p w:rsidR="00E87FE5" w:rsidRDefault="00E87FE5" w:rsidP="009A2294">
      <w:pPr>
        <w:autoSpaceDE w:val="0"/>
        <w:autoSpaceDN w:val="0"/>
        <w:adjustRightInd w:val="0"/>
        <w:jc w:val="both"/>
        <w:rPr>
          <w:b w:val="0"/>
          <w:szCs w:val="26"/>
        </w:rPr>
      </w:pPr>
    </w:p>
    <w:p w:rsidR="009A2294" w:rsidRPr="008F36B7" w:rsidRDefault="009A2294" w:rsidP="009A2294">
      <w:pPr>
        <w:autoSpaceDE w:val="0"/>
        <w:autoSpaceDN w:val="0"/>
        <w:adjustRightInd w:val="0"/>
        <w:jc w:val="both"/>
        <w:rPr>
          <w:b w:val="0"/>
          <w:szCs w:val="26"/>
        </w:rPr>
      </w:pPr>
      <w:r>
        <w:rPr>
          <w:b w:val="0"/>
          <w:szCs w:val="26"/>
        </w:rPr>
        <w:t xml:space="preserve"> _____________</w:t>
      </w:r>
      <w:r w:rsidRPr="008F36B7">
        <w:rPr>
          <w:b w:val="0"/>
          <w:szCs w:val="26"/>
        </w:rPr>
        <w:t>_____</w:t>
      </w:r>
      <w:r w:rsidRPr="006B10E5">
        <w:rPr>
          <w:b w:val="0"/>
          <w:szCs w:val="26"/>
          <w:u w:val="single"/>
        </w:rPr>
        <w:t>Администрация города Обнинска</w:t>
      </w:r>
      <w:r>
        <w:rPr>
          <w:b w:val="0"/>
          <w:szCs w:val="26"/>
        </w:rPr>
        <w:t>_________________</w:t>
      </w:r>
      <w:r w:rsidRPr="008F36B7">
        <w:rPr>
          <w:b w:val="0"/>
          <w:szCs w:val="26"/>
        </w:rPr>
        <w:t>_____</w:t>
      </w:r>
    </w:p>
    <w:p w:rsidR="009A2294" w:rsidRPr="00F43CE5" w:rsidRDefault="009A2294" w:rsidP="009A2294">
      <w:pPr>
        <w:autoSpaceDE w:val="0"/>
        <w:autoSpaceDN w:val="0"/>
        <w:adjustRightInd w:val="0"/>
        <w:jc w:val="center"/>
        <w:rPr>
          <w:b w:val="0"/>
          <w:sz w:val="20"/>
        </w:rPr>
      </w:pPr>
      <w:r w:rsidRPr="00206591">
        <w:rPr>
          <w:b w:val="0"/>
          <w:sz w:val="20"/>
        </w:rPr>
        <w:t>(наименование органа муниципального контроля)</w:t>
      </w:r>
    </w:p>
    <w:p w:rsidR="009A2294" w:rsidRPr="00F43CE5" w:rsidRDefault="009A2294" w:rsidP="009A2294">
      <w:pPr>
        <w:spacing w:before="240"/>
        <w:jc w:val="center"/>
        <w:rPr>
          <w:b w:val="0"/>
          <w:szCs w:val="26"/>
        </w:rPr>
      </w:pPr>
      <w:r w:rsidRPr="00F43CE5">
        <w:rPr>
          <w:bCs/>
          <w:szCs w:val="26"/>
        </w:rPr>
        <w:t xml:space="preserve">РАСПОРЯЖЕНИЕ </w:t>
      </w:r>
      <w:r>
        <w:rPr>
          <w:b w:val="0"/>
          <w:bCs/>
          <w:szCs w:val="26"/>
        </w:rPr>
        <w:br/>
      </w:r>
      <w:r w:rsidRPr="00F43CE5">
        <w:rPr>
          <w:b w:val="0"/>
          <w:szCs w:val="26"/>
        </w:rPr>
        <w:t>органа муниципального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9A2294" w:rsidRPr="00F43CE5" w:rsidTr="000D6CD7">
        <w:trPr>
          <w:jc w:val="center"/>
        </w:trPr>
        <w:tc>
          <w:tcPr>
            <w:tcW w:w="1701" w:type="dxa"/>
            <w:tcBorders>
              <w:top w:val="nil"/>
              <w:left w:val="nil"/>
              <w:bottom w:val="nil"/>
              <w:right w:val="nil"/>
            </w:tcBorders>
            <w:vAlign w:val="bottom"/>
          </w:tcPr>
          <w:p w:rsidR="009A2294" w:rsidRPr="00F43CE5" w:rsidRDefault="009A2294" w:rsidP="000D6CD7">
            <w:pPr>
              <w:ind w:right="85"/>
              <w:jc w:val="right"/>
              <w:rPr>
                <w:b w:val="0"/>
                <w:szCs w:val="26"/>
              </w:rPr>
            </w:pPr>
            <w:r w:rsidRPr="00F43CE5">
              <w:rPr>
                <w:b w:val="0"/>
                <w:szCs w:val="26"/>
              </w:rPr>
              <w:t>о проведении</w:t>
            </w:r>
          </w:p>
        </w:tc>
        <w:tc>
          <w:tcPr>
            <w:tcW w:w="6606" w:type="dxa"/>
            <w:tcBorders>
              <w:top w:val="nil"/>
              <w:left w:val="nil"/>
              <w:bottom w:val="single" w:sz="4" w:space="0" w:color="auto"/>
              <w:right w:val="nil"/>
            </w:tcBorders>
            <w:vAlign w:val="bottom"/>
          </w:tcPr>
          <w:p w:rsidR="009A2294" w:rsidRPr="00F43CE5" w:rsidRDefault="009A2294" w:rsidP="000D6CD7">
            <w:pPr>
              <w:jc w:val="center"/>
              <w:rPr>
                <w:b w:val="0"/>
                <w:szCs w:val="26"/>
              </w:rPr>
            </w:pPr>
          </w:p>
        </w:tc>
        <w:tc>
          <w:tcPr>
            <w:tcW w:w="1272" w:type="dxa"/>
            <w:tcBorders>
              <w:top w:val="nil"/>
              <w:left w:val="nil"/>
              <w:bottom w:val="nil"/>
              <w:right w:val="nil"/>
            </w:tcBorders>
            <w:vAlign w:val="bottom"/>
          </w:tcPr>
          <w:p w:rsidR="009A2294" w:rsidRPr="00F43CE5" w:rsidRDefault="009A2294" w:rsidP="000D6CD7">
            <w:pPr>
              <w:ind w:left="57"/>
              <w:rPr>
                <w:b w:val="0"/>
                <w:szCs w:val="26"/>
              </w:rPr>
            </w:pPr>
            <w:r w:rsidRPr="00F43CE5">
              <w:rPr>
                <w:b w:val="0"/>
                <w:szCs w:val="26"/>
              </w:rPr>
              <w:t>проверки</w:t>
            </w:r>
          </w:p>
        </w:tc>
      </w:tr>
      <w:tr w:rsidR="009A2294" w:rsidRPr="00F43CE5" w:rsidTr="000D6CD7">
        <w:trPr>
          <w:jc w:val="center"/>
        </w:trPr>
        <w:tc>
          <w:tcPr>
            <w:tcW w:w="1701" w:type="dxa"/>
            <w:tcBorders>
              <w:top w:val="nil"/>
              <w:left w:val="nil"/>
              <w:bottom w:val="nil"/>
              <w:right w:val="nil"/>
            </w:tcBorders>
          </w:tcPr>
          <w:p w:rsidR="009A2294" w:rsidRPr="00F43CE5" w:rsidRDefault="009A2294" w:rsidP="000D6CD7">
            <w:pPr>
              <w:rPr>
                <w:b w:val="0"/>
              </w:rPr>
            </w:pPr>
          </w:p>
        </w:tc>
        <w:tc>
          <w:tcPr>
            <w:tcW w:w="6606" w:type="dxa"/>
            <w:tcBorders>
              <w:top w:val="nil"/>
              <w:left w:val="nil"/>
              <w:bottom w:val="nil"/>
              <w:right w:val="nil"/>
            </w:tcBorders>
          </w:tcPr>
          <w:p w:rsidR="009A2294" w:rsidRPr="00F43CE5" w:rsidRDefault="009A2294" w:rsidP="000D6CD7">
            <w:pPr>
              <w:jc w:val="center"/>
              <w:rPr>
                <w:b w:val="0"/>
                <w:sz w:val="20"/>
              </w:rPr>
            </w:pPr>
            <w:r w:rsidRPr="00F43CE5">
              <w:rPr>
                <w:b w:val="0"/>
                <w:sz w:val="20"/>
              </w:rPr>
              <w:t>(плановой/внеплановой, документарной/выездной)</w:t>
            </w:r>
          </w:p>
        </w:tc>
        <w:tc>
          <w:tcPr>
            <w:tcW w:w="1272" w:type="dxa"/>
            <w:tcBorders>
              <w:top w:val="nil"/>
              <w:left w:val="nil"/>
              <w:bottom w:val="nil"/>
              <w:right w:val="nil"/>
            </w:tcBorders>
          </w:tcPr>
          <w:p w:rsidR="009A2294" w:rsidRPr="00F43CE5" w:rsidRDefault="009A2294" w:rsidP="000D6CD7">
            <w:pPr>
              <w:rPr>
                <w:b w:val="0"/>
              </w:rPr>
            </w:pPr>
          </w:p>
        </w:tc>
      </w:tr>
    </w:tbl>
    <w:p w:rsidR="009A2294" w:rsidRPr="00F43CE5" w:rsidRDefault="009A2294" w:rsidP="009A2294">
      <w:pPr>
        <w:jc w:val="center"/>
        <w:rPr>
          <w:b w:val="0"/>
          <w:szCs w:val="26"/>
        </w:rPr>
      </w:pPr>
      <w:r w:rsidRPr="00F43CE5">
        <w:rPr>
          <w:b w:val="0"/>
          <w:szCs w:val="26"/>
        </w:rPr>
        <w:t>юридического лица, индивидуального предпринимателя</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9A2294" w:rsidRPr="00F43CE5" w:rsidTr="000D6CD7">
        <w:trPr>
          <w:cantSplit/>
          <w:jc w:val="center"/>
        </w:trPr>
        <w:tc>
          <w:tcPr>
            <w:tcW w:w="510" w:type="dxa"/>
            <w:tcBorders>
              <w:top w:val="nil"/>
              <w:left w:val="nil"/>
              <w:bottom w:val="nil"/>
              <w:right w:val="nil"/>
            </w:tcBorders>
            <w:vAlign w:val="bottom"/>
          </w:tcPr>
          <w:p w:rsidR="009A2294" w:rsidRPr="00F43CE5" w:rsidRDefault="009A2294" w:rsidP="000D6CD7">
            <w:pPr>
              <w:jc w:val="right"/>
              <w:rPr>
                <w:b w:val="0"/>
                <w:szCs w:val="26"/>
              </w:rPr>
            </w:pPr>
            <w:r w:rsidRPr="00F43CE5">
              <w:rPr>
                <w:b w:val="0"/>
                <w:szCs w:val="26"/>
              </w:rPr>
              <w:t>от “</w:t>
            </w:r>
          </w:p>
        </w:tc>
        <w:tc>
          <w:tcPr>
            <w:tcW w:w="454" w:type="dxa"/>
            <w:tcBorders>
              <w:top w:val="nil"/>
              <w:left w:val="nil"/>
              <w:bottom w:val="single" w:sz="4" w:space="0" w:color="auto"/>
              <w:right w:val="nil"/>
            </w:tcBorders>
            <w:vAlign w:val="bottom"/>
          </w:tcPr>
          <w:p w:rsidR="009A2294" w:rsidRPr="00F43CE5" w:rsidRDefault="009A2294" w:rsidP="000D6CD7">
            <w:pPr>
              <w:jc w:val="center"/>
              <w:rPr>
                <w:b w:val="0"/>
                <w:szCs w:val="26"/>
              </w:rPr>
            </w:pPr>
          </w:p>
        </w:tc>
        <w:tc>
          <w:tcPr>
            <w:tcW w:w="255" w:type="dxa"/>
            <w:tcBorders>
              <w:top w:val="nil"/>
              <w:left w:val="nil"/>
              <w:bottom w:val="nil"/>
              <w:right w:val="nil"/>
            </w:tcBorders>
            <w:vAlign w:val="bottom"/>
          </w:tcPr>
          <w:p w:rsidR="009A2294" w:rsidRPr="00F43CE5" w:rsidRDefault="009A2294" w:rsidP="000D6CD7">
            <w:pPr>
              <w:rPr>
                <w:b w:val="0"/>
                <w:szCs w:val="26"/>
              </w:rPr>
            </w:pPr>
            <w:r w:rsidRPr="00F43CE5">
              <w:rPr>
                <w:b w:val="0"/>
                <w:szCs w:val="26"/>
              </w:rPr>
              <w:t>”</w:t>
            </w:r>
          </w:p>
        </w:tc>
        <w:tc>
          <w:tcPr>
            <w:tcW w:w="1361" w:type="dxa"/>
            <w:tcBorders>
              <w:top w:val="nil"/>
              <w:left w:val="nil"/>
              <w:bottom w:val="single" w:sz="4" w:space="0" w:color="auto"/>
              <w:right w:val="nil"/>
            </w:tcBorders>
            <w:vAlign w:val="bottom"/>
          </w:tcPr>
          <w:p w:rsidR="009A2294" w:rsidRPr="00F43CE5" w:rsidRDefault="009A2294" w:rsidP="000D6CD7">
            <w:pPr>
              <w:jc w:val="center"/>
              <w:rPr>
                <w:b w:val="0"/>
                <w:szCs w:val="26"/>
              </w:rPr>
            </w:pPr>
          </w:p>
        </w:tc>
        <w:tc>
          <w:tcPr>
            <w:tcW w:w="113" w:type="dxa"/>
            <w:tcBorders>
              <w:top w:val="nil"/>
              <w:left w:val="nil"/>
              <w:bottom w:val="nil"/>
              <w:right w:val="nil"/>
            </w:tcBorders>
            <w:vAlign w:val="bottom"/>
          </w:tcPr>
          <w:p w:rsidR="009A2294" w:rsidRPr="00F43CE5" w:rsidRDefault="009A2294" w:rsidP="000D6CD7">
            <w:pPr>
              <w:jc w:val="center"/>
              <w:rPr>
                <w:b w:val="0"/>
                <w:szCs w:val="26"/>
              </w:rPr>
            </w:pPr>
          </w:p>
        </w:tc>
        <w:tc>
          <w:tcPr>
            <w:tcW w:w="737" w:type="dxa"/>
            <w:tcBorders>
              <w:top w:val="nil"/>
              <w:left w:val="nil"/>
              <w:bottom w:val="single" w:sz="4" w:space="0" w:color="auto"/>
              <w:right w:val="nil"/>
            </w:tcBorders>
            <w:vAlign w:val="bottom"/>
          </w:tcPr>
          <w:p w:rsidR="009A2294" w:rsidRPr="00F43CE5" w:rsidRDefault="009A2294" w:rsidP="000D6CD7">
            <w:pPr>
              <w:jc w:val="center"/>
              <w:rPr>
                <w:b w:val="0"/>
                <w:szCs w:val="26"/>
              </w:rPr>
            </w:pPr>
          </w:p>
        </w:tc>
        <w:tc>
          <w:tcPr>
            <w:tcW w:w="680" w:type="dxa"/>
            <w:tcBorders>
              <w:top w:val="nil"/>
              <w:left w:val="nil"/>
              <w:bottom w:val="nil"/>
              <w:right w:val="nil"/>
            </w:tcBorders>
            <w:vAlign w:val="bottom"/>
          </w:tcPr>
          <w:p w:rsidR="009A2294" w:rsidRPr="00F43CE5" w:rsidRDefault="009A2294" w:rsidP="000D6CD7">
            <w:pPr>
              <w:jc w:val="center"/>
              <w:rPr>
                <w:b w:val="0"/>
                <w:szCs w:val="26"/>
              </w:rPr>
            </w:pPr>
            <w:r w:rsidRPr="00F43CE5">
              <w:rPr>
                <w:b w:val="0"/>
                <w:szCs w:val="26"/>
              </w:rPr>
              <w:t>г. №</w:t>
            </w:r>
          </w:p>
        </w:tc>
        <w:tc>
          <w:tcPr>
            <w:tcW w:w="678" w:type="dxa"/>
            <w:tcBorders>
              <w:top w:val="nil"/>
              <w:left w:val="nil"/>
              <w:bottom w:val="single" w:sz="4" w:space="0" w:color="auto"/>
              <w:right w:val="nil"/>
            </w:tcBorders>
            <w:vAlign w:val="bottom"/>
          </w:tcPr>
          <w:p w:rsidR="009A2294" w:rsidRPr="00F43CE5" w:rsidRDefault="009A2294" w:rsidP="000D6CD7">
            <w:pPr>
              <w:jc w:val="center"/>
              <w:rPr>
                <w:b w:val="0"/>
                <w:szCs w:val="26"/>
              </w:rPr>
            </w:pPr>
          </w:p>
        </w:tc>
      </w:tr>
    </w:tbl>
    <w:p w:rsidR="009A2294" w:rsidRPr="00F43CE5" w:rsidRDefault="009A2294" w:rsidP="009A2294">
      <w:pPr>
        <w:spacing w:before="240"/>
        <w:ind w:firstLine="567"/>
        <w:rPr>
          <w:b w:val="0"/>
          <w:sz w:val="24"/>
          <w:szCs w:val="24"/>
        </w:rPr>
      </w:pPr>
      <w:r w:rsidRPr="00F43CE5">
        <w:rPr>
          <w:b w:val="0"/>
          <w:sz w:val="24"/>
          <w:szCs w:val="24"/>
        </w:rPr>
        <w:t xml:space="preserve">1. Провести проверку в отношении </w:t>
      </w:r>
    </w:p>
    <w:p w:rsidR="009A2294" w:rsidRPr="00F43CE5" w:rsidRDefault="009A2294" w:rsidP="009A2294">
      <w:pPr>
        <w:pBdr>
          <w:top w:val="single" w:sz="4" w:space="1" w:color="auto"/>
        </w:pBdr>
        <w:ind w:left="4319"/>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jc w:val="center"/>
        <w:rPr>
          <w:b w:val="0"/>
          <w:sz w:val="20"/>
        </w:rPr>
      </w:pPr>
      <w:r w:rsidRPr="00F43CE5">
        <w:rPr>
          <w:b w:val="0"/>
          <w:sz w:val="20"/>
        </w:rPr>
        <w:t>(наименование юридического лица, фамилия, имя, отчество (последнее – при наличии)</w:t>
      </w:r>
      <w:r w:rsidR="000C74AD">
        <w:rPr>
          <w:b w:val="0"/>
          <w:sz w:val="20"/>
        </w:rPr>
        <w:t xml:space="preserve"> </w:t>
      </w:r>
      <w:r w:rsidRPr="00F43CE5">
        <w:rPr>
          <w:b w:val="0"/>
          <w:sz w:val="20"/>
        </w:rPr>
        <w:t>индивидуального предпринимателя)</w:t>
      </w:r>
    </w:p>
    <w:p w:rsidR="009A2294" w:rsidRPr="00F43CE5" w:rsidRDefault="009A2294" w:rsidP="009A2294">
      <w:pPr>
        <w:spacing w:before="120"/>
        <w:ind w:firstLine="567"/>
        <w:rPr>
          <w:b w:val="0"/>
          <w:sz w:val="24"/>
          <w:szCs w:val="24"/>
        </w:rPr>
      </w:pPr>
      <w:r w:rsidRPr="00F43CE5">
        <w:rPr>
          <w:b w:val="0"/>
          <w:sz w:val="24"/>
          <w:szCs w:val="24"/>
        </w:rPr>
        <w:t xml:space="preserve">2. Место нахождения: </w:t>
      </w:r>
    </w:p>
    <w:p w:rsidR="009A2294" w:rsidRPr="00F43CE5" w:rsidRDefault="009A2294" w:rsidP="009A2294">
      <w:pPr>
        <w:pBdr>
          <w:top w:val="single" w:sz="4" w:space="1" w:color="auto"/>
        </w:pBdr>
        <w:ind w:left="2977"/>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jc w:val="center"/>
        <w:rPr>
          <w:b w:val="0"/>
          <w:sz w:val="20"/>
        </w:rPr>
      </w:pPr>
      <w:r w:rsidRPr="00F43CE5">
        <w:rPr>
          <w:b w:val="0"/>
          <w:sz w:val="20"/>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9A2294" w:rsidRPr="00F43CE5" w:rsidRDefault="009A2294" w:rsidP="009A2294">
      <w:pPr>
        <w:spacing w:before="120"/>
        <w:ind w:firstLine="567"/>
        <w:rPr>
          <w:b w:val="0"/>
          <w:sz w:val="24"/>
          <w:szCs w:val="24"/>
        </w:rPr>
      </w:pPr>
      <w:r w:rsidRPr="00F43CE5">
        <w:rPr>
          <w:b w:val="0"/>
          <w:sz w:val="24"/>
          <w:szCs w:val="24"/>
        </w:rPr>
        <w:t>3. Назначить лицом</w:t>
      </w:r>
      <w:r w:rsidR="000C74AD">
        <w:rPr>
          <w:b w:val="0"/>
          <w:sz w:val="24"/>
          <w:szCs w:val="24"/>
        </w:rPr>
        <w:t xml:space="preserve"> </w:t>
      </w:r>
      <w:r w:rsidRPr="00F43CE5">
        <w:rPr>
          <w:b w:val="0"/>
          <w:sz w:val="24"/>
          <w:szCs w:val="24"/>
        </w:rPr>
        <w:t>(</w:t>
      </w:r>
      <w:proofErr w:type="spellStart"/>
      <w:r w:rsidRPr="00F43CE5">
        <w:rPr>
          <w:b w:val="0"/>
          <w:sz w:val="24"/>
          <w:szCs w:val="24"/>
        </w:rPr>
        <w:t>ами</w:t>
      </w:r>
      <w:proofErr w:type="spellEnd"/>
      <w:r w:rsidRPr="00F43CE5">
        <w:rPr>
          <w:b w:val="0"/>
          <w:sz w:val="24"/>
          <w:szCs w:val="24"/>
        </w:rPr>
        <w:t xml:space="preserve">), уполномоченным(и) на проведение проверки: </w:t>
      </w:r>
    </w:p>
    <w:p w:rsidR="009A2294" w:rsidRPr="00F43CE5" w:rsidRDefault="009A2294" w:rsidP="009A2294">
      <w:pPr>
        <w:pBdr>
          <w:top w:val="single" w:sz="4" w:space="1" w:color="auto"/>
        </w:pBdr>
        <w:ind w:left="8108"/>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jc w:val="center"/>
        <w:rPr>
          <w:b w:val="0"/>
          <w:sz w:val="20"/>
        </w:rPr>
      </w:pPr>
      <w:r w:rsidRPr="00F43CE5">
        <w:rPr>
          <w:b w:val="0"/>
          <w:sz w:val="20"/>
        </w:rPr>
        <w:t>(фамилия, имя, отчество (последнее – при наличии), должность должностного лица (должностных лиц), уполномоченного(</w:t>
      </w:r>
      <w:proofErr w:type="spellStart"/>
      <w:r w:rsidRPr="00F43CE5">
        <w:rPr>
          <w:b w:val="0"/>
          <w:sz w:val="20"/>
        </w:rPr>
        <w:t>ых</w:t>
      </w:r>
      <w:proofErr w:type="spellEnd"/>
      <w:r w:rsidRPr="00F43CE5">
        <w:rPr>
          <w:b w:val="0"/>
          <w:sz w:val="20"/>
        </w:rPr>
        <w:t>) на проведение проверки)</w:t>
      </w:r>
    </w:p>
    <w:p w:rsidR="009A2294" w:rsidRPr="00F43CE5" w:rsidRDefault="009A2294" w:rsidP="009A2294">
      <w:pPr>
        <w:spacing w:before="120"/>
        <w:ind w:firstLine="567"/>
        <w:jc w:val="both"/>
        <w:rPr>
          <w:b w:val="0"/>
          <w:sz w:val="24"/>
          <w:szCs w:val="24"/>
        </w:rPr>
      </w:pPr>
      <w:r w:rsidRPr="00F43CE5">
        <w:rPr>
          <w:b w:val="0"/>
          <w:sz w:val="24"/>
          <w:szCs w:val="24"/>
        </w:rPr>
        <w:t xml:space="preserve">4. Привлечь к проведению проверки в качестве экспертов, представителей экспертных организаций следующих лиц: </w:t>
      </w:r>
    </w:p>
    <w:p w:rsidR="009A2294" w:rsidRPr="00F43CE5" w:rsidRDefault="009A2294" w:rsidP="009A2294">
      <w:pPr>
        <w:pBdr>
          <w:top w:val="single" w:sz="4" w:space="1" w:color="auto"/>
        </w:pBdr>
        <w:ind w:left="3147"/>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jc w:val="center"/>
        <w:rPr>
          <w:b w:val="0"/>
          <w:sz w:val="20"/>
        </w:rPr>
      </w:pPr>
      <w:r w:rsidRPr="00F43CE5">
        <w:rPr>
          <w:b w:val="0"/>
          <w:sz w:val="20"/>
        </w:rPr>
        <w:t>(фамилия, имя, отчество (последнее – при наличии), должности привлекаемых к проведению проверки</w:t>
      </w:r>
      <w:r w:rsidR="000C74AD">
        <w:rPr>
          <w:b w:val="0"/>
          <w:sz w:val="20"/>
        </w:rPr>
        <w:t xml:space="preserve"> </w:t>
      </w:r>
      <w:r w:rsidRPr="00F43CE5">
        <w:rPr>
          <w:b w:val="0"/>
          <w:sz w:val="20"/>
        </w:rPr>
        <w:t>экспертов и (или) наименование экспертной организации с указанием реквизитов свидетельства</w:t>
      </w:r>
      <w:r w:rsidR="000C74AD">
        <w:rPr>
          <w:b w:val="0"/>
          <w:sz w:val="20"/>
        </w:rPr>
        <w:t xml:space="preserve"> </w:t>
      </w:r>
      <w:r w:rsidRPr="00F43CE5">
        <w:rPr>
          <w:b w:val="0"/>
          <w:sz w:val="20"/>
        </w:rPr>
        <w:t>об аккредитации и наименования органа по аккредитации, выдавшего свидетельство об аккредитации)</w:t>
      </w:r>
    </w:p>
    <w:p w:rsidR="009A2294" w:rsidRPr="00F43CE5" w:rsidRDefault="009A2294" w:rsidP="009A2294">
      <w:pPr>
        <w:spacing w:before="120"/>
        <w:ind w:firstLine="567"/>
        <w:rPr>
          <w:b w:val="0"/>
          <w:sz w:val="24"/>
          <w:szCs w:val="24"/>
        </w:rPr>
      </w:pPr>
      <w:r w:rsidRPr="00F43CE5">
        <w:rPr>
          <w:b w:val="0"/>
          <w:sz w:val="24"/>
          <w:szCs w:val="24"/>
        </w:rPr>
        <w:t xml:space="preserve">5. Настоящая проверка проводится в рамках  </w:t>
      </w:r>
    </w:p>
    <w:p w:rsidR="009A2294" w:rsidRPr="00F43CE5" w:rsidRDefault="009A2294" w:rsidP="009A2294">
      <w:pPr>
        <w:pBdr>
          <w:top w:val="single" w:sz="4" w:space="1" w:color="auto"/>
        </w:pBdr>
        <w:ind w:left="5245"/>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jc w:val="center"/>
        <w:rPr>
          <w:b w:val="0"/>
          <w:sz w:val="20"/>
        </w:rPr>
      </w:pPr>
      <w:r w:rsidRPr="00F43CE5">
        <w:rPr>
          <w:b w:val="0"/>
          <w:sz w:val="20"/>
        </w:rPr>
        <w:t>(наименование вида (видов) государственного контроля (надзора), муниципального контроля, реестровый(</w:t>
      </w:r>
      <w:proofErr w:type="spellStart"/>
      <w:r w:rsidRPr="00F43CE5">
        <w:rPr>
          <w:b w:val="0"/>
          <w:sz w:val="20"/>
        </w:rPr>
        <w:t>ые</w:t>
      </w:r>
      <w:proofErr w:type="spellEnd"/>
      <w:r w:rsidRPr="00F43CE5">
        <w:rPr>
          <w:b w:val="0"/>
          <w:sz w:val="20"/>
        </w:rPr>
        <w:t>) номер(а) функции(й) в федеральной государственной информационной системе “Федеральный реестр государственных и муниципальных услуг (функций)”)</w:t>
      </w:r>
    </w:p>
    <w:p w:rsidR="009A2294" w:rsidRPr="00F43CE5" w:rsidRDefault="009A2294" w:rsidP="009A2294">
      <w:pPr>
        <w:spacing w:before="120"/>
        <w:ind w:firstLine="567"/>
        <w:rPr>
          <w:b w:val="0"/>
          <w:sz w:val="24"/>
          <w:szCs w:val="24"/>
        </w:rPr>
      </w:pPr>
      <w:r w:rsidRPr="00F43CE5">
        <w:rPr>
          <w:b w:val="0"/>
          <w:sz w:val="24"/>
          <w:szCs w:val="24"/>
        </w:rPr>
        <w:t>6. Установить, что:</w:t>
      </w:r>
    </w:p>
    <w:p w:rsidR="009A2294" w:rsidRPr="00F43CE5" w:rsidRDefault="009A2294" w:rsidP="009A2294">
      <w:pPr>
        <w:ind w:firstLine="567"/>
        <w:rPr>
          <w:b w:val="0"/>
          <w:sz w:val="24"/>
          <w:szCs w:val="24"/>
        </w:rPr>
      </w:pPr>
      <w:r w:rsidRPr="00F43CE5">
        <w:rPr>
          <w:b w:val="0"/>
          <w:sz w:val="24"/>
          <w:szCs w:val="24"/>
        </w:rPr>
        <w:t xml:space="preserve">настоящая проверка проводится с целью: </w:t>
      </w:r>
    </w:p>
    <w:p w:rsidR="009A2294" w:rsidRPr="00F43CE5" w:rsidRDefault="009A2294" w:rsidP="009A2294">
      <w:pPr>
        <w:pBdr>
          <w:top w:val="single" w:sz="4" w:space="1" w:color="auto"/>
        </w:pBdr>
        <w:ind w:left="4916"/>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rPr>
          <w:b w:val="0"/>
          <w:sz w:val="2"/>
          <w:szCs w:val="2"/>
        </w:rPr>
      </w:pPr>
    </w:p>
    <w:p w:rsidR="009A2294" w:rsidRPr="00F43CE5" w:rsidRDefault="009A2294" w:rsidP="009A2294">
      <w:pPr>
        <w:ind w:firstLine="567"/>
        <w:jc w:val="both"/>
        <w:rPr>
          <w:b w:val="0"/>
          <w:sz w:val="24"/>
          <w:szCs w:val="24"/>
        </w:rPr>
      </w:pPr>
      <w:r w:rsidRPr="00F43CE5">
        <w:rPr>
          <w:b w:val="0"/>
          <w:sz w:val="24"/>
          <w:szCs w:val="24"/>
        </w:rPr>
        <w:t>При установлении целей проводимой проверки указывается следующая информация:</w:t>
      </w:r>
    </w:p>
    <w:p w:rsidR="009A2294" w:rsidRPr="00F43CE5" w:rsidRDefault="009A2294" w:rsidP="009A2294">
      <w:pPr>
        <w:ind w:firstLine="567"/>
        <w:jc w:val="both"/>
        <w:rPr>
          <w:b w:val="0"/>
          <w:sz w:val="24"/>
          <w:szCs w:val="24"/>
        </w:rPr>
      </w:pPr>
      <w:r w:rsidRPr="00F43CE5">
        <w:rPr>
          <w:b w:val="0"/>
          <w:sz w:val="24"/>
          <w:szCs w:val="24"/>
        </w:rPr>
        <w:t>а) в случае проведения плановой проверки:</w:t>
      </w:r>
    </w:p>
    <w:p w:rsidR="009A2294" w:rsidRPr="00F43CE5" w:rsidRDefault="009A2294" w:rsidP="009A2294">
      <w:pPr>
        <w:ind w:firstLine="567"/>
        <w:jc w:val="both"/>
        <w:rPr>
          <w:b w:val="0"/>
          <w:sz w:val="24"/>
          <w:szCs w:val="24"/>
        </w:rPr>
      </w:pPr>
      <w:r w:rsidRPr="00F43CE5">
        <w:rPr>
          <w:b w:val="0"/>
          <w:sz w:val="24"/>
          <w:szCs w:val="24"/>
        </w:rPr>
        <w:t>– ссылка на утвержденный ежегодный план проведения плановых проверок;</w:t>
      </w:r>
    </w:p>
    <w:p w:rsidR="009A2294" w:rsidRPr="00F43CE5" w:rsidRDefault="009A2294" w:rsidP="009A2294">
      <w:pPr>
        <w:ind w:firstLine="567"/>
        <w:jc w:val="both"/>
        <w:rPr>
          <w:b w:val="0"/>
          <w:sz w:val="24"/>
          <w:szCs w:val="24"/>
        </w:rPr>
      </w:pPr>
      <w:r w:rsidRPr="00F43CE5">
        <w:rPr>
          <w:b w:val="0"/>
          <w:sz w:val="24"/>
          <w:szCs w:val="24"/>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9A2294" w:rsidRPr="00F43CE5" w:rsidRDefault="009A2294" w:rsidP="009A2294">
      <w:pPr>
        <w:ind w:firstLine="567"/>
        <w:jc w:val="both"/>
        <w:rPr>
          <w:b w:val="0"/>
          <w:sz w:val="24"/>
          <w:szCs w:val="24"/>
        </w:rPr>
      </w:pPr>
      <w:r w:rsidRPr="00F43CE5">
        <w:rPr>
          <w:b w:val="0"/>
          <w:sz w:val="24"/>
          <w:szCs w:val="24"/>
        </w:rPr>
        <w:t>б) в случае проведения внеплановой проверки:</w:t>
      </w:r>
    </w:p>
    <w:p w:rsidR="009A2294" w:rsidRPr="00F43CE5" w:rsidRDefault="009A2294" w:rsidP="009A2294">
      <w:pPr>
        <w:ind w:firstLine="567"/>
        <w:jc w:val="both"/>
        <w:rPr>
          <w:b w:val="0"/>
          <w:sz w:val="24"/>
          <w:szCs w:val="24"/>
        </w:rPr>
      </w:pPr>
      <w:r w:rsidRPr="00F43CE5">
        <w:rPr>
          <w:b w:val="0"/>
          <w:sz w:val="24"/>
          <w:szCs w:val="24"/>
        </w:rPr>
        <w:t>– реквизиты ранее выданного проверяемому лицу предписания об устранении выявленного нарушения, срок для исполнения которого истек;</w:t>
      </w:r>
    </w:p>
    <w:p w:rsidR="009A2294" w:rsidRPr="00F43CE5" w:rsidRDefault="009A2294" w:rsidP="009A2294">
      <w:pPr>
        <w:ind w:firstLine="567"/>
        <w:jc w:val="both"/>
        <w:rPr>
          <w:b w:val="0"/>
          <w:sz w:val="24"/>
          <w:szCs w:val="24"/>
        </w:rPr>
      </w:pPr>
      <w:r w:rsidRPr="00F43CE5">
        <w:rPr>
          <w:b w:val="0"/>
          <w:sz w:val="24"/>
          <w:szCs w:val="24"/>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9A2294" w:rsidRPr="00F43CE5" w:rsidRDefault="009A2294" w:rsidP="009A2294">
      <w:pPr>
        <w:ind w:firstLine="567"/>
        <w:jc w:val="both"/>
        <w:rPr>
          <w:b w:val="0"/>
          <w:sz w:val="24"/>
          <w:szCs w:val="24"/>
        </w:rPr>
      </w:pPr>
      <w:r w:rsidRPr="00F43CE5">
        <w:rPr>
          <w:b w:val="0"/>
          <w:sz w:val="24"/>
          <w:szCs w:val="24"/>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9A2294" w:rsidRPr="00F43CE5" w:rsidRDefault="009A2294" w:rsidP="009A2294">
      <w:pPr>
        <w:ind w:firstLine="567"/>
        <w:jc w:val="both"/>
        <w:rPr>
          <w:b w:val="0"/>
          <w:sz w:val="24"/>
          <w:szCs w:val="24"/>
        </w:rPr>
      </w:pPr>
      <w:r w:rsidRPr="00F43CE5">
        <w:rPr>
          <w:b w:val="0"/>
          <w:sz w:val="24"/>
          <w:szCs w:val="24"/>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9A2294" w:rsidRPr="00F43CE5" w:rsidRDefault="009A2294" w:rsidP="009A2294">
      <w:pPr>
        <w:ind w:firstLine="567"/>
        <w:jc w:val="both"/>
        <w:rPr>
          <w:b w:val="0"/>
          <w:sz w:val="24"/>
          <w:szCs w:val="24"/>
        </w:rPr>
      </w:pPr>
      <w:r w:rsidRPr="00F43CE5">
        <w:rPr>
          <w:b w:val="0"/>
          <w:sz w:val="24"/>
          <w:szCs w:val="24"/>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9A2294" w:rsidRPr="00F43CE5" w:rsidRDefault="009A2294" w:rsidP="009A2294">
      <w:pPr>
        <w:ind w:firstLine="567"/>
        <w:jc w:val="both"/>
        <w:rPr>
          <w:b w:val="0"/>
          <w:sz w:val="24"/>
          <w:szCs w:val="24"/>
        </w:rPr>
      </w:pPr>
      <w:r w:rsidRPr="00F43CE5">
        <w:rPr>
          <w:b w:val="0"/>
          <w:sz w:val="24"/>
          <w:szCs w:val="24"/>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9A2294" w:rsidRPr="00F43CE5" w:rsidRDefault="009A2294" w:rsidP="009A2294">
      <w:pPr>
        <w:ind w:firstLine="567"/>
        <w:jc w:val="both"/>
        <w:rPr>
          <w:b w:val="0"/>
          <w:sz w:val="24"/>
          <w:szCs w:val="24"/>
        </w:rPr>
      </w:pPr>
      <w:r w:rsidRPr="00F43CE5">
        <w:rPr>
          <w:b w:val="0"/>
          <w:sz w:val="24"/>
          <w:szCs w:val="24"/>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9A2294" w:rsidRPr="00F43CE5" w:rsidRDefault="009A2294" w:rsidP="009A2294">
      <w:pPr>
        <w:ind w:firstLine="567"/>
        <w:jc w:val="both"/>
        <w:rPr>
          <w:b w:val="0"/>
          <w:sz w:val="24"/>
          <w:szCs w:val="24"/>
        </w:rPr>
      </w:pPr>
      <w:r w:rsidRPr="00F43CE5">
        <w:rPr>
          <w:b w:val="0"/>
          <w:sz w:val="24"/>
          <w:szCs w:val="24"/>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9A2294" w:rsidRPr="00F43CE5" w:rsidRDefault="009A2294" w:rsidP="009A2294">
      <w:pPr>
        <w:ind w:firstLine="567"/>
        <w:jc w:val="both"/>
        <w:rPr>
          <w:b w:val="0"/>
          <w:sz w:val="24"/>
          <w:szCs w:val="24"/>
        </w:rPr>
      </w:pPr>
      <w:r w:rsidRPr="00F43CE5">
        <w:rPr>
          <w:b w:val="0"/>
          <w:sz w:val="24"/>
          <w:szCs w:val="24"/>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9A2294" w:rsidRPr="00F43CE5" w:rsidRDefault="009A2294" w:rsidP="009A2294">
      <w:pPr>
        <w:spacing w:before="120"/>
        <w:ind w:firstLine="567"/>
        <w:rPr>
          <w:b w:val="0"/>
          <w:sz w:val="24"/>
          <w:szCs w:val="24"/>
        </w:rPr>
      </w:pPr>
      <w:r w:rsidRPr="00F43CE5">
        <w:rPr>
          <w:b w:val="0"/>
          <w:sz w:val="24"/>
          <w:szCs w:val="24"/>
        </w:rPr>
        <w:t xml:space="preserve">задачами настоящей проверки являются: </w:t>
      </w:r>
    </w:p>
    <w:p w:rsidR="009A2294" w:rsidRPr="00F43CE5" w:rsidRDefault="009A2294" w:rsidP="009A2294">
      <w:pPr>
        <w:pBdr>
          <w:top w:val="single" w:sz="4" w:space="1" w:color="auto"/>
        </w:pBdr>
        <w:ind w:left="4876"/>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rPr>
          <w:b w:val="0"/>
          <w:sz w:val="2"/>
          <w:szCs w:val="2"/>
        </w:rPr>
      </w:pPr>
    </w:p>
    <w:p w:rsidR="009A2294" w:rsidRPr="00F43CE5" w:rsidRDefault="009A2294" w:rsidP="009A2294">
      <w:pPr>
        <w:spacing w:before="120"/>
        <w:ind w:firstLine="567"/>
        <w:rPr>
          <w:b w:val="0"/>
          <w:sz w:val="24"/>
          <w:szCs w:val="24"/>
        </w:rPr>
      </w:pPr>
      <w:r w:rsidRPr="00F43CE5">
        <w:rPr>
          <w:b w:val="0"/>
          <w:sz w:val="24"/>
          <w:szCs w:val="24"/>
        </w:rPr>
        <w:lastRenderedPageBreak/>
        <w:t>7. Предметом настоящей проверки является (отметить нужное):</w:t>
      </w:r>
    </w:p>
    <w:p w:rsidR="009A2294" w:rsidRPr="00F43CE5" w:rsidRDefault="009A2294" w:rsidP="009A2294">
      <w:pPr>
        <w:ind w:firstLine="567"/>
        <w:jc w:val="both"/>
        <w:rPr>
          <w:b w:val="0"/>
          <w:sz w:val="24"/>
          <w:szCs w:val="24"/>
        </w:rPr>
      </w:pPr>
      <w:r w:rsidRPr="00F43CE5">
        <w:rPr>
          <w:b w:val="0"/>
          <w:sz w:val="24"/>
          <w:szCs w:val="24"/>
        </w:rPr>
        <w:t>соблюдение обязательных требований и (или) требований, установленных муниципальными правовыми актами;</w:t>
      </w:r>
    </w:p>
    <w:p w:rsidR="009A2294" w:rsidRPr="00F43CE5" w:rsidRDefault="009A2294" w:rsidP="009A2294">
      <w:pPr>
        <w:ind w:firstLine="567"/>
        <w:jc w:val="both"/>
        <w:rPr>
          <w:b w:val="0"/>
          <w:sz w:val="24"/>
          <w:szCs w:val="24"/>
        </w:rPr>
      </w:pPr>
      <w:r w:rsidRPr="00F43CE5">
        <w:rPr>
          <w:b w:val="0"/>
          <w:sz w:val="24"/>
          <w:szCs w:val="24"/>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9A2294" w:rsidRPr="00F43CE5" w:rsidRDefault="009A2294" w:rsidP="009A2294">
      <w:pPr>
        <w:ind w:firstLine="567"/>
        <w:jc w:val="both"/>
        <w:rPr>
          <w:b w:val="0"/>
          <w:sz w:val="24"/>
          <w:szCs w:val="24"/>
        </w:rPr>
      </w:pPr>
      <w:r w:rsidRPr="00F43CE5">
        <w:rPr>
          <w:b w:val="0"/>
          <w:sz w:val="24"/>
          <w:szCs w:val="24"/>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r w:rsidR="00DE622E">
        <w:rPr>
          <w:b w:val="0"/>
          <w:sz w:val="24"/>
          <w:szCs w:val="24"/>
        </w:rPr>
        <w:t xml:space="preserve"> </w:t>
      </w:r>
      <w:r w:rsidRPr="00F43CE5">
        <w:rPr>
          <w:b w:val="0"/>
          <w:sz w:val="24"/>
          <w:szCs w:val="24"/>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9A2294" w:rsidRPr="00F43CE5" w:rsidRDefault="009A2294" w:rsidP="009A2294">
      <w:pPr>
        <w:ind w:firstLine="567"/>
        <w:jc w:val="both"/>
        <w:rPr>
          <w:b w:val="0"/>
          <w:sz w:val="24"/>
          <w:szCs w:val="24"/>
        </w:rPr>
      </w:pPr>
      <w:r w:rsidRPr="00F43CE5">
        <w:rPr>
          <w:b w:val="0"/>
          <w:sz w:val="24"/>
          <w:szCs w:val="24"/>
        </w:rPr>
        <w:t>выполнение предписаний органов государственного контроля (надзора), органов муниципального контроля;</w:t>
      </w:r>
    </w:p>
    <w:p w:rsidR="009A2294" w:rsidRPr="00F43CE5" w:rsidRDefault="009A2294" w:rsidP="009A2294">
      <w:pPr>
        <w:ind w:firstLine="567"/>
        <w:rPr>
          <w:b w:val="0"/>
          <w:sz w:val="24"/>
          <w:szCs w:val="24"/>
        </w:rPr>
      </w:pPr>
      <w:r w:rsidRPr="00F43CE5">
        <w:rPr>
          <w:b w:val="0"/>
          <w:sz w:val="24"/>
          <w:szCs w:val="24"/>
        </w:rPr>
        <w:t>проведение мероприятий:</w:t>
      </w:r>
    </w:p>
    <w:p w:rsidR="009A2294" w:rsidRPr="00F43CE5" w:rsidRDefault="009A2294" w:rsidP="009A2294">
      <w:pPr>
        <w:ind w:firstLine="567"/>
        <w:jc w:val="both"/>
        <w:rPr>
          <w:b w:val="0"/>
          <w:sz w:val="24"/>
          <w:szCs w:val="24"/>
        </w:rPr>
      </w:pPr>
      <w:r w:rsidRPr="00F43CE5">
        <w:rPr>
          <w:b w:val="0"/>
          <w:sz w:val="24"/>
          <w:szCs w:val="24"/>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9A2294" w:rsidRPr="00F43CE5" w:rsidRDefault="009A2294" w:rsidP="009A2294">
      <w:pPr>
        <w:ind w:firstLine="567"/>
        <w:jc w:val="both"/>
        <w:rPr>
          <w:b w:val="0"/>
          <w:sz w:val="24"/>
          <w:szCs w:val="24"/>
        </w:rPr>
      </w:pPr>
      <w:r w:rsidRPr="00F43CE5">
        <w:rPr>
          <w:b w:val="0"/>
          <w:sz w:val="24"/>
          <w:szCs w:val="24"/>
        </w:rPr>
        <w:t>по предупреждению возникновения чрезвычайных ситуаций природного и техногенного характера;</w:t>
      </w:r>
    </w:p>
    <w:p w:rsidR="009A2294" w:rsidRPr="00F43CE5" w:rsidRDefault="009A2294" w:rsidP="009A2294">
      <w:pPr>
        <w:ind w:firstLine="567"/>
        <w:rPr>
          <w:b w:val="0"/>
          <w:sz w:val="24"/>
          <w:szCs w:val="24"/>
        </w:rPr>
      </w:pPr>
      <w:r w:rsidRPr="00F43CE5">
        <w:rPr>
          <w:b w:val="0"/>
          <w:sz w:val="24"/>
          <w:szCs w:val="24"/>
        </w:rPr>
        <w:t>по обеспечению безопасности государства;</w:t>
      </w:r>
    </w:p>
    <w:p w:rsidR="009A2294" w:rsidRPr="00F43CE5" w:rsidRDefault="009A2294" w:rsidP="009A2294">
      <w:pPr>
        <w:ind w:firstLine="567"/>
        <w:rPr>
          <w:b w:val="0"/>
          <w:sz w:val="24"/>
          <w:szCs w:val="24"/>
        </w:rPr>
      </w:pPr>
      <w:r w:rsidRPr="00F43CE5">
        <w:rPr>
          <w:b w:val="0"/>
          <w:sz w:val="24"/>
          <w:szCs w:val="24"/>
        </w:rPr>
        <w:t>по ликвидации последствий причинения такого вреда.</w:t>
      </w:r>
    </w:p>
    <w:p w:rsidR="009A2294" w:rsidRPr="00F43CE5" w:rsidRDefault="009A2294" w:rsidP="009A2294">
      <w:pPr>
        <w:spacing w:before="120"/>
        <w:ind w:firstLine="567"/>
        <w:rPr>
          <w:b w:val="0"/>
          <w:sz w:val="24"/>
          <w:szCs w:val="24"/>
        </w:rPr>
      </w:pPr>
      <w:r w:rsidRPr="00F43CE5">
        <w:rPr>
          <w:b w:val="0"/>
          <w:sz w:val="24"/>
          <w:szCs w:val="24"/>
        </w:rPr>
        <w:t>8.</w:t>
      </w:r>
      <w:r w:rsidRPr="00F43CE5">
        <w:rPr>
          <w:b w:val="0"/>
          <w:lang w:val="en-US"/>
        </w:rPr>
        <w:t> </w:t>
      </w:r>
      <w:r w:rsidRPr="00F43CE5">
        <w:rPr>
          <w:b w:val="0"/>
          <w:sz w:val="24"/>
          <w:szCs w:val="24"/>
        </w:rPr>
        <w:t xml:space="preserve">Срок проведения проверки:  </w:t>
      </w:r>
    </w:p>
    <w:p w:rsidR="009A2294" w:rsidRPr="00F43CE5" w:rsidRDefault="009A2294" w:rsidP="009A2294">
      <w:pPr>
        <w:pBdr>
          <w:top w:val="single" w:sz="4" w:space="1" w:color="auto"/>
        </w:pBdr>
        <w:spacing w:after="180"/>
        <w:ind w:left="3805"/>
        <w:rPr>
          <w:b w:val="0"/>
          <w:sz w:val="2"/>
          <w:szCs w:val="2"/>
        </w:rPr>
      </w:pPr>
    </w:p>
    <w:tbl>
      <w:tblPr>
        <w:tblW w:w="0" w:type="auto"/>
        <w:tblInd w:w="567" w:type="dxa"/>
        <w:tblLayout w:type="fixed"/>
        <w:tblCellMar>
          <w:left w:w="28" w:type="dxa"/>
          <w:right w:w="28" w:type="dxa"/>
        </w:tblCellMar>
        <w:tblLook w:val="0000" w:firstRow="0" w:lastRow="0" w:firstColumn="0" w:lastColumn="0" w:noHBand="0" w:noVBand="0"/>
      </w:tblPr>
      <w:tblGrid>
        <w:gridCol w:w="3969"/>
        <w:gridCol w:w="170"/>
        <w:gridCol w:w="454"/>
        <w:gridCol w:w="255"/>
        <w:gridCol w:w="1588"/>
        <w:gridCol w:w="397"/>
        <w:gridCol w:w="369"/>
        <w:gridCol w:w="764"/>
      </w:tblGrid>
      <w:tr w:rsidR="009A2294" w:rsidRPr="00F43CE5" w:rsidTr="000D6CD7">
        <w:tc>
          <w:tcPr>
            <w:tcW w:w="3969" w:type="dxa"/>
            <w:tcBorders>
              <w:top w:val="nil"/>
              <w:left w:val="nil"/>
              <w:bottom w:val="nil"/>
              <w:right w:val="nil"/>
            </w:tcBorders>
            <w:vAlign w:val="bottom"/>
          </w:tcPr>
          <w:p w:rsidR="009A2294" w:rsidRPr="00F43CE5" w:rsidRDefault="009A2294" w:rsidP="000D6CD7">
            <w:pPr>
              <w:rPr>
                <w:b w:val="0"/>
                <w:sz w:val="24"/>
                <w:szCs w:val="24"/>
              </w:rPr>
            </w:pPr>
            <w:r w:rsidRPr="00F43CE5">
              <w:rPr>
                <w:b w:val="0"/>
                <w:sz w:val="24"/>
                <w:szCs w:val="24"/>
              </w:rPr>
              <w:t>К проведению проверки приступить с</w:t>
            </w:r>
          </w:p>
        </w:tc>
        <w:tc>
          <w:tcPr>
            <w:tcW w:w="170" w:type="dxa"/>
            <w:tcBorders>
              <w:top w:val="nil"/>
              <w:left w:val="nil"/>
              <w:bottom w:val="nil"/>
              <w:right w:val="nil"/>
            </w:tcBorders>
            <w:vAlign w:val="bottom"/>
          </w:tcPr>
          <w:p w:rsidR="009A2294" w:rsidRPr="00F43CE5" w:rsidRDefault="009A2294" w:rsidP="000D6CD7">
            <w:pPr>
              <w:jc w:val="right"/>
              <w:rPr>
                <w:b w:val="0"/>
                <w:sz w:val="24"/>
                <w:szCs w:val="24"/>
              </w:rPr>
            </w:pPr>
            <w:r w:rsidRPr="00F43CE5">
              <w:rPr>
                <w:b w:val="0"/>
                <w:sz w:val="24"/>
                <w:szCs w:val="24"/>
              </w:rPr>
              <w:t>“</w:t>
            </w:r>
          </w:p>
        </w:tc>
        <w:tc>
          <w:tcPr>
            <w:tcW w:w="454" w:type="dxa"/>
            <w:tcBorders>
              <w:top w:val="nil"/>
              <w:left w:val="nil"/>
              <w:bottom w:val="single" w:sz="4" w:space="0" w:color="auto"/>
              <w:right w:val="nil"/>
            </w:tcBorders>
            <w:vAlign w:val="bottom"/>
          </w:tcPr>
          <w:p w:rsidR="009A2294" w:rsidRPr="00F43CE5" w:rsidRDefault="009A2294" w:rsidP="000D6CD7">
            <w:pPr>
              <w:jc w:val="center"/>
              <w:rPr>
                <w:b w:val="0"/>
                <w:sz w:val="24"/>
                <w:szCs w:val="24"/>
              </w:rPr>
            </w:pPr>
          </w:p>
        </w:tc>
        <w:tc>
          <w:tcPr>
            <w:tcW w:w="255" w:type="dxa"/>
            <w:tcBorders>
              <w:top w:val="nil"/>
              <w:left w:val="nil"/>
              <w:bottom w:val="nil"/>
              <w:right w:val="nil"/>
            </w:tcBorders>
            <w:vAlign w:val="bottom"/>
          </w:tcPr>
          <w:p w:rsidR="009A2294" w:rsidRPr="00F43CE5" w:rsidRDefault="009A2294" w:rsidP="000D6CD7">
            <w:pPr>
              <w:rPr>
                <w:b w:val="0"/>
                <w:sz w:val="24"/>
                <w:szCs w:val="24"/>
              </w:rPr>
            </w:pPr>
            <w:r w:rsidRPr="00F43CE5">
              <w:rPr>
                <w:b w:val="0"/>
                <w:sz w:val="24"/>
                <w:szCs w:val="24"/>
              </w:rPr>
              <w:t>”</w:t>
            </w:r>
          </w:p>
        </w:tc>
        <w:tc>
          <w:tcPr>
            <w:tcW w:w="1588" w:type="dxa"/>
            <w:tcBorders>
              <w:top w:val="nil"/>
              <w:left w:val="nil"/>
              <w:bottom w:val="single" w:sz="4" w:space="0" w:color="auto"/>
              <w:right w:val="nil"/>
            </w:tcBorders>
            <w:vAlign w:val="bottom"/>
          </w:tcPr>
          <w:p w:rsidR="009A2294" w:rsidRPr="00F43CE5" w:rsidRDefault="009A2294" w:rsidP="000D6CD7">
            <w:pPr>
              <w:jc w:val="center"/>
              <w:rPr>
                <w:b w:val="0"/>
                <w:sz w:val="24"/>
                <w:szCs w:val="24"/>
              </w:rPr>
            </w:pPr>
          </w:p>
        </w:tc>
        <w:tc>
          <w:tcPr>
            <w:tcW w:w="397" w:type="dxa"/>
            <w:tcBorders>
              <w:top w:val="nil"/>
              <w:left w:val="nil"/>
              <w:bottom w:val="nil"/>
              <w:right w:val="nil"/>
            </w:tcBorders>
            <w:vAlign w:val="bottom"/>
          </w:tcPr>
          <w:p w:rsidR="009A2294" w:rsidRPr="00F43CE5" w:rsidRDefault="009A2294" w:rsidP="000D6CD7">
            <w:pPr>
              <w:jc w:val="right"/>
              <w:rPr>
                <w:b w:val="0"/>
                <w:sz w:val="24"/>
                <w:szCs w:val="24"/>
              </w:rPr>
            </w:pPr>
            <w:r w:rsidRPr="00F43CE5">
              <w:rPr>
                <w:b w:val="0"/>
                <w:sz w:val="24"/>
                <w:szCs w:val="24"/>
              </w:rPr>
              <w:t>20</w:t>
            </w:r>
          </w:p>
        </w:tc>
        <w:tc>
          <w:tcPr>
            <w:tcW w:w="369" w:type="dxa"/>
            <w:tcBorders>
              <w:top w:val="nil"/>
              <w:left w:val="nil"/>
              <w:bottom w:val="single" w:sz="4" w:space="0" w:color="auto"/>
              <w:right w:val="nil"/>
            </w:tcBorders>
            <w:vAlign w:val="bottom"/>
          </w:tcPr>
          <w:p w:rsidR="009A2294" w:rsidRPr="00F43CE5" w:rsidRDefault="009A2294" w:rsidP="000D6CD7">
            <w:pPr>
              <w:rPr>
                <w:b w:val="0"/>
                <w:sz w:val="24"/>
                <w:szCs w:val="24"/>
              </w:rPr>
            </w:pPr>
          </w:p>
        </w:tc>
        <w:tc>
          <w:tcPr>
            <w:tcW w:w="764" w:type="dxa"/>
            <w:tcBorders>
              <w:top w:val="nil"/>
              <w:left w:val="nil"/>
              <w:bottom w:val="nil"/>
              <w:right w:val="nil"/>
            </w:tcBorders>
            <w:vAlign w:val="bottom"/>
          </w:tcPr>
          <w:p w:rsidR="009A2294" w:rsidRPr="00F43CE5" w:rsidRDefault="009A2294" w:rsidP="000D6CD7">
            <w:pPr>
              <w:ind w:left="57"/>
              <w:rPr>
                <w:b w:val="0"/>
                <w:sz w:val="24"/>
                <w:szCs w:val="24"/>
              </w:rPr>
            </w:pPr>
            <w:r w:rsidRPr="00F43CE5">
              <w:rPr>
                <w:b w:val="0"/>
                <w:sz w:val="24"/>
                <w:szCs w:val="24"/>
              </w:rPr>
              <w:t>года.</w:t>
            </w:r>
          </w:p>
        </w:tc>
      </w:tr>
    </w:tbl>
    <w:p w:rsidR="009A2294" w:rsidRPr="00F43CE5" w:rsidRDefault="009A2294" w:rsidP="009A2294">
      <w:pPr>
        <w:spacing w:after="180"/>
        <w:ind w:firstLine="567"/>
        <w:rPr>
          <w:b w:val="0"/>
          <w:sz w:val="2"/>
          <w:szCs w:val="2"/>
        </w:rPr>
      </w:pPr>
    </w:p>
    <w:tbl>
      <w:tblPr>
        <w:tblW w:w="0" w:type="auto"/>
        <w:tblInd w:w="567" w:type="dxa"/>
        <w:tblLayout w:type="fixed"/>
        <w:tblCellMar>
          <w:left w:w="28" w:type="dxa"/>
          <w:right w:w="28" w:type="dxa"/>
        </w:tblCellMar>
        <w:tblLook w:val="0000" w:firstRow="0" w:lastRow="0" w:firstColumn="0" w:lastColumn="0" w:noHBand="0" w:noVBand="0"/>
      </w:tblPr>
      <w:tblGrid>
        <w:gridCol w:w="3232"/>
        <w:gridCol w:w="170"/>
        <w:gridCol w:w="454"/>
        <w:gridCol w:w="255"/>
        <w:gridCol w:w="1588"/>
        <w:gridCol w:w="397"/>
        <w:gridCol w:w="369"/>
        <w:gridCol w:w="764"/>
      </w:tblGrid>
      <w:tr w:rsidR="009A2294" w:rsidRPr="00F43CE5" w:rsidTr="000D6CD7">
        <w:tc>
          <w:tcPr>
            <w:tcW w:w="3232" w:type="dxa"/>
            <w:tcBorders>
              <w:top w:val="nil"/>
              <w:left w:val="nil"/>
              <w:bottom w:val="nil"/>
              <w:right w:val="nil"/>
            </w:tcBorders>
            <w:vAlign w:val="bottom"/>
          </w:tcPr>
          <w:p w:rsidR="009A2294" w:rsidRPr="00F43CE5" w:rsidRDefault="009A2294" w:rsidP="000D6CD7">
            <w:pPr>
              <w:rPr>
                <w:b w:val="0"/>
                <w:sz w:val="24"/>
                <w:szCs w:val="24"/>
              </w:rPr>
            </w:pPr>
            <w:r w:rsidRPr="00F43CE5">
              <w:rPr>
                <w:b w:val="0"/>
                <w:sz w:val="24"/>
                <w:szCs w:val="24"/>
              </w:rPr>
              <w:t>Проверку окончить не позднее</w:t>
            </w:r>
          </w:p>
        </w:tc>
        <w:tc>
          <w:tcPr>
            <w:tcW w:w="170" w:type="dxa"/>
            <w:tcBorders>
              <w:top w:val="nil"/>
              <w:left w:val="nil"/>
              <w:bottom w:val="nil"/>
              <w:right w:val="nil"/>
            </w:tcBorders>
            <w:vAlign w:val="bottom"/>
          </w:tcPr>
          <w:p w:rsidR="009A2294" w:rsidRPr="00F43CE5" w:rsidRDefault="009A2294" w:rsidP="000D6CD7">
            <w:pPr>
              <w:jc w:val="right"/>
              <w:rPr>
                <w:b w:val="0"/>
                <w:sz w:val="24"/>
                <w:szCs w:val="24"/>
              </w:rPr>
            </w:pPr>
            <w:r w:rsidRPr="00F43CE5">
              <w:rPr>
                <w:b w:val="0"/>
                <w:sz w:val="24"/>
                <w:szCs w:val="24"/>
              </w:rPr>
              <w:t>“</w:t>
            </w:r>
          </w:p>
        </w:tc>
        <w:tc>
          <w:tcPr>
            <w:tcW w:w="454" w:type="dxa"/>
            <w:tcBorders>
              <w:top w:val="nil"/>
              <w:left w:val="nil"/>
              <w:bottom w:val="single" w:sz="4" w:space="0" w:color="auto"/>
              <w:right w:val="nil"/>
            </w:tcBorders>
            <w:vAlign w:val="bottom"/>
          </w:tcPr>
          <w:p w:rsidR="009A2294" w:rsidRPr="00F43CE5" w:rsidRDefault="009A2294" w:rsidP="000D6CD7">
            <w:pPr>
              <w:jc w:val="center"/>
              <w:rPr>
                <w:b w:val="0"/>
                <w:sz w:val="24"/>
                <w:szCs w:val="24"/>
              </w:rPr>
            </w:pPr>
          </w:p>
        </w:tc>
        <w:tc>
          <w:tcPr>
            <w:tcW w:w="255" w:type="dxa"/>
            <w:tcBorders>
              <w:top w:val="nil"/>
              <w:left w:val="nil"/>
              <w:bottom w:val="nil"/>
              <w:right w:val="nil"/>
            </w:tcBorders>
            <w:vAlign w:val="bottom"/>
          </w:tcPr>
          <w:p w:rsidR="009A2294" w:rsidRPr="00F43CE5" w:rsidRDefault="009A2294" w:rsidP="000D6CD7">
            <w:pPr>
              <w:rPr>
                <w:b w:val="0"/>
                <w:sz w:val="24"/>
                <w:szCs w:val="24"/>
              </w:rPr>
            </w:pPr>
            <w:r w:rsidRPr="00F43CE5">
              <w:rPr>
                <w:b w:val="0"/>
                <w:sz w:val="24"/>
                <w:szCs w:val="24"/>
              </w:rPr>
              <w:t>”</w:t>
            </w:r>
          </w:p>
        </w:tc>
        <w:tc>
          <w:tcPr>
            <w:tcW w:w="1588" w:type="dxa"/>
            <w:tcBorders>
              <w:top w:val="nil"/>
              <w:left w:val="nil"/>
              <w:bottom w:val="single" w:sz="4" w:space="0" w:color="auto"/>
              <w:right w:val="nil"/>
            </w:tcBorders>
            <w:vAlign w:val="bottom"/>
          </w:tcPr>
          <w:p w:rsidR="009A2294" w:rsidRPr="00F43CE5" w:rsidRDefault="009A2294" w:rsidP="000D6CD7">
            <w:pPr>
              <w:jc w:val="center"/>
              <w:rPr>
                <w:b w:val="0"/>
                <w:sz w:val="24"/>
                <w:szCs w:val="24"/>
              </w:rPr>
            </w:pPr>
          </w:p>
        </w:tc>
        <w:tc>
          <w:tcPr>
            <w:tcW w:w="397" w:type="dxa"/>
            <w:tcBorders>
              <w:top w:val="nil"/>
              <w:left w:val="nil"/>
              <w:bottom w:val="nil"/>
              <w:right w:val="nil"/>
            </w:tcBorders>
            <w:vAlign w:val="bottom"/>
          </w:tcPr>
          <w:p w:rsidR="009A2294" w:rsidRPr="00F43CE5" w:rsidRDefault="009A2294" w:rsidP="000D6CD7">
            <w:pPr>
              <w:jc w:val="right"/>
              <w:rPr>
                <w:b w:val="0"/>
                <w:sz w:val="24"/>
                <w:szCs w:val="24"/>
              </w:rPr>
            </w:pPr>
            <w:r w:rsidRPr="00F43CE5">
              <w:rPr>
                <w:b w:val="0"/>
                <w:sz w:val="24"/>
                <w:szCs w:val="24"/>
              </w:rPr>
              <w:t>20</w:t>
            </w:r>
          </w:p>
        </w:tc>
        <w:tc>
          <w:tcPr>
            <w:tcW w:w="369" w:type="dxa"/>
            <w:tcBorders>
              <w:top w:val="nil"/>
              <w:left w:val="nil"/>
              <w:bottom w:val="single" w:sz="4" w:space="0" w:color="auto"/>
              <w:right w:val="nil"/>
            </w:tcBorders>
            <w:vAlign w:val="bottom"/>
          </w:tcPr>
          <w:p w:rsidR="009A2294" w:rsidRPr="00F43CE5" w:rsidRDefault="009A2294" w:rsidP="000D6CD7">
            <w:pPr>
              <w:rPr>
                <w:b w:val="0"/>
                <w:sz w:val="24"/>
                <w:szCs w:val="24"/>
              </w:rPr>
            </w:pPr>
          </w:p>
        </w:tc>
        <w:tc>
          <w:tcPr>
            <w:tcW w:w="764" w:type="dxa"/>
            <w:tcBorders>
              <w:top w:val="nil"/>
              <w:left w:val="nil"/>
              <w:bottom w:val="nil"/>
              <w:right w:val="nil"/>
            </w:tcBorders>
            <w:vAlign w:val="bottom"/>
          </w:tcPr>
          <w:p w:rsidR="009A2294" w:rsidRPr="00F43CE5" w:rsidRDefault="009A2294" w:rsidP="000D6CD7">
            <w:pPr>
              <w:ind w:left="57"/>
              <w:rPr>
                <w:b w:val="0"/>
                <w:sz w:val="24"/>
                <w:szCs w:val="24"/>
              </w:rPr>
            </w:pPr>
            <w:r w:rsidRPr="00F43CE5">
              <w:rPr>
                <w:b w:val="0"/>
                <w:sz w:val="24"/>
                <w:szCs w:val="24"/>
              </w:rPr>
              <w:t>года.</w:t>
            </w:r>
          </w:p>
        </w:tc>
      </w:tr>
    </w:tbl>
    <w:p w:rsidR="009A2294" w:rsidRPr="00F43CE5" w:rsidRDefault="009A2294" w:rsidP="009A2294">
      <w:pPr>
        <w:spacing w:before="160"/>
        <w:ind w:firstLine="567"/>
        <w:rPr>
          <w:b w:val="0"/>
          <w:sz w:val="24"/>
          <w:szCs w:val="24"/>
        </w:rPr>
      </w:pPr>
      <w:r w:rsidRPr="00F43CE5">
        <w:rPr>
          <w:b w:val="0"/>
          <w:sz w:val="24"/>
          <w:szCs w:val="24"/>
        </w:rPr>
        <w:t xml:space="preserve">9. Правовые основания проведения проверки: </w:t>
      </w:r>
    </w:p>
    <w:p w:rsidR="009A2294" w:rsidRPr="00F43CE5" w:rsidRDefault="009A2294" w:rsidP="009A2294">
      <w:pPr>
        <w:pBdr>
          <w:top w:val="single" w:sz="4" w:space="1" w:color="auto"/>
        </w:pBdr>
        <w:ind w:left="5415"/>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spacing w:after="120"/>
        <w:jc w:val="center"/>
        <w:rPr>
          <w:b w:val="0"/>
          <w:sz w:val="20"/>
        </w:rPr>
      </w:pPr>
      <w:r w:rsidRPr="00F43CE5">
        <w:rPr>
          <w:b w:val="0"/>
          <w:sz w:val="20"/>
        </w:rPr>
        <w:t>(ссылка на положения нормативного правового акта, в соответствии с которым осуществляется проверка)</w:t>
      </w:r>
    </w:p>
    <w:p w:rsidR="009A2294" w:rsidRPr="00F43CE5" w:rsidRDefault="009A2294" w:rsidP="009A2294">
      <w:pPr>
        <w:ind w:firstLine="567"/>
        <w:jc w:val="both"/>
        <w:rPr>
          <w:b w:val="0"/>
          <w:sz w:val="24"/>
          <w:szCs w:val="24"/>
        </w:rPr>
      </w:pPr>
      <w:r w:rsidRPr="00F43CE5">
        <w:rPr>
          <w:b w:val="0"/>
          <w:sz w:val="24"/>
          <w:szCs w:val="24"/>
        </w:rPr>
        <w:t xml:space="preserve">10. Обязательные требования и (или) требования, установленные муниципальными правовыми актами, подлежащие проверке </w:t>
      </w:r>
    </w:p>
    <w:p w:rsidR="009A2294" w:rsidRPr="00F43CE5" w:rsidRDefault="009A2294" w:rsidP="009A2294">
      <w:pPr>
        <w:pBdr>
          <w:top w:val="single" w:sz="4" w:space="1" w:color="auto"/>
        </w:pBdr>
        <w:ind w:left="4423"/>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spacing w:after="120"/>
        <w:rPr>
          <w:b w:val="0"/>
          <w:sz w:val="2"/>
          <w:szCs w:val="2"/>
        </w:rPr>
      </w:pPr>
    </w:p>
    <w:p w:rsidR="009A2294" w:rsidRPr="00F43CE5" w:rsidRDefault="009A2294" w:rsidP="009A2294">
      <w:pPr>
        <w:ind w:firstLine="567"/>
        <w:jc w:val="both"/>
        <w:rPr>
          <w:b w:val="0"/>
          <w:sz w:val="24"/>
          <w:szCs w:val="24"/>
        </w:rPr>
      </w:pPr>
      <w:r w:rsidRPr="00F43CE5">
        <w:rPr>
          <w:b w:val="0"/>
          <w:sz w:val="24"/>
          <w:szCs w:val="24"/>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9A2294" w:rsidRPr="00F43CE5" w:rsidRDefault="009A2294" w:rsidP="009A2294">
      <w:pPr>
        <w:rPr>
          <w:b w:val="0"/>
          <w:sz w:val="24"/>
          <w:szCs w:val="24"/>
        </w:rPr>
      </w:pPr>
      <w:r w:rsidRPr="00F43CE5">
        <w:rPr>
          <w:b w:val="0"/>
          <w:sz w:val="24"/>
          <w:szCs w:val="24"/>
        </w:rPr>
        <w:t xml:space="preserve">1) </w:t>
      </w:r>
    </w:p>
    <w:p w:rsidR="009A2294" w:rsidRPr="00F43CE5" w:rsidRDefault="009A2294" w:rsidP="009A2294">
      <w:pPr>
        <w:pBdr>
          <w:top w:val="single" w:sz="4" w:space="1" w:color="auto"/>
        </w:pBdr>
        <w:ind w:left="312"/>
        <w:rPr>
          <w:b w:val="0"/>
          <w:sz w:val="2"/>
          <w:szCs w:val="2"/>
        </w:rPr>
      </w:pPr>
    </w:p>
    <w:p w:rsidR="009A2294" w:rsidRPr="00F43CE5" w:rsidRDefault="009A2294" w:rsidP="009A2294">
      <w:pPr>
        <w:rPr>
          <w:b w:val="0"/>
          <w:sz w:val="24"/>
          <w:szCs w:val="24"/>
        </w:rPr>
      </w:pPr>
      <w:r w:rsidRPr="00F43CE5">
        <w:rPr>
          <w:b w:val="0"/>
          <w:sz w:val="24"/>
          <w:szCs w:val="24"/>
        </w:rPr>
        <w:t xml:space="preserve">2) </w:t>
      </w:r>
    </w:p>
    <w:p w:rsidR="009A2294" w:rsidRPr="00F43CE5" w:rsidRDefault="009A2294" w:rsidP="009A2294">
      <w:pPr>
        <w:pBdr>
          <w:top w:val="single" w:sz="4" w:space="1" w:color="auto"/>
        </w:pBdr>
        <w:ind w:left="312"/>
        <w:rPr>
          <w:b w:val="0"/>
          <w:sz w:val="2"/>
          <w:szCs w:val="2"/>
        </w:rPr>
      </w:pPr>
    </w:p>
    <w:p w:rsidR="009A2294" w:rsidRPr="00F43CE5" w:rsidRDefault="009A2294" w:rsidP="009A2294">
      <w:pPr>
        <w:rPr>
          <w:b w:val="0"/>
          <w:sz w:val="24"/>
          <w:szCs w:val="24"/>
        </w:rPr>
      </w:pPr>
      <w:r w:rsidRPr="00F43CE5">
        <w:rPr>
          <w:b w:val="0"/>
          <w:sz w:val="24"/>
          <w:szCs w:val="24"/>
        </w:rPr>
        <w:t xml:space="preserve">3) </w:t>
      </w:r>
    </w:p>
    <w:p w:rsidR="009A2294" w:rsidRPr="00F43CE5" w:rsidRDefault="009A2294" w:rsidP="009A2294">
      <w:pPr>
        <w:pBdr>
          <w:top w:val="single" w:sz="4" w:space="1" w:color="auto"/>
        </w:pBdr>
        <w:ind w:left="312"/>
        <w:rPr>
          <w:b w:val="0"/>
          <w:sz w:val="2"/>
          <w:szCs w:val="2"/>
        </w:rPr>
      </w:pPr>
    </w:p>
    <w:p w:rsidR="009A2294" w:rsidRPr="00F43CE5" w:rsidRDefault="009A2294" w:rsidP="009A2294">
      <w:pPr>
        <w:spacing w:before="120"/>
        <w:ind w:firstLine="567"/>
        <w:jc w:val="both"/>
        <w:rPr>
          <w:b w:val="0"/>
          <w:sz w:val="24"/>
          <w:szCs w:val="24"/>
        </w:rPr>
      </w:pPr>
      <w:r w:rsidRPr="00F43CE5">
        <w:rPr>
          <w:b w:val="0"/>
          <w:sz w:val="24"/>
          <w:szCs w:val="24"/>
        </w:rPr>
        <w:lastRenderedPageBreak/>
        <w:t>12.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p w:rsidR="009A2294" w:rsidRPr="00F43CE5" w:rsidRDefault="009A2294" w:rsidP="009A2294">
      <w:pPr>
        <w:rPr>
          <w:b w:val="0"/>
          <w:sz w:val="24"/>
          <w:szCs w:val="24"/>
        </w:rPr>
      </w:pPr>
    </w:p>
    <w:p w:rsidR="009A2294" w:rsidRPr="00F43CE5" w:rsidRDefault="009A2294" w:rsidP="009A2294">
      <w:pPr>
        <w:pBdr>
          <w:top w:val="single" w:sz="4" w:space="1" w:color="auto"/>
        </w:pBdr>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spacing w:after="120"/>
        <w:jc w:val="center"/>
        <w:rPr>
          <w:b w:val="0"/>
          <w:sz w:val="20"/>
        </w:rPr>
      </w:pPr>
      <w:r w:rsidRPr="00F43CE5">
        <w:rPr>
          <w:b w:val="0"/>
          <w:sz w:val="20"/>
        </w:rPr>
        <w:t>(с указанием наименований, номеров и дат их принятия)</w:t>
      </w:r>
    </w:p>
    <w:p w:rsidR="009A2294" w:rsidRPr="00F43CE5" w:rsidRDefault="009A2294" w:rsidP="009A2294">
      <w:pPr>
        <w:ind w:firstLine="567"/>
        <w:jc w:val="both"/>
        <w:rPr>
          <w:b w:val="0"/>
          <w:sz w:val="24"/>
          <w:szCs w:val="24"/>
        </w:rPr>
      </w:pPr>
      <w:r w:rsidRPr="00F43CE5">
        <w:rPr>
          <w:b w:val="0"/>
          <w:sz w:val="24"/>
          <w:szCs w:val="24"/>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9A2294" w:rsidRPr="00F43CE5" w:rsidRDefault="009A2294" w:rsidP="009A2294">
      <w:pPr>
        <w:rPr>
          <w:b w:val="0"/>
          <w:sz w:val="24"/>
          <w:szCs w:val="24"/>
        </w:rPr>
      </w:pPr>
    </w:p>
    <w:p w:rsidR="009A2294" w:rsidRPr="00F43CE5" w:rsidRDefault="009A2294" w:rsidP="009A2294">
      <w:pPr>
        <w:pBdr>
          <w:top w:val="single" w:sz="4" w:space="1" w:color="auto"/>
        </w:pBdr>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rPr>
          <w:b w:val="0"/>
          <w:sz w:val="2"/>
          <w:szCs w:val="2"/>
        </w:rPr>
      </w:pPr>
    </w:p>
    <w:p w:rsidR="009A2294" w:rsidRPr="00F43CE5" w:rsidRDefault="009A2294" w:rsidP="009A2294">
      <w:pPr>
        <w:keepNext/>
        <w:rPr>
          <w:b w:val="0"/>
          <w:sz w:val="24"/>
          <w:szCs w:val="24"/>
        </w:rPr>
      </w:pPr>
    </w:p>
    <w:p w:rsidR="009A2294" w:rsidRPr="00F43CE5" w:rsidRDefault="009A2294" w:rsidP="009A2294">
      <w:pPr>
        <w:pBdr>
          <w:top w:val="single" w:sz="4" w:space="1" w:color="auto"/>
        </w:pBdr>
        <w:spacing w:after="240"/>
        <w:rPr>
          <w:b w:val="0"/>
          <w:sz w:val="2"/>
          <w:szCs w:val="2"/>
        </w:rPr>
      </w:pPr>
    </w:p>
    <w:p w:rsidR="009A2294" w:rsidRPr="00F43CE5" w:rsidRDefault="009A2294" w:rsidP="009A2294">
      <w:pPr>
        <w:keepNext/>
        <w:spacing w:before="840"/>
        <w:ind w:right="4536"/>
        <w:rPr>
          <w:b w:val="0"/>
          <w:sz w:val="24"/>
          <w:szCs w:val="24"/>
        </w:rPr>
      </w:pPr>
    </w:p>
    <w:p w:rsidR="009A2294" w:rsidRPr="00F43CE5" w:rsidRDefault="009A2294" w:rsidP="009A2294">
      <w:pPr>
        <w:pBdr>
          <w:top w:val="single" w:sz="4" w:space="1" w:color="auto"/>
        </w:pBdr>
        <w:ind w:right="4535"/>
        <w:rPr>
          <w:b w:val="0"/>
          <w:sz w:val="2"/>
          <w:szCs w:val="2"/>
        </w:rPr>
      </w:pPr>
    </w:p>
    <w:p w:rsidR="009A2294" w:rsidRPr="00F43CE5" w:rsidRDefault="009A2294" w:rsidP="009A2294">
      <w:pPr>
        <w:ind w:right="4535"/>
        <w:rPr>
          <w:b w:val="0"/>
          <w:sz w:val="24"/>
          <w:szCs w:val="24"/>
        </w:rPr>
      </w:pPr>
    </w:p>
    <w:p w:rsidR="009A2294" w:rsidRPr="00F43CE5" w:rsidRDefault="009A2294" w:rsidP="009A2294">
      <w:pPr>
        <w:pBdr>
          <w:top w:val="single" w:sz="4" w:space="1" w:color="auto"/>
        </w:pBdr>
        <w:ind w:right="4535"/>
        <w:jc w:val="center"/>
        <w:rPr>
          <w:b w:val="0"/>
          <w:sz w:val="20"/>
        </w:rPr>
      </w:pPr>
      <w:r w:rsidRPr="00F43CE5">
        <w:rPr>
          <w:b w:val="0"/>
          <w:sz w:val="2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9A2294" w:rsidRPr="00F43CE5" w:rsidRDefault="009A2294" w:rsidP="009A2294">
      <w:pPr>
        <w:spacing w:before="120"/>
        <w:ind w:left="5954"/>
        <w:jc w:val="center"/>
        <w:rPr>
          <w:b w:val="0"/>
          <w:sz w:val="24"/>
          <w:szCs w:val="24"/>
        </w:rPr>
      </w:pPr>
    </w:p>
    <w:p w:rsidR="009A2294" w:rsidRPr="00F43CE5" w:rsidRDefault="009A2294" w:rsidP="009A2294">
      <w:pPr>
        <w:pBdr>
          <w:top w:val="single" w:sz="4" w:space="1" w:color="auto"/>
        </w:pBdr>
        <w:ind w:left="5954"/>
        <w:jc w:val="center"/>
        <w:rPr>
          <w:b w:val="0"/>
          <w:sz w:val="20"/>
        </w:rPr>
      </w:pPr>
      <w:r w:rsidRPr="00F43CE5">
        <w:rPr>
          <w:b w:val="0"/>
          <w:sz w:val="20"/>
        </w:rPr>
        <w:t>(подпись, заверенная печатью)</w:t>
      </w:r>
    </w:p>
    <w:p w:rsidR="009A2294" w:rsidRDefault="009A2294" w:rsidP="009A2294">
      <w:pPr>
        <w:spacing w:before="120"/>
        <w:rPr>
          <w:sz w:val="24"/>
          <w:szCs w:val="24"/>
        </w:rPr>
      </w:pPr>
    </w:p>
    <w:p w:rsidR="009A2294" w:rsidRDefault="009A2294" w:rsidP="009A2294">
      <w:pPr>
        <w:pBdr>
          <w:top w:val="single" w:sz="4" w:space="1" w:color="auto"/>
        </w:pBdr>
        <w:rPr>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rPr>
          <w:b w:val="0"/>
          <w:sz w:val="2"/>
          <w:szCs w:val="2"/>
        </w:rPr>
      </w:pPr>
    </w:p>
    <w:p w:rsidR="009A2294" w:rsidRPr="00F43CE5" w:rsidRDefault="009A2294" w:rsidP="009A2294">
      <w:pPr>
        <w:rPr>
          <w:b w:val="0"/>
          <w:sz w:val="24"/>
          <w:szCs w:val="24"/>
        </w:rPr>
      </w:pPr>
    </w:p>
    <w:p w:rsidR="009A2294" w:rsidRPr="00F43CE5" w:rsidRDefault="009A2294" w:rsidP="009A2294">
      <w:pPr>
        <w:pBdr>
          <w:top w:val="single" w:sz="4" w:space="1" w:color="auto"/>
        </w:pBdr>
        <w:jc w:val="center"/>
        <w:rPr>
          <w:b w:val="0"/>
          <w:sz w:val="20"/>
        </w:rPr>
      </w:pPr>
      <w:r w:rsidRPr="00F43CE5">
        <w:rPr>
          <w:b w:val="0"/>
          <w:sz w:val="20"/>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9A2294" w:rsidRPr="0047713A" w:rsidRDefault="009A2294" w:rsidP="0047713A">
      <w:pPr>
        <w:autoSpaceDE w:val="0"/>
        <w:autoSpaceDN w:val="0"/>
        <w:adjustRightInd w:val="0"/>
        <w:ind w:firstLine="709"/>
        <w:jc w:val="both"/>
        <w:rPr>
          <w:b w:val="0"/>
          <w:szCs w:val="26"/>
        </w:rPr>
      </w:pPr>
    </w:p>
    <w:p w:rsidR="000C74AD" w:rsidRDefault="000C74AD" w:rsidP="006B5006">
      <w:pPr>
        <w:pStyle w:val="ac"/>
        <w:ind w:left="5529"/>
        <w:jc w:val="right"/>
        <w:rPr>
          <w:sz w:val="26"/>
          <w:szCs w:val="26"/>
        </w:rPr>
        <w:sectPr w:rsidR="000C74AD" w:rsidSect="00F112C2">
          <w:pgSz w:w="11907" w:h="16840" w:code="9"/>
          <w:pgMar w:top="1134" w:right="567" w:bottom="1134" w:left="1701" w:header="720" w:footer="720" w:gutter="0"/>
          <w:cols w:space="720"/>
          <w:docGrid w:linePitch="355"/>
        </w:sectPr>
      </w:pPr>
    </w:p>
    <w:p w:rsidR="006B5006" w:rsidRPr="000C74AD" w:rsidRDefault="006B5006" w:rsidP="006B5006">
      <w:pPr>
        <w:pStyle w:val="ac"/>
        <w:ind w:left="5529"/>
        <w:jc w:val="right"/>
        <w:rPr>
          <w:sz w:val="24"/>
          <w:szCs w:val="24"/>
        </w:rPr>
      </w:pPr>
      <w:r w:rsidRPr="000C74AD">
        <w:rPr>
          <w:sz w:val="24"/>
          <w:szCs w:val="24"/>
        </w:rPr>
        <w:lastRenderedPageBreak/>
        <w:t xml:space="preserve">Приложение № </w:t>
      </w:r>
      <w:r w:rsidR="00E87FE5">
        <w:rPr>
          <w:sz w:val="24"/>
          <w:szCs w:val="24"/>
        </w:rPr>
        <w:t>8</w:t>
      </w:r>
    </w:p>
    <w:p w:rsidR="000C74AD" w:rsidRPr="000C74AD" w:rsidRDefault="006B5006" w:rsidP="006B5006">
      <w:pPr>
        <w:pStyle w:val="ac"/>
        <w:jc w:val="right"/>
        <w:rPr>
          <w:sz w:val="24"/>
          <w:szCs w:val="24"/>
        </w:rPr>
      </w:pPr>
      <w:r w:rsidRPr="000C74AD">
        <w:rPr>
          <w:sz w:val="24"/>
          <w:szCs w:val="24"/>
        </w:rPr>
        <w:t xml:space="preserve">к Административному регламенту </w:t>
      </w:r>
    </w:p>
    <w:p w:rsidR="006B5006" w:rsidRPr="000C74AD" w:rsidRDefault="006B5006" w:rsidP="006B5006">
      <w:pPr>
        <w:pStyle w:val="ac"/>
        <w:jc w:val="right"/>
        <w:rPr>
          <w:sz w:val="24"/>
          <w:szCs w:val="24"/>
        </w:rPr>
      </w:pPr>
      <w:r w:rsidRPr="000C74AD">
        <w:rPr>
          <w:sz w:val="24"/>
          <w:szCs w:val="24"/>
        </w:rPr>
        <w:t>Администрации города Обнинска</w:t>
      </w:r>
    </w:p>
    <w:p w:rsidR="006B5006" w:rsidRPr="000C74AD" w:rsidRDefault="006B5006" w:rsidP="006B5006">
      <w:pPr>
        <w:pStyle w:val="ac"/>
        <w:jc w:val="right"/>
        <w:rPr>
          <w:sz w:val="24"/>
          <w:szCs w:val="24"/>
        </w:rPr>
      </w:pPr>
      <w:r w:rsidRPr="000C74AD">
        <w:rPr>
          <w:sz w:val="24"/>
          <w:szCs w:val="24"/>
        </w:rPr>
        <w:t>по осуществлению</w:t>
      </w:r>
      <w:r w:rsidR="00DE622E">
        <w:rPr>
          <w:sz w:val="24"/>
          <w:szCs w:val="24"/>
        </w:rPr>
        <w:t xml:space="preserve"> </w:t>
      </w:r>
      <w:r w:rsidRPr="000C74AD">
        <w:rPr>
          <w:color w:val="000000"/>
          <w:sz w:val="24"/>
          <w:szCs w:val="24"/>
        </w:rPr>
        <w:t>муниципальной функции</w:t>
      </w:r>
    </w:p>
    <w:p w:rsidR="006B5006" w:rsidRPr="000C74AD" w:rsidRDefault="006B5006" w:rsidP="006B5006">
      <w:pPr>
        <w:pStyle w:val="ac"/>
        <w:jc w:val="right"/>
        <w:rPr>
          <w:sz w:val="24"/>
          <w:szCs w:val="24"/>
        </w:rPr>
      </w:pPr>
      <w:r w:rsidRPr="000C74AD">
        <w:rPr>
          <w:sz w:val="24"/>
          <w:szCs w:val="24"/>
        </w:rPr>
        <w:t xml:space="preserve">муниципального жилищного контроля на территории </w:t>
      </w:r>
    </w:p>
    <w:p w:rsidR="006B5006" w:rsidRPr="00ED3BD2" w:rsidRDefault="006B5006" w:rsidP="006B5006">
      <w:pPr>
        <w:pStyle w:val="ac"/>
        <w:jc w:val="right"/>
        <w:rPr>
          <w:sz w:val="26"/>
          <w:szCs w:val="26"/>
        </w:rPr>
      </w:pPr>
      <w:r w:rsidRPr="000C74AD">
        <w:rPr>
          <w:sz w:val="24"/>
          <w:szCs w:val="24"/>
        </w:rPr>
        <w:t xml:space="preserve">муниципального образования «Город Обнинск» </w:t>
      </w:r>
    </w:p>
    <w:p w:rsidR="006B5006" w:rsidRDefault="006B5006" w:rsidP="006B5006">
      <w:pPr>
        <w:ind w:left="5868"/>
        <w:rPr>
          <w:sz w:val="24"/>
        </w:rPr>
      </w:pPr>
    </w:p>
    <w:p w:rsidR="006B5006" w:rsidRPr="006B5006" w:rsidRDefault="006B5006" w:rsidP="006B5006">
      <w:pPr>
        <w:ind w:left="5670"/>
        <w:jc w:val="both"/>
        <w:rPr>
          <w:b w:val="0"/>
          <w:sz w:val="20"/>
        </w:rPr>
      </w:pPr>
      <w:r w:rsidRPr="006B5006">
        <w:rPr>
          <w:b w:val="0"/>
          <w:sz w:val="24"/>
        </w:rPr>
        <w:t>В Прокуратуру города Обнинска</w:t>
      </w:r>
    </w:p>
    <w:p w:rsidR="006B5006" w:rsidRPr="006B5006" w:rsidRDefault="006B5006" w:rsidP="006B5006">
      <w:pPr>
        <w:pBdr>
          <w:top w:val="single" w:sz="4" w:space="1" w:color="000000"/>
        </w:pBdr>
        <w:ind w:left="5670"/>
        <w:jc w:val="center"/>
        <w:rPr>
          <w:b w:val="0"/>
          <w:sz w:val="24"/>
        </w:rPr>
      </w:pPr>
      <w:r w:rsidRPr="006B5006">
        <w:rPr>
          <w:b w:val="0"/>
          <w:sz w:val="20"/>
        </w:rPr>
        <w:t>(наименование органа прокуратуры)</w:t>
      </w:r>
    </w:p>
    <w:p w:rsidR="006B5006" w:rsidRPr="006B5006" w:rsidRDefault="006B5006" w:rsidP="006B5006">
      <w:pPr>
        <w:tabs>
          <w:tab w:val="center" w:pos="8080"/>
          <w:tab w:val="left" w:pos="10206"/>
        </w:tabs>
        <w:ind w:left="5670"/>
        <w:jc w:val="both"/>
        <w:rPr>
          <w:b w:val="0"/>
          <w:sz w:val="24"/>
          <w:u w:val="single"/>
        </w:rPr>
      </w:pPr>
      <w:r w:rsidRPr="006B5006">
        <w:rPr>
          <w:b w:val="0"/>
          <w:sz w:val="24"/>
        </w:rPr>
        <w:t xml:space="preserve">от </w:t>
      </w:r>
      <w:r>
        <w:rPr>
          <w:b w:val="0"/>
          <w:sz w:val="24"/>
          <w:u w:val="single"/>
        </w:rPr>
        <w:t xml:space="preserve">Администрации города Обнинска 249037, г. Обнинск Калужской </w:t>
      </w:r>
      <w:r w:rsidRPr="006B5006">
        <w:rPr>
          <w:b w:val="0"/>
          <w:sz w:val="24"/>
          <w:u w:val="single"/>
        </w:rPr>
        <w:t>области,</w:t>
      </w:r>
      <w:r>
        <w:rPr>
          <w:b w:val="0"/>
          <w:sz w:val="24"/>
          <w:u w:val="single"/>
        </w:rPr>
        <w:t xml:space="preserve"> пл. Преображения, д.1</w:t>
      </w:r>
    </w:p>
    <w:p w:rsidR="006B5006" w:rsidRPr="006B5006" w:rsidRDefault="006B5006" w:rsidP="006B5006">
      <w:pPr>
        <w:tabs>
          <w:tab w:val="center" w:pos="8080"/>
          <w:tab w:val="left" w:pos="10206"/>
        </w:tabs>
        <w:ind w:left="5670"/>
        <w:jc w:val="center"/>
        <w:rPr>
          <w:b w:val="0"/>
        </w:rPr>
      </w:pPr>
      <w:r w:rsidRPr="006B5006">
        <w:rPr>
          <w:b w:val="0"/>
          <w:sz w:val="20"/>
        </w:rPr>
        <w:t>(наименование органа муниципального жилищного контроля с указанием юридического адреса)</w:t>
      </w:r>
    </w:p>
    <w:p w:rsidR="006B5006" w:rsidRDefault="006B5006" w:rsidP="006B5006"/>
    <w:p w:rsidR="006B5006" w:rsidRDefault="006B5006" w:rsidP="006B5006">
      <w:pPr>
        <w:jc w:val="center"/>
      </w:pPr>
      <w:r>
        <w:t>ЗАЯВЛЕНИЕ</w:t>
      </w:r>
      <w:r>
        <w:br/>
        <w:t>о согласовании органом муниципального жилищного контроля с органом прокуратуры проведения внеплановой выездной проверки юридического лица, индивидуального предпринимателя</w:t>
      </w:r>
    </w:p>
    <w:p w:rsidR="006B5006" w:rsidRDefault="006B5006" w:rsidP="006B5006">
      <w:pPr>
        <w:jc w:val="center"/>
        <w:rPr>
          <w:sz w:val="24"/>
        </w:rPr>
      </w:pPr>
    </w:p>
    <w:p w:rsidR="006B5006" w:rsidRPr="006B5006" w:rsidRDefault="006B5006" w:rsidP="006B5006">
      <w:pPr>
        <w:jc w:val="both"/>
        <w:rPr>
          <w:b w:val="0"/>
          <w:sz w:val="2"/>
        </w:rPr>
      </w:pPr>
      <w:r w:rsidRPr="006B5006">
        <w:rPr>
          <w:b w:val="0"/>
          <w:sz w:val="24"/>
        </w:rPr>
        <w:t xml:space="preserve">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6B5006" w:rsidRDefault="006B5006" w:rsidP="006B5006">
      <w:pPr>
        <w:pBdr>
          <w:top w:val="single" w:sz="4" w:space="1" w:color="000000"/>
        </w:pBdr>
        <w:ind w:left="3544"/>
        <w:rPr>
          <w:sz w:val="2"/>
        </w:rPr>
      </w:pPr>
    </w:p>
    <w:p w:rsidR="006B5006" w:rsidRDefault="006B5006" w:rsidP="006B5006">
      <w:pPr>
        <w:rPr>
          <w:sz w:val="24"/>
        </w:rPr>
      </w:pPr>
    </w:p>
    <w:p w:rsidR="006B5006" w:rsidRDefault="006B5006" w:rsidP="006B5006">
      <w:pPr>
        <w:pBdr>
          <w:top w:val="single" w:sz="4" w:space="1" w:color="000000"/>
        </w:pBdr>
        <w:rPr>
          <w:sz w:val="2"/>
        </w:rPr>
      </w:pPr>
    </w:p>
    <w:p w:rsidR="006B5006" w:rsidRDefault="006B5006" w:rsidP="006B5006">
      <w:pPr>
        <w:rPr>
          <w:sz w:val="24"/>
        </w:rPr>
      </w:pPr>
    </w:p>
    <w:p w:rsidR="006B5006" w:rsidRDefault="006B5006" w:rsidP="006B5006">
      <w:pPr>
        <w:pBdr>
          <w:top w:val="single" w:sz="4" w:space="1" w:color="000000"/>
        </w:pBdr>
        <w:rPr>
          <w:sz w:val="2"/>
        </w:rPr>
      </w:pPr>
    </w:p>
    <w:p w:rsidR="006B5006" w:rsidRDefault="006B5006" w:rsidP="006B5006">
      <w:pPr>
        <w:rPr>
          <w:sz w:val="24"/>
        </w:rPr>
      </w:pPr>
    </w:p>
    <w:p w:rsidR="006B5006" w:rsidRPr="006B5006" w:rsidRDefault="006B5006" w:rsidP="006B5006">
      <w:pPr>
        <w:pBdr>
          <w:top w:val="single" w:sz="4" w:space="1" w:color="000000"/>
        </w:pBdr>
        <w:jc w:val="center"/>
        <w:rPr>
          <w:b w:val="0"/>
          <w:sz w:val="24"/>
        </w:rPr>
      </w:pPr>
      <w:r w:rsidRPr="006B5006">
        <w:rPr>
          <w:b w:val="0"/>
          <w:sz w:val="20"/>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6B5006" w:rsidRPr="006B5006" w:rsidRDefault="00DE622E" w:rsidP="006B5006">
      <w:pPr>
        <w:spacing w:before="120"/>
        <w:jc w:val="both"/>
        <w:rPr>
          <w:b w:val="0"/>
          <w:sz w:val="2"/>
        </w:rPr>
      </w:pPr>
      <w:r>
        <w:rPr>
          <w:b w:val="0"/>
          <w:sz w:val="24"/>
        </w:rPr>
        <w:t>о</w:t>
      </w:r>
      <w:r w:rsidR="006B5006" w:rsidRPr="006B5006">
        <w:rPr>
          <w:b w:val="0"/>
          <w:sz w:val="24"/>
        </w:rPr>
        <w:t>существляющего</w:t>
      </w:r>
      <w:r>
        <w:rPr>
          <w:b w:val="0"/>
          <w:sz w:val="24"/>
        </w:rPr>
        <w:t xml:space="preserve"> </w:t>
      </w:r>
      <w:r w:rsidR="006B5006" w:rsidRPr="006B5006">
        <w:rPr>
          <w:b w:val="0"/>
          <w:color w:val="000000"/>
          <w:sz w:val="24"/>
        </w:rPr>
        <w:t>предпринимательскую</w:t>
      </w:r>
      <w:r w:rsidR="006B5006" w:rsidRPr="006B5006">
        <w:rPr>
          <w:b w:val="0"/>
          <w:sz w:val="24"/>
        </w:rPr>
        <w:t xml:space="preserve"> деятельность по адресу: </w:t>
      </w:r>
    </w:p>
    <w:p w:rsidR="006B5006" w:rsidRPr="006B5006" w:rsidRDefault="006B5006" w:rsidP="006B5006">
      <w:pPr>
        <w:pBdr>
          <w:top w:val="single" w:sz="4" w:space="1" w:color="000000"/>
        </w:pBdr>
        <w:ind w:left="6946"/>
        <w:rPr>
          <w:b w:val="0"/>
          <w:sz w:val="2"/>
        </w:rPr>
      </w:pPr>
    </w:p>
    <w:p w:rsidR="006B5006" w:rsidRPr="006B5006" w:rsidRDefault="006B5006" w:rsidP="006B5006">
      <w:pPr>
        <w:rPr>
          <w:b w:val="0"/>
          <w:sz w:val="24"/>
        </w:rPr>
      </w:pPr>
    </w:p>
    <w:p w:rsidR="006B5006" w:rsidRPr="006B5006" w:rsidRDefault="006B5006" w:rsidP="006B5006">
      <w:pPr>
        <w:pBdr>
          <w:top w:val="single" w:sz="4" w:space="1" w:color="000000"/>
        </w:pBdr>
        <w:rPr>
          <w:b w:val="0"/>
          <w:sz w:val="2"/>
        </w:rPr>
      </w:pPr>
    </w:p>
    <w:p w:rsidR="006B5006" w:rsidRPr="006B5006" w:rsidRDefault="006B5006" w:rsidP="006B5006">
      <w:pPr>
        <w:pBdr>
          <w:top w:val="single" w:sz="4" w:space="1" w:color="000000"/>
        </w:pBdr>
        <w:rPr>
          <w:b w:val="0"/>
          <w:sz w:val="2"/>
        </w:rPr>
      </w:pPr>
    </w:p>
    <w:p w:rsidR="006B5006" w:rsidRPr="006B5006" w:rsidRDefault="006B5006" w:rsidP="006B5006">
      <w:pPr>
        <w:spacing w:before="240"/>
        <w:rPr>
          <w:b w:val="0"/>
          <w:sz w:val="24"/>
        </w:rPr>
      </w:pPr>
      <w:r w:rsidRPr="006B5006">
        <w:rPr>
          <w:b w:val="0"/>
          <w:sz w:val="24"/>
        </w:rPr>
        <w:t>2. Основание проведения проверки:</w:t>
      </w:r>
    </w:p>
    <w:p w:rsidR="006B5006" w:rsidRPr="006B5006" w:rsidRDefault="006B5006" w:rsidP="006B5006">
      <w:pPr>
        <w:rPr>
          <w:b w:val="0"/>
          <w:sz w:val="24"/>
        </w:rPr>
      </w:pPr>
    </w:p>
    <w:p w:rsidR="006B5006" w:rsidRPr="006B5006" w:rsidRDefault="006B5006" w:rsidP="006B5006">
      <w:pPr>
        <w:pBdr>
          <w:top w:val="single" w:sz="4" w:space="1" w:color="000000"/>
        </w:pBdr>
        <w:rPr>
          <w:b w:val="0"/>
          <w:sz w:val="2"/>
        </w:rPr>
      </w:pPr>
    </w:p>
    <w:p w:rsidR="006B5006" w:rsidRPr="006B5006" w:rsidRDefault="006B5006" w:rsidP="006B5006">
      <w:pPr>
        <w:rPr>
          <w:b w:val="0"/>
          <w:sz w:val="24"/>
        </w:rPr>
      </w:pPr>
    </w:p>
    <w:p w:rsidR="006B5006" w:rsidRPr="006B5006" w:rsidRDefault="006B5006" w:rsidP="006B5006">
      <w:pPr>
        <w:pBdr>
          <w:top w:val="single" w:sz="4" w:space="1" w:color="000000"/>
        </w:pBdr>
        <w:jc w:val="center"/>
        <w:rPr>
          <w:b w:val="0"/>
          <w:sz w:val="24"/>
        </w:rPr>
      </w:pPr>
      <w:r w:rsidRPr="006B5006">
        <w:rPr>
          <w:b w:val="0"/>
          <w:sz w:val="20"/>
        </w:rPr>
        <w:t xml:space="preserve">(ссылка на положение Федерального закона от 26 декабря 2008 г. № 294-ФЗ “О защите прав юридических лиц и индивидуальных предпринимателей при осуществлении </w:t>
      </w:r>
      <w:r w:rsidRPr="006B5006">
        <w:rPr>
          <w:b w:val="0"/>
        </w:rPr>
        <w:br/>
      </w:r>
      <w:r w:rsidRPr="006B5006">
        <w:rPr>
          <w:b w:val="0"/>
          <w:sz w:val="20"/>
        </w:rPr>
        <w:t>и муниципального жилищного  контроля”)</w:t>
      </w:r>
    </w:p>
    <w:p w:rsidR="006B5006" w:rsidRPr="006B5006" w:rsidRDefault="006B5006" w:rsidP="006B5006">
      <w:pPr>
        <w:spacing w:before="240"/>
        <w:rPr>
          <w:b w:val="0"/>
          <w:sz w:val="24"/>
        </w:rPr>
      </w:pPr>
      <w:r w:rsidRPr="006B5006">
        <w:rPr>
          <w:b w:val="0"/>
          <w:sz w:val="24"/>
        </w:rPr>
        <w:t>3. Дата начала проведения проверки:</w:t>
      </w:r>
    </w:p>
    <w:tbl>
      <w:tblPr>
        <w:tblW w:w="0" w:type="auto"/>
        <w:tblInd w:w="284" w:type="dxa"/>
        <w:tblLayout w:type="fixed"/>
        <w:tblCellMar>
          <w:left w:w="0" w:type="dxa"/>
          <w:right w:w="0" w:type="dxa"/>
        </w:tblCellMar>
        <w:tblLook w:val="0000" w:firstRow="0" w:lastRow="0" w:firstColumn="0" w:lastColumn="0" w:noHBand="0" w:noVBand="0"/>
      </w:tblPr>
      <w:tblGrid>
        <w:gridCol w:w="453"/>
        <w:gridCol w:w="340"/>
        <w:gridCol w:w="255"/>
        <w:gridCol w:w="1247"/>
        <w:gridCol w:w="396"/>
        <w:gridCol w:w="340"/>
        <w:gridCol w:w="739"/>
      </w:tblGrid>
      <w:tr w:rsidR="006B5006" w:rsidRPr="006B5006" w:rsidTr="000D6CD7">
        <w:tc>
          <w:tcPr>
            <w:tcW w:w="453" w:type="dxa"/>
            <w:shd w:val="clear" w:color="auto" w:fill="auto"/>
            <w:vAlign w:val="bottom"/>
          </w:tcPr>
          <w:p w:rsidR="006B5006" w:rsidRPr="006B5006" w:rsidRDefault="006B5006" w:rsidP="000D6CD7">
            <w:pPr>
              <w:jc w:val="right"/>
              <w:rPr>
                <w:b w:val="0"/>
                <w:sz w:val="24"/>
              </w:rPr>
            </w:pPr>
            <w:r w:rsidRPr="006B5006">
              <w:rPr>
                <w:b w:val="0"/>
                <w:sz w:val="24"/>
              </w:rPr>
              <w:t>“</w:t>
            </w:r>
          </w:p>
        </w:tc>
        <w:tc>
          <w:tcPr>
            <w:tcW w:w="340" w:type="dxa"/>
            <w:tcBorders>
              <w:bottom w:val="single" w:sz="4" w:space="0" w:color="000000"/>
            </w:tcBorders>
            <w:shd w:val="clear" w:color="auto" w:fill="auto"/>
            <w:vAlign w:val="bottom"/>
          </w:tcPr>
          <w:p w:rsidR="006B5006" w:rsidRPr="006B5006" w:rsidRDefault="006B5006" w:rsidP="000D6CD7">
            <w:pPr>
              <w:snapToGrid w:val="0"/>
              <w:jc w:val="center"/>
              <w:rPr>
                <w:b w:val="0"/>
                <w:sz w:val="24"/>
              </w:rPr>
            </w:pPr>
          </w:p>
        </w:tc>
        <w:tc>
          <w:tcPr>
            <w:tcW w:w="255" w:type="dxa"/>
            <w:shd w:val="clear" w:color="auto" w:fill="auto"/>
            <w:vAlign w:val="bottom"/>
          </w:tcPr>
          <w:p w:rsidR="006B5006" w:rsidRPr="006B5006" w:rsidRDefault="006B5006" w:rsidP="000D6CD7">
            <w:pPr>
              <w:rPr>
                <w:b w:val="0"/>
                <w:sz w:val="24"/>
              </w:rPr>
            </w:pPr>
            <w:r w:rsidRPr="006B5006">
              <w:rPr>
                <w:b w:val="0"/>
                <w:sz w:val="24"/>
              </w:rPr>
              <w:t>”</w:t>
            </w:r>
          </w:p>
        </w:tc>
        <w:tc>
          <w:tcPr>
            <w:tcW w:w="1247" w:type="dxa"/>
            <w:tcBorders>
              <w:bottom w:val="single" w:sz="4" w:space="0" w:color="000000"/>
            </w:tcBorders>
            <w:shd w:val="clear" w:color="auto" w:fill="auto"/>
            <w:vAlign w:val="bottom"/>
          </w:tcPr>
          <w:p w:rsidR="006B5006" w:rsidRPr="006B5006" w:rsidRDefault="006B5006" w:rsidP="000D6CD7">
            <w:pPr>
              <w:snapToGrid w:val="0"/>
              <w:jc w:val="center"/>
              <w:rPr>
                <w:b w:val="0"/>
                <w:sz w:val="24"/>
              </w:rPr>
            </w:pPr>
          </w:p>
        </w:tc>
        <w:tc>
          <w:tcPr>
            <w:tcW w:w="396" w:type="dxa"/>
            <w:shd w:val="clear" w:color="auto" w:fill="auto"/>
            <w:vAlign w:val="bottom"/>
          </w:tcPr>
          <w:p w:rsidR="006B5006" w:rsidRPr="006B5006" w:rsidRDefault="006B5006" w:rsidP="000D6CD7">
            <w:pPr>
              <w:jc w:val="right"/>
              <w:rPr>
                <w:b w:val="0"/>
                <w:sz w:val="24"/>
              </w:rPr>
            </w:pPr>
            <w:r w:rsidRPr="006B5006">
              <w:rPr>
                <w:b w:val="0"/>
                <w:sz w:val="24"/>
              </w:rPr>
              <w:t>20</w:t>
            </w:r>
          </w:p>
        </w:tc>
        <w:tc>
          <w:tcPr>
            <w:tcW w:w="340" w:type="dxa"/>
            <w:tcBorders>
              <w:bottom w:val="single" w:sz="4" w:space="0" w:color="000000"/>
            </w:tcBorders>
            <w:shd w:val="clear" w:color="auto" w:fill="auto"/>
            <w:vAlign w:val="bottom"/>
          </w:tcPr>
          <w:p w:rsidR="006B5006" w:rsidRPr="006B5006" w:rsidRDefault="006B5006" w:rsidP="000D6CD7">
            <w:pPr>
              <w:snapToGrid w:val="0"/>
              <w:rPr>
                <w:b w:val="0"/>
                <w:sz w:val="24"/>
              </w:rPr>
            </w:pPr>
          </w:p>
        </w:tc>
        <w:tc>
          <w:tcPr>
            <w:tcW w:w="739" w:type="dxa"/>
            <w:shd w:val="clear" w:color="auto" w:fill="auto"/>
            <w:vAlign w:val="bottom"/>
          </w:tcPr>
          <w:p w:rsidR="006B5006" w:rsidRPr="006B5006" w:rsidRDefault="006B5006" w:rsidP="000D6CD7">
            <w:pPr>
              <w:ind w:left="57"/>
              <w:rPr>
                <w:b w:val="0"/>
              </w:rPr>
            </w:pPr>
            <w:r w:rsidRPr="006B5006">
              <w:rPr>
                <w:b w:val="0"/>
                <w:sz w:val="24"/>
              </w:rPr>
              <w:t>года.</w:t>
            </w:r>
          </w:p>
        </w:tc>
      </w:tr>
    </w:tbl>
    <w:p w:rsidR="006B5006" w:rsidRPr="006B5006" w:rsidRDefault="006B5006" w:rsidP="006B5006">
      <w:pPr>
        <w:spacing w:before="240"/>
        <w:rPr>
          <w:b w:val="0"/>
          <w:sz w:val="24"/>
        </w:rPr>
      </w:pPr>
      <w:r w:rsidRPr="006B5006">
        <w:rPr>
          <w:b w:val="0"/>
          <w:sz w:val="24"/>
        </w:rPr>
        <w:t>4. Время начала проведения проверки:</w:t>
      </w:r>
    </w:p>
    <w:tbl>
      <w:tblPr>
        <w:tblW w:w="0" w:type="auto"/>
        <w:tblInd w:w="284" w:type="dxa"/>
        <w:tblLayout w:type="fixed"/>
        <w:tblCellMar>
          <w:left w:w="0" w:type="dxa"/>
          <w:right w:w="0" w:type="dxa"/>
        </w:tblCellMar>
        <w:tblLook w:val="0000" w:firstRow="0" w:lastRow="0" w:firstColumn="0" w:lastColumn="0" w:noHBand="0" w:noVBand="0"/>
      </w:tblPr>
      <w:tblGrid>
        <w:gridCol w:w="453"/>
        <w:gridCol w:w="340"/>
        <w:gridCol w:w="255"/>
        <w:gridCol w:w="1247"/>
        <w:gridCol w:w="396"/>
        <w:gridCol w:w="340"/>
        <w:gridCol w:w="739"/>
      </w:tblGrid>
      <w:tr w:rsidR="006B5006" w:rsidRPr="006B5006" w:rsidTr="000D6CD7">
        <w:tc>
          <w:tcPr>
            <w:tcW w:w="453" w:type="dxa"/>
            <w:shd w:val="clear" w:color="auto" w:fill="auto"/>
            <w:vAlign w:val="bottom"/>
          </w:tcPr>
          <w:p w:rsidR="006B5006" w:rsidRPr="006B5006" w:rsidRDefault="006B5006" w:rsidP="000D6CD7">
            <w:pPr>
              <w:jc w:val="right"/>
              <w:rPr>
                <w:b w:val="0"/>
                <w:sz w:val="24"/>
              </w:rPr>
            </w:pPr>
            <w:r w:rsidRPr="006B5006">
              <w:rPr>
                <w:b w:val="0"/>
                <w:sz w:val="24"/>
              </w:rPr>
              <w:t>“</w:t>
            </w:r>
          </w:p>
        </w:tc>
        <w:tc>
          <w:tcPr>
            <w:tcW w:w="340" w:type="dxa"/>
            <w:tcBorders>
              <w:bottom w:val="single" w:sz="4" w:space="0" w:color="000000"/>
            </w:tcBorders>
            <w:shd w:val="clear" w:color="auto" w:fill="auto"/>
            <w:vAlign w:val="bottom"/>
          </w:tcPr>
          <w:p w:rsidR="006B5006" w:rsidRPr="006B5006" w:rsidRDefault="006B5006" w:rsidP="000D6CD7">
            <w:pPr>
              <w:snapToGrid w:val="0"/>
              <w:jc w:val="center"/>
              <w:rPr>
                <w:b w:val="0"/>
                <w:sz w:val="24"/>
              </w:rPr>
            </w:pPr>
          </w:p>
        </w:tc>
        <w:tc>
          <w:tcPr>
            <w:tcW w:w="255" w:type="dxa"/>
            <w:shd w:val="clear" w:color="auto" w:fill="auto"/>
            <w:vAlign w:val="bottom"/>
          </w:tcPr>
          <w:p w:rsidR="006B5006" w:rsidRPr="006B5006" w:rsidRDefault="006B5006" w:rsidP="000D6CD7">
            <w:pPr>
              <w:rPr>
                <w:b w:val="0"/>
                <w:sz w:val="24"/>
              </w:rPr>
            </w:pPr>
            <w:r w:rsidRPr="006B5006">
              <w:rPr>
                <w:b w:val="0"/>
                <w:sz w:val="24"/>
              </w:rPr>
              <w:t>”</w:t>
            </w:r>
          </w:p>
        </w:tc>
        <w:tc>
          <w:tcPr>
            <w:tcW w:w="1247" w:type="dxa"/>
            <w:tcBorders>
              <w:bottom w:val="single" w:sz="4" w:space="0" w:color="000000"/>
            </w:tcBorders>
            <w:shd w:val="clear" w:color="auto" w:fill="auto"/>
            <w:vAlign w:val="bottom"/>
          </w:tcPr>
          <w:p w:rsidR="006B5006" w:rsidRPr="006B5006" w:rsidRDefault="006B5006" w:rsidP="000D6CD7">
            <w:pPr>
              <w:snapToGrid w:val="0"/>
              <w:jc w:val="center"/>
              <w:rPr>
                <w:b w:val="0"/>
                <w:sz w:val="24"/>
              </w:rPr>
            </w:pPr>
          </w:p>
        </w:tc>
        <w:tc>
          <w:tcPr>
            <w:tcW w:w="396" w:type="dxa"/>
            <w:shd w:val="clear" w:color="auto" w:fill="auto"/>
            <w:vAlign w:val="bottom"/>
          </w:tcPr>
          <w:p w:rsidR="006B5006" w:rsidRPr="006B5006" w:rsidRDefault="006B5006" w:rsidP="000D6CD7">
            <w:pPr>
              <w:jc w:val="right"/>
              <w:rPr>
                <w:b w:val="0"/>
                <w:sz w:val="24"/>
              </w:rPr>
            </w:pPr>
            <w:r w:rsidRPr="006B5006">
              <w:rPr>
                <w:b w:val="0"/>
                <w:sz w:val="24"/>
              </w:rPr>
              <w:t>20</w:t>
            </w:r>
          </w:p>
        </w:tc>
        <w:tc>
          <w:tcPr>
            <w:tcW w:w="340" w:type="dxa"/>
            <w:tcBorders>
              <w:bottom w:val="single" w:sz="4" w:space="0" w:color="000000"/>
            </w:tcBorders>
            <w:shd w:val="clear" w:color="auto" w:fill="auto"/>
            <w:vAlign w:val="bottom"/>
          </w:tcPr>
          <w:p w:rsidR="006B5006" w:rsidRPr="006B5006" w:rsidRDefault="006B5006" w:rsidP="000D6CD7">
            <w:pPr>
              <w:snapToGrid w:val="0"/>
              <w:rPr>
                <w:b w:val="0"/>
                <w:sz w:val="24"/>
              </w:rPr>
            </w:pPr>
          </w:p>
        </w:tc>
        <w:tc>
          <w:tcPr>
            <w:tcW w:w="739" w:type="dxa"/>
            <w:shd w:val="clear" w:color="auto" w:fill="auto"/>
            <w:vAlign w:val="bottom"/>
          </w:tcPr>
          <w:p w:rsidR="006B5006" w:rsidRPr="006B5006" w:rsidRDefault="006B5006" w:rsidP="000D6CD7">
            <w:pPr>
              <w:ind w:left="57"/>
              <w:rPr>
                <w:b w:val="0"/>
              </w:rPr>
            </w:pPr>
            <w:r w:rsidRPr="006B5006">
              <w:rPr>
                <w:b w:val="0"/>
                <w:sz w:val="24"/>
              </w:rPr>
              <w:t>года.</w:t>
            </w:r>
          </w:p>
        </w:tc>
      </w:tr>
    </w:tbl>
    <w:p w:rsidR="006B5006" w:rsidRPr="006B5006" w:rsidRDefault="006B5006" w:rsidP="006B5006">
      <w:pPr>
        <w:ind w:left="284" w:right="283"/>
        <w:jc w:val="center"/>
        <w:rPr>
          <w:b w:val="0"/>
          <w:sz w:val="24"/>
        </w:rPr>
      </w:pPr>
      <w:r w:rsidRPr="006B5006">
        <w:rPr>
          <w:b w:val="0"/>
          <w:sz w:val="20"/>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B5006" w:rsidRPr="006B5006" w:rsidRDefault="006B5006" w:rsidP="006B5006">
      <w:pPr>
        <w:spacing w:before="120"/>
        <w:rPr>
          <w:b w:val="0"/>
          <w:sz w:val="2"/>
        </w:rPr>
      </w:pPr>
      <w:r w:rsidRPr="006B5006">
        <w:rPr>
          <w:b w:val="0"/>
          <w:sz w:val="24"/>
        </w:rPr>
        <w:lastRenderedPageBreak/>
        <w:t xml:space="preserve">Приложения: </w:t>
      </w:r>
    </w:p>
    <w:p w:rsidR="006B5006" w:rsidRPr="006B5006" w:rsidRDefault="006B5006" w:rsidP="006B5006">
      <w:pPr>
        <w:pBdr>
          <w:top w:val="single" w:sz="4" w:space="1" w:color="000000"/>
        </w:pBdr>
        <w:ind w:left="1503"/>
        <w:rPr>
          <w:b w:val="0"/>
          <w:sz w:val="2"/>
        </w:rPr>
      </w:pPr>
    </w:p>
    <w:p w:rsidR="006B5006" w:rsidRPr="006B5006" w:rsidRDefault="006B5006" w:rsidP="006B5006">
      <w:pPr>
        <w:ind w:left="1503"/>
        <w:rPr>
          <w:b w:val="0"/>
          <w:sz w:val="24"/>
        </w:rPr>
      </w:pPr>
    </w:p>
    <w:p w:rsidR="006B5006" w:rsidRPr="006B5006" w:rsidRDefault="006B5006" w:rsidP="006B5006">
      <w:pPr>
        <w:pBdr>
          <w:top w:val="single" w:sz="4" w:space="1" w:color="000000"/>
        </w:pBdr>
        <w:ind w:left="1503"/>
        <w:rPr>
          <w:b w:val="0"/>
          <w:sz w:val="2"/>
        </w:rPr>
      </w:pPr>
    </w:p>
    <w:p w:rsidR="006B5006" w:rsidRPr="006B5006" w:rsidRDefault="006B5006" w:rsidP="006B5006">
      <w:pPr>
        <w:ind w:left="1503"/>
        <w:rPr>
          <w:b w:val="0"/>
          <w:sz w:val="24"/>
        </w:rPr>
      </w:pPr>
    </w:p>
    <w:p w:rsidR="006B5006" w:rsidRPr="007E09F9" w:rsidRDefault="006B5006" w:rsidP="006B5006">
      <w:pPr>
        <w:pBdr>
          <w:top w:val="single" w:sz="4" w:space="1" w:color="000000"/>
        </w:pBdr>
        <w:spacing w:after="80"/>
        <w:ind w:left="1503"/>
        <w:jc w:val="center"/>
        <w:rPr>
          <w:b w:val="0"/>
          <w:sz w:val="20"/>
        </w:rPr>
      </w:pPr>
      <w:r w:rsidRPr="007E09F9">
        <w:rPr>
          <w:b w:val="0"/>
          <w:sz w:val="20"/>
        </w:rPr>
        <w:t>(копия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w:t>
      </w:r>
      <w:r w:rsidR="00DE622E">
        <w:rPr>
          <w:b w:val="0"/>
          <w:sz w:val="20"/>
        </w:rPr>
        <w:t xml:space="preserve"> </w:t>
      </w:r>
      <w:r w:rsidRPr="007E09F9">
        <w:rPr>
          <w:b w:val="0"/>
          <w:sz w:val="20"/>
        </w:rPr>
        <w:t>Документы, содержащие сведения, послужившие основанием для проведения внеплановой проверки)</w:t>
      </w:r>
    </w:p>
    <w:tbl>
      <w:tblPr>
        <w:tblW w:w="0" w:type="auto"/>
        <w:tblInd w:w="-28" w:type="dxa"/>
        <w:tblLayout w:type="fixed"/>
        <w:tblCellMar>
          <w:left w:w="0" w:type="dxa"/>
          <w:right w:w="0" w:type="dxa"/>
        </w:tblCellMar>
        <w:tblLook w:val="0000" w:firstRow="0" w:lastRow="0" w:firstColumn="0" w:lastColumn="0" w:noHBand="0" w:noVBand="0"/>
      </w:tblPr>
      <w:tblGrid>
        <w:gridCol w:w="3745"/>
        <w:gridCol w:w="302"/>
        <w:gridCol w:w="2024"/>
        <w:gridCol w:w="288"/>
        <w:gridCol w:w="3306"/>
      </w:tblGrid>
      <w:tr w:rsidR="006B5006" w:rsidRPr="006B5006" w:rsidTr="007E09F9">
        <w:trPr>
          <w:trHeight w:val="331"/>
        </w:trPr>
        <w:tc>
          <w:tcPr>
            <w:tcW w:w="3745" w:type="dxa"/>
            <w:tcBorders>
              <w:bottom w:val="single" w:sz="4" w:space="0" w:color="000000"/>
            </w:tcBorders>
            <w:shd w:val="clear" w:color="auto" w:fill="auto"/>
            <w:vAlign w:val="bottom"/>
          </w:tcPr>
          <w:p w:rsidR="006B5006" w:rsidRPr="006B5006" w:rsidRDefault="006B5006" w:rsidP="000D6CD7">
            <w:pPr>
              <w:snapToGrid w:val="0"/>
              <w:jc w:val="center"/>
              <w:rPr>
                <w:b w:val="0"/>
              </w:rPr>
            </w:pPr>
          </w:p>
        </w:tc>
        <w:tc>
          <w:tcPr>
            <w:tcW w:w="302" w:type="dxa"/>
            <w:shd w:val="clear" w:color="auto" w:fill="auto"/>
            <w:vAlign w:val="bottom"/>
          </w:tcPr>
          <w:p w:rsidR="006B5006" w:rsidRPr="006B5006" w:rsidRDefault="006B5006" w:rsidP="000D6CD7">
            <w:pPr>
              <w:snapToGrid w:val="0"/>
              <w:rPr>
                <w:b w:val="0"/>
                <w:sz w:val="24"/>
              </w:rPr>
            </w:pPr>
          </w:p>
        </w:tc>
        <w:tc>
          <w:tcPr>
            <w:tcW w:w="2024" w:type="dxa"/>
            <w:tcBorders>
              <w:bottom w:val="single" w:sz="4" w:space="0" w:color="000000"/>
            </w:tcBorders>
            <w:shd w:val="clear" w:color="auto" w:fill="auto"/>
            <w:vAlign w:val="bottom"/>
          </w:tcPr>
          <w:p w:rsidR="006B5006" w:rsidRPr="006B5006" w:rsidRDefault="006B5006" w:rsidP="000D6CD7">
            <w:pPr>
              <w:snapToGrid w:val="0"/>
              <w:jc w:val="center"/>
              <w:rPr>
                <w:b w:val="0"/>
                <w:sz w:val="24"/>
              </w:rPr>
            </w:pPr>
          </w:p>
        </w:tc>
        <w:tc>
          <w:tcPr>
            <w:tcW w:w="288" w:type="dxa"/>
            <w:shd w:val="clear" w:color="auto" w:fill="auto"/>
            <w:vAlign w:val="bottom"/>
          </w:tcPr>
          <w:p w:rsidR="006B5006" w:rsidRPr="006B5006" w:rsidRDefault="006B5006" w:rsidP="000D6CD7">
            <w:pPr>
              <w:snapToGrid w:val="0"/>
              <w:rPr>
                <w:b w:val="0"/>
                <w:sz w:val="24"/>
              </w:rPr>
            </w:pPr>
          </w:p>
        </w:tc>
        <w:tc>
          <w:tcPr>
            <w:tcW w:w="3306" w:type="dxa"/>
            <w:tcBorders>
              <w:bottom w:val="single" w:sz="4" w:space="0" w:color="000000"/>
            </w:tcBorders>
            <w:shd w:val="clear" w:color="auto" w:fill="auto"/>
            <w:vAlign w:val="bottom"/>
          </w:tcPr>
          <w:p w:rsidR="006B5006" w:rsidRPr="006B5006" w:rsidRDefault="006B5006" w:rsidP="000D6CD7">
            <w:pPr>
              <w:snapToGrid w:val="0"/>
              <w:jc w:val="center"/>
              <w:rPr>
                <w:b w:val="0"/>
                <w:sz w:val="24"/>
              </w:rPr>
            </w:pPr>
          </w:p>
        </w:tc>
      </w:tr>
      <w:tr w:rsidR="006B5006" w:rsidRPr="006B5006" w:rsidTr="007E09F9">
        <w:trPr>
          <w:trHeight w:val="509"/>
        </w:trPr>
        <w:tc>
          <w:tcPr>
            <w:tcW w:w="3745" w:type="dxa"/>
            <w:shd w:val="clear" w:color="auto" w:fill="auto"/>
          </w:tcPr>
          <w:p w:rsidR="006B5006" w:rsidRPr="006B5006" w:rsidRDefault="006B5006" w:rsidP="000D6CD7">
            <w:pPr>
              <w:jc w:val="center"/>
              <w:rPr>
                <w:b w:val="0"/>
                <w:sz w:val="20"/>
              </w:rPr>
            </w:pPr>
            <w:r w:rsidRPr="006B5006">
              <w:rPr>
                <w:b w:val="0"/>
                <w:sz w:val="20"/>
              </w:rPr>
              <w:t>(наименование должностного лица)</w:t>
            </w:r>
          </w:p>
        </w:tc>
        <w:tc>
          <w:tcPr>
            <w:tcW w:w="302" w:type="dxa"/>
            <w:shd w:val="clear" w:color="auto" w:fill="auto"/>
          </w:tcPr>
          <w:p w:rsidR="006B5006" w:rsidRPr="006B5006" w:rsidRDefault="006B5006" w:rsidP="000D6CD7">
            <w:pPr>
              <w:snapToGrid w:val="0"/>
              <w:rPr>
                <w:b w:val="0"/>
                <w:sz w:val="20"/>
              </w:rPr>
            </w:pPr>
          </w:p>
        </w:tc>
        <w:tc>
          <w:tcPr>
            <w:tcW w:w="2024" w:type="dxa"/>
            <w:shd w:val="clear" w:color="auto" w:fill="auto"/>
          </w:tcPr>
          <w:p w:rsidR="006B5006" w:rsidRPr="006B5006" w:rsidRDefault="006B5006" w:rsidP="000D6CD7">
            <w:pPr>
              <w:jc w:val="center"/>
              <w:rPr>
                <w:b w:val="0"/>
                <w:sz w:val="20"/>
              </w:rPr>
            </w:pPr>
            <w:r w:rsidRPr="006B5006">
              <w:rPr>
                <w:b w:val="0"/>
                <w:sz w:val="20"/>
              </w:rPr>
              <w:t>(подпись)</w:t>
            </w:r>
          </w:p>
        </w:tc>
        <w:tc>
          <w:tcPr>
            <w:tcW w:w="288" w:type="dxa"/>
            <w:shd w:val="clear" w:color="auto" w:fill="auto"/>
          </w:tcPr>
          <w:p w:rsidR="006B5006" w:rsidRPr="006B5006" w:rsidRDefault="006B5006" w:rsidP="000D6CD7">
            <w:pPr>
              <w:snapToGrid w:val="0"/>
              <w:rPr>
                <w:b w:val="0"/>
                <w:sz w:val="20"/>
              </w:rPr>
            </w:pPr>
          </w:p>
        </w:tc>
        <w:tc>
          <w:tcPr>
            <w:tcW w:w="3306" w:type="dxa"/>
            <w:shd w:val="clear" w:color="auto" w:fill="auto"/>
          </w:tcPr>
          <w:p w:rsidR="006B5006" w:rsidRPr="006B5006" w:rsidRDefault="006B5006" w:rsidP="000D6CD7">
            <w:pPr>
              <w:jc w:val="center"/>
              <w:rPr>
                <w:b w:val="0"/>
              </w:rPr>
            </w:pPr>
            <w:r w:rsidRPr="006B5006">
              <w:rPr>
                <w:b w:val="0"/>
                <w:sz w:val="20"/>
              </w:rPr>
              <w:t>(фамилия, имя, отчество</w:t>
            </w:r>
            <w:r w:rsidRPr="006B5006">
              <w:rPr>
                <w:b w:val="0"/>
              </w:rPr>
              <w:br/>
            </w:r>
            <w:r w:rsidRPr="006B5006">
              <w:rPr>
                <w:b w:val="0"/>
                <w:sz w:val="20"/>
              </w:rPr>
              <w:t>(в случае, если имеется))</w:t>
            </w:r>
          </w:p>
        </w:tc>
      </w:tr>
    </w:tbl>
    <w:p w:rsidR="006B5006" w:rsidRPr="006B5006" w:rsidRDefault="006B5006" w:rsidP="006B5006">
      <w:pPr>
        <w:spacing w:before="120"/>
        <w:ind w:left="567"/>
        <w:rPr>
          <w:b w:val="0"/>
          <w:sz w:val="24"/>
        </w:rPr>
      </w:pPr>
      <w:r w:rsidRPr="006B5006">
        <w:rPr>
          <w:b w:val="0"/>
          <w:sz w:val="24"/>
        </w:rPr>
        <w:t>М.П.</w:t>
      </w:r>
    </w:p>
    <w:p w:rsidR="006B5006" w:rsidRPr="006B5006" w:rsidRDefault="006B5006" w:rsidP="006B5006">
      <w:pPr>
        <w:spacing w:before="240"/>
        <w:ind w:firstLine="567"/>
        <w:rPr>
          <w:b w:val="0"/>
          <w:sz w:val="2"/>
        </w:rPr>
      </w:pPr>
      <w:r w:rsidRPr="006B5006">
        <w:rPr>
          <w:b w:val="0"/>
          <w:sz w:val="24"/>
        </w:rPr>
        <w:t xml:space="preserve">Дата и время составления документа: </w:t>
      </w:r>
    </w:p>
    <w:p w:rsidR="006B5006" w:rsidRPr="006B5006" w:rsidRDefault="006B5006" w:rsidP="006B5006">
      <w:pPr>
        <w:pBdr>
          <w:top w:val="single" w:sz="4" w:space="1" w:color="000000"/>
        </w:pBdr>
        <w:ind w:left="4593"/>
        <w:rPr>
          <w:b w:val="0"/>
          <w:sz w:val="2"/>
        </w:rPr>
      </w:pPr>
    </w:p>
    <w:p w:rsidR="006B5006" w:rsidRPr="006B5006" w:rsidRDefault="006B5006" w:rsidP="006B5006">
      <w:pPr>
        <w:suppressAutoHyphens/>
        <w:spacing w:after="120"/>
        <w:ind w:firstLine="705"/>
        <w:jc w:val="right"/>
        <w:rPr>
          <w:b w:val="0"/>
          <w:sz w:val="24"/>
          <w:szCs w:val="24"/>
        </w:rPr>
      </w:pPr>
    </w:p>
    <w:p w:rsidR="000C74AD" w:rsidRDefault="000C74AD" w:rsidP="007E09F9">
      <w:pPr>
        <w:pStyle w:val="ac"/>
        <w:ind w:left="5529"/>
        <w:jc w:val="right"/>
        <w:rPr>
          <w:sz w:val="26"/>
          <w:szCs w:val="26"/>
        </w:rPr>
        <w:sectPr w:rsidR="000C74AD" w:rsidSect="00F112C2">
          <w:pgSz w:w="11907" w:h="16840" w:code="9"/>
          <w:pgMar w:top="1134" w:right="567" w:bottom="1134" w:left="1701" w:header="720" w:footer="720" w:gutter="0"/>
          <w:cols w:space="720"/>
          <w:docGrid w:linePitch="355"/>
        </w:sectPr>
      </w:pPr>
    </w:p>
    <w:p w:rsidR="007E09F9" w:rsidRPr="000C74AD" w:rsidRDefault="007E09F9" w:rsidP="007E09F9">
      <w:pPr>
        <w:pStyle w:val="ac"/>
        <w:ind w:left="5529"/>
        <w:jc w:val="right"/>
        <w:rPr>
          <w:sz w:val="24"/>
          <w:szCs w:val="24"/>
        </w:rPr>
      </w:pPr>
      <w:r w:rsidRPr="000C74AD">
        <w:rPr>
          <w:sz w:val="24"/>
          <w:szCs w:val="24"/>
        </w:rPr>
        <w:lastRenderedPageBreak/>
        <w:t xml:space="preserve">Приложение № </w:t>
      </w:r>
      <w:r w:rsidR="00E87FE5">
        <w:rPr>
          <w:sz w:val="24"/>
          <w:szCs w:val="24"/>
        </w:rPr>
        <w:t>9</w:t>
      </w:r>
    </w:p>
    <w:p w:rsidR="000C74AD" w:rsidRPr="000C74AD" w:rsidRDefault="007E09F9" w:rsidP="007E09F9">
      <w:pPr>
        <w:pStyle w:val="ac"/>
        <w:jc w:val="right"/>
        <w:rPr>
          <w:sz w:val="24"/>
          <w:szCs w:val="24"/>
        </w:rPr>
      </w:pPr>
      <w:r w:rsidRPr="000C74AD">
        <w:rPr>
          <w:sz w:val="24"/>
          <w:szCs w:val="24"/>
        </w:rPr>
        <w:t xml:space="preserve">к Административному регламенту </w:t>
      </w:r>
    </w:p>
    <w:p w:rsidR="007E09F9" w:rsidRPr="000C74AD" w:rsidRDefault="007E09F9" w:rsidP="007E09F9">
      <w:pPr>
        <w:pStyle w:val="ac"/>
        <w:jc w:val="right"/>
        <w:rPr>
          <w:sz w:val="24"/>
          <w:szCs w:val="24"/>
        </w:rPr>
      </w:pPr>
      <w:r w:rsidRPr="000C74AD">
        <w:rPr>
          <w:sz w:val="24"/>
          <w:szCs w:val="24"/>
        </w:rPr>
        <w:t>Администрации города Обнинска</w:t>
      </w:r>
    </w:p>
    <w:p w:rsidR="007E09F9" w:rsidRPr="000C74AD" w:rsidRDefault="007E09F9" w:rsidP="007E09F9">
      <w:pPr>
        <w:pStyle w:val="ac"/>
        <w:jc w:val="right"/>
        <w:rPr>
          <w:sz w:val="24"/>
          <w:szCs w:val="24"/>
        </w:rPr>
      </w:pPr>
      <w:r w:rsidRPr="000C74AD">
        <w:rPr>
          <w:sz w:val="24"/>
          <w:szCs w:val="24"/>
        </w:rPr>
        <w:t>по осуществлению</w:t>
      </w:r>
      <w:r w:rsidR="00DE622E">
        <w:rPr>
          <w:sz w:val="24"/>
          <w:szCs w:val="24"/>
        </w:rPr>
        <w:t xml:space="preserve"> </w:t>
      </w:r>
      <w:r w:rsidRPr="000C74AD">
        <w:rPr>
          <w:color w:val="000000"/>
          <w:sz w:val="24"/>
          <w:szCs w:val="24"/>
        </w:rPr>
        <w:t>муниципальной функции</w:t>
      </w:r>
    </w:p>
    <w:p w:rsidR="007E09F9" w:rsidRPr="000C74AD" w:rsidRDefault="007E09F9" w:rsidP="007E09F9">
      <w:pPr>
        <w:pStyle w:val="ac"/>
        <w:jc w:val="right"/>
        <w:rPr>
          <w:sz w:val="24"/>
          <w:szCs w:val="24"/>
        </w:rPr>
      </w:pPr>
      <w:r w:rsidRPr="000C74AD">
        <w:rPr>
          <w:sz w:val="24"/>
          <w:szCs w:val="24"/>
        </w:rPr>
        <w:t xml:space="preserve">муниципального жилищного контроля на территории </w:t>
      </w:r>
    </w:p>
    <w:p w:rsidR="007E09F9" w:rsidRPr="00ED3BD2" w:rsidRDefault="007E09F9" w:rsidP="007E09F9">
      <w:pPr>
        <w:pStyle w:val="ac"/>
        <w:jc w:val="right"/>
        <w:rPr>
          <w:sz w:val="26"/>
          <w:szCs w:val="26"/>
        </w:rPr>
      </w:pPr>
      <w:r w:rsidRPr="000C74AD">
        <w:rPr>
          <w:sz w:val="24"/>
          <w:szCs w:val="24"/>
        </w:rPr>
        <w:t xml:space="preserve">муниципального образования «Город Обнинск» </w:t>
      </w:r>
    </w:p>
    <w:p w:rsidR="00E21ACD" w:rsidRDefault="00E21ACD" w:rsidP="00F4719C">
      <w:pPr>
        <w:spacing w:before="120"/>
        <w:jc w:val="center"/>
        <w:rPr>
          <w:b w:val="0"/>
          <w:szCs w:val="26"/>
        </w:rPr>
      </w:pPr>
    </w:p>
    <w:p w:rsidR="00F4719C" w:rsidRPr="00F4719C" w:rsidRDefault="00F4719C" w:rsidP="00F4719C">
      <w:pPr>
        <w:spacing w:before="120"/>
        <w:jc w:val="center"/>
        <w:rPr>
          <w:b w:val="0"/>
          <w:color w:val="000000"/>
          <w:szCs w:val="26"/>
        </w:rPr>
      </w:pPr>
      <w:r w:rsidRPr="00F4719C">
        <w:rPr>
          <w:b w:val="0"/>
          <w:szCs w:val="26"/>
        </w:rPr>
        <w:t>Администрация города Обнинска</w:t>
      </w:r>
    </w:p>
    <w:p w:rsidR="00F4719C" w:rsidRPr="00F4719C" w:rsidRDefault="00F4719C" w:rsidP="00F4719C">
      <w:pPr>
        <w:pBdr>
          <w:top w:val="single" w:sz="4" w:space="1" w:color="000000"/>
        </w:pBdr>
        <w:spacing w:after="360"/>
        <w:jc w:val="center"/>
        <w:rPr>
          <w:b w:val="0"/>
        </w:rPr>
      </w:pPr>
      <w:r w:rsidRPr="00F4719C">
        <w:rPr>
          <w:b w:val="0"/>
          <w:color w:val="000000"/>
        </w:rPr>
        <w:t>(наименование органа муниципального жилищного контроля)</w:t>
      </w:r>
    </w:p>
    <w:tbl>
      <w:tblPr>
        <w:tblW w:w="9709" w:type="dxa"/>
        <w:tblInd w:w="-28" w:type="dxa"/>
        <w:tblLayout w:type="fixed"/>
        <w:tblCellMar>
          <w:left w:w="0" w:type="dxa"/>
          <w:right w:w="0" w:type="dxa"/>
        </w:tblCellMar>
        <w:tblLook w:val="0000" w:firstRow="0" w:lastRow="0" w:firstColumn="0" w:lastColumn="0" w:noHBand="0" w:noVBand="0"/>
      </w:tblPr>
      <w:tblGrid>
        <w:gridCol w:w="2541"/>
        <w:gridCol w:w="820"/>
        <w:gridCol w:w="3700"/>
        <w:gridCol w:w="390"/>
        <w:gridCol w:w="251"/>
        <w:gridCol w:w="1402"/>
        <w:gridCol w:w="363"/>
        <w:gridCol w:w="200"/>
        <w:gridCol w:w="42"/>
      </w:tblGrid>
      <w:tr w:rsidR="00F4719C" w:rsidRPr="00F4719C" w:rsidTr="00F4719C">
        <w:tc>
          <w:tcPr>
            <w:tcW w:w="3361" w:type="dxa"/>
            <w:gridSpan w:val="2"/>
            <w:tcBorders>
              <w:bottom w:val="single" w:sz="4" w:space="0" w:color="000000"/>
            </w:tcBorders>
            <w:shd w:val="clear" w:color="auto" w:fill="auto"/>
            <w:vAlign w:val="bottom"/>
          </w:tcPr>
          <w:p w:rsidR="00F4719C" w:rsidRPr="00F4719C" w:rsidRDefault="00F4719C" w:rsidP="000D6CD7">
            <w:pPr>
              <w:snapToGrid w:val="0"/>
              <w:jc w:val="center"/>
              <w:rPr>
                <w:b w:val="0"/>
                <w:color w:val="000000"/>
                <w:szCs w:val="26"/>
              </w:rPr>
            </w:pPr>
          </w:p>
        </w:tc>
        <w:tc>
          <w:tcPr>
            <w:tcW w:w="3700" w:type="dxa"/>
            <w:shd w:val="clear" w:color="auto" w:fill="auto"/>
            <w:vAlign w:val="bottom"/>
          </w:tcPr>
          <w:p w:rsidR="00F4719C" w:rsidRPr="00F4719C" w:rsidRDefault="00F4719C" w:rsidP="000D6CD7">
            <w:pPr>
              <w:jc w:val="right"/>
              <w:rPr>
                <w:b w:val="0"/>
                <w:color w:val="000000"/>
                <w:szCs w:val="26"/>
              </w:rPr>
            </w:pPr>
            <w:r w:rsidRPr="00F4719C">
              <w:rPr>
                <w:b w:val="0"/>
                <w:color w:val="000000"/>
                <w:szCs w:val="26"/>
              </w:rPr>
              <w:t>“</w:t>
            </w:r>
          </w:p>
        </w:tc>
        <w:tc>
          <w:tcPr>
            <w:tcW w:w="390" w:type="dxa"/>
            <w:tcBorders>
              <w:bottom w:val="single" w:sz="4" w:space="0" w:color="000000"/>
            </w:tcBorders>
            <w:shd w:val="clear" w:color="auto" w:fill="auto"/>
            <w:vAlign w:val="bottom"/>
          </w:tcPr>
          <w:p w:rsidR="00F4719C" w:rsidRPr="00F4719C" w:rsidRDefault="00F4719C" w:rsidP="000D6CD7">
            <w:pPr>
              <w:snapToGrid w:val="0"/>
              <w:jc w:val="center"/>
              <w:rPr>
                <w:b w:val="0"/>
                <w:color w:val="000000"/>
                <w:szCs w:val="26"/>
              </w:rPr>
            </w:pPr>
          </w:p>
        </w:tc>
        <w:tc>
          <w:tcPr>
            <w:tcW w:w="251" w:type="dxa"/>
            <w:shd w:val="clear" w:color="auto" w:fill="auto"/>
            <w:vAlign w:val="bottom"/>
          </w:tcPr>
          <w:p w:rsidR="00F4719C" w:rsidRPr="00F4719C" w:rsidRDefault="00F4719C" w:rsidP="000D6CD7">
            <w:pPr>
              <w:rPr>
                <w:b w:val="0"/>
                <w:color w:val="000000"/>
                <w:szCs w:val="26"/>
              </w:rPr>
            </w:pPr>
            <w:r w:rsidRPr="00F4719C">
              <w:rPr>
                <w:b w:val="0"/>
                <w:color w:val="000000"/>
                <w:szCs w:val="26"/>
              </w:rPr>
              <w:t>”</w:t>
            </w:r>
          </w:p>
        </w:tc>
        <w:tc>
          <w:tcPr>
            <w:tcW w:w="1402" w:type="dxa"/>
            <w:tcBorders>
              <w:bottom w:val="single" w:sz="4" w:space="0" w:color="000000"/>
            </w:tcBorders>
            <w:shd w:val="clear" w:color="auto" w:fill="auto"/>
            <w:vAlign w:val="bottom"/>
          </w:tcPr>
          <w:p w:rsidR="00F4719C" w:rsidRPr="00F4719C" w:rsidRDefault="00F4719C" w:rsidP="000D6CD7">
            <w:pPr>
              <w:snapToGrid w:val="0"/>
              <w:jc w:val="center"/>
              <w:rPr>
                <w:b w:val="0"/>
                <w:color w:val="000000"/>
                <w:szCs w:val="26"/>
              </w:rPr>
            </w:pPr>
          </w:p>
        </w:tc>
        <w:tc>
          <w:tcPr>
            <w:tcW w:w="363" w:type="dxa"/>
            <w:shd w:val="clear" w:color="auto" w:fill="auto"/>
            <w:vAlign w:val="bottom"/>
          </w:tcPr>
          <w:p w:rsidR="00F4719C" w:rsidRPr="00F4719C" w:rsidRDefault="00F4719C" w:rsidP="000D6CD7">
            <w:pPr>
              <w:jc w:val="right"/>
              <w:rPr>
                <w:b w:val="0"/>
                <w:color w:val="000000"/>
                <w:szCs w:val="26"/>
              </w:rPr>
            </w:pPr>
            <w:r w:rsidRPr="00F4719C">
              <w:rPr>
                <w:b w:val="0"/>
                <w:color w:val="000000"/>
                <w:szCs w:val="26"/>
              </w:rPr>
              <w:t>20</w:t>
            </w:r>
          </w:p>
        </w:tc>
        <w:tc>
          <w:tcPr>
            <w:tcW w:w="200" w:type="dxa"/>
            <w:tcBorders>
              <w:bottom w:val="single" w:sz="4" w:space="0" w:color="000000"/>
            </w:tcBorders>
            <w:shd w:val="clear" w:color="auto" w:fill="auto"/>
            <w:vAlign w:val="bottom"/>
          </w:tcPr>
          <w:p w:rsidR="00F4719C" w:rsidRPr="00F4719C" w:rsidRDefault="00F4719C" w:rsidP="000D6CD7">
            <w:pPr>
              <w:snapToGrid w:val="0"/>
              <w:rPr>
                <w:b w:val="0"/>
                <w:color w:val="000000"/>
                <w:szCs w:val="26"/>
              </w:rPr>
            </w:pPr>
          </w:p>
        </w:tc>
        <w:tc>
          <w:tcPr>
            <w:tcW w:w="42" w:type="dxa"/>
            <w:shd w:val="clear" w:color="auto" w:fill="auto"/>
            <w:vAlign w:val="bottom"/>
          </w:tcPr>
          <w:p w:rsidR="00F4719C" w:rsidRPr="00F4719C" w:rsidRDefault="00F4719C" w:rsidP="000D6CD7">
            <w:pPr>
              <w:ind w:left="57"/>
              <w:rPr>
                <w:b w:val="0"/>
                <w:szCs w:val="26"/>
              </w:rPr>
            </w:pPr>
            <w:r w:rsidRPr="00F4719C">
              <w:rPr>
                <w:b w:val="0"/>
                <w:color w:val="000000"/>
                <w:szCs w:val="26"/>
              </w:rPr>
              <w:t>г.</w:t>
            </w:r>
          </w:p>
        </w:tc>
      </w:tr>
      <w:tr w:rsidR="00F4719C" w:rsidRPr="00F4719C" w:rsidTr="00F4719C">
        <w:trPr>
          <w:gridAfter w:val="1"/>
          <w:wAfter w:w="42" w:type="dxa"/>
          <w:cantSplit/>
        </w:trPr>
        <w:tc>
          <w:tcPr>
            <w:tcW w:w="2541" w:type="dxa"/>
            <w:shd w:val="clear" w:color="auto" w:fill="auto"/>
          </w:tcPr>
          <w:p w:rsidR="00F4719C" w:rsidRPr="00F4719C" w:rsidRDefault="00F4719C" w:rsidP="000D6CD7">
            <w:pPr>
              <w:jc w:val="center"/>
              <w:rPr>
                <w:b w:val="0"/>
                <w:color w:val="000000"/>
                <w:sz w:val="20"/>
              </w:rPr>
            </w:pPr>
            <w:r w:rsidRPr="00F4719C">
              <w:rPr>
                <w:b w:val="0"/>
                <w:color w:val="000000"/>
                <w:sz w:val="20"/>
              </w:rPr>
              <w:t xml:space="preserve">        (место составления акта)</w:t>
            </w:r>
          </w:p>
        </w:tc>
        <w:tc>
          <w:tcPr>
            <w:tcW w:w="7126" w:type="dxa"/>
            <w:gridSpan w:val="7"/>
            <w:shd w:val="clear" w:color="auto" w:fill="auto"/>
          </w:tcPr>
          <w:p w:rsidR="00F4719C" w:rsidRPr="00F4719C" w:rsidRDefault="00E87FE5" w:rsidP="000D6CD7">
            <w:pPr>
              <w:jc w:val="center"/>
              <w:rPr>
                <w:b w:val="0"/>
                <w:color w:val="000000"/>
                <w:sz w:val="20"/>
              </w:rPr>
            </w:pPr>
            <w:r>
              <w:rPr>
                <w:b w:val="0"/>
                <w:color w:val="000000"/>
                <w:sz w:val="20"/>
              </w:rPr>
              <w:t xml:space="preserve">                                                                                              </w:t>
            </w:r>
            <w:r w:rsidR="00F4719C" w:rsidRPr="00F4719C">
              <w:rPr>
                <w:b w:val="0"/>
                <w:color w:val="000000"/>
                <w:sz w:val="20"/>
              </w:rPr>
              <w:t>(дата составления акта)</w:t>
            </w:r>
          </w:p>
          <w:p w:rsidR="00F4719C" w:rsidRPr="00F4719C" w:rsidRDefault="00F4719C" w:rsidP="000D6CD7">
            <w:pPr>
              <w:jc w:val="center"/>
              <w:rPr>
                <w:b w:val="0"/>
                <w:szCs w:val="26"/>
              </w:rPr>
            </w:pPr>
          </w:p>
        </w:tc>
      </w:tr>
    </w:tbl>
    <w:p w:rsidR="00F4719C" w:rsidRPr="00F4719C" w:rsidRDefault="00F4719C" w:rsidP="00F4719C">
      <w:pPr>
        <w:pBdr>
          <w:top w:val="single" w:sz="4" w:space="1" w:color="000000"/>
        </w:pBdr>
        <w:ind w:left="7144"/>
        <w:jc w:val="center"/>
        <w:rPr>
          <w:b w:val="0"/>
        </w:rPr>
      </w:pPr>
      <w:r w:rsidRPr="00F4719C">
        <w:rPr>
          <w:b w:val="0"/>
          <w:sz w:val="20"/>
        </w:rPr>
        <w:t xml:space="preserve"> (время составления акта)</w:t>
      </w:r>
    </w:p>
    <w:p w:rsidR="00F4719C" w:rsidRPr="00F4719C" w:rsidRDefault="00F4719C" w:rsidP="00F4719C">
      <w:pPr>
        <w:spacing w:before="240" w:after="80"/>
        <w:jc w:val="center"/>
        <w:rPr>
          <w:color w:val="000000"/>
        </w:rPr>
      </w:pPr>
      <w:r w:rsidRPr="00F4719C">
        <w:t>АКТ ПРОВЕРКИ</w:t>
      </w:r>
      <w:r w:rsidRPr="00F4719C">
        <w:br/>
        <w:t>органом муниципального жилищного контроля юридического лица, индивидуального предпринимателя</w:t>
      </w:r>
    </w:p>
    <w:tbl>
      <w:tblPr>
        <w:tblW w:w="4964" w:type="dxa"/>
        <w:tblInd w:w="4425" w:type="dxa"/>
        <w:tblLayout w:type="fixed"/>
        <w:tblCellMar>
          <w:left w:w="0" w:type="dxa"/>
          <w:right w:w="0" w:type="dxa"/>
        </w:tblCellMar>
        <w:tblLook w:val="0000" w:firstRow="0" w:lastRow="0" w:firstColumn="0" w:lastColumn="0" w:noHBand="0" w:noVBand="0"/>
      </w:tblPr>
      <w:tblGrid>
        <w:gridCol w:w="398"/>
        <w:gridCol w:w="871"/>
        <w:gridCol w:w="3695"/>
      </w:tblGrid>
      <w:tr w:rsidR="00F4719C" w:rsidRPr="00F4719C" w:rsidTr="000D6CD7">
        <w:tc>
          <w:tcPr>
            <w:tcW w:w="398" w:type="dxa"/>
            <w:shd w:val="clear" w:color="auto" w:fill="auto"/>
            <w:vAlign w:val="bottom"/>
          </w:tcPr>
          <w:p w:rsidR="00F4719C" w:rsidRPr="00F4719C" w:rsidRDefault="00F4719C" w:rsidP="000D6CD7">
            <w:pPr>
              <w:ind w:right="57"/>
              <w:jc w:val="both"/>
              <w:rPr>
                <w:b w:val="0"/>
                <w:color w:val="000000"/>
              </w:rPr>
            </w:pPr>
            <w:r w:rsidRPr="00F4719C">
              <w:rPr>
                <w:b w:val="0"/>
                <w:color w:val="000000"/>
              </w:rPr>
              <w:t>№</w:t>
            </w:r>
          </w:p>
        </w:tc>
        <w:tc>
          <w:tcPr>
            <w:tcW w:w="871" w:type="dxa"/>
            <w:tcBorders>
              <w:bottom w:val="single" w:sz="4" w:space="0" w:color="000000"/>
            </w:tcBorders>
            <w:shd w:val="clear" w:color="auto" w:fill="auto"/>
          </w:tcPr>
          <w:p w:rsidR="00F4719C" w:rsidRPr="00F4719C" w:rsidRDefault="00F4719C" w:rsidP="000D6CD7">
            <w:pPr>
              <w:tabs>
                <w:tab w:val="left" w:pos="3549"/>
                <w:tab w:val="left" w:pos="4257"/>
              </w:tabs>
              <w:snapToGrid w:val="0"/>
              <w:ind w:right="57"/>
              <w:jc w:val="both"/>
              <w:rPr>
                <w:b w:val="0"/>
                <w:color w:val="000000"/>
                <w:szCs w:val="26"/>
              </w:rPr>
            </w:pPr>
          </w:p>
        </w:tc>
        <w:tc>
          <w:tcPr>
            <w:tcW w:w="3695" w:type="dxa"/>
            <w:shd w:val="clear" w:color="auto" w:fill="auto"/>
            <w:vAlign w:val="bottom"/>
          </w:tcPr>
          <w:p w:rsidR="00F4719C" w:rsidRPr="00F4719C" w:rsidRDefault="00F4719C" w:rsidP="000D6CD7">
            <w:pPr>
              <w:snapToGrid w:val="0"/>
              <w:ind w:left="-284" w:firstLine="284"/>
              <w:jc w:val="both"/>
              <w:rPr>
                <w:b w:val="0"/>
                <w:color w:val="000000"/>
              </w:rPr>
            </w:pPr>
          </w:p>
        </w:tc>
      </w:tr>
    </w:tbl>
    <w:p w:rsidR="00F4719C" w:rsidRPr="00F4719C" w:rsidRDefault="00F4719C" w:rsidP="00F4719C">
      <w:pPr>
        <w:spacing w:before="240"/>
        <w:rPr>
          <w:b w:val="0"/>
        </w:rPr>
      </w:pPr>
      <w:r w:rsidRPr="00F4719C">
        <w:rPr>
          <w:b w:val="0"/>
        </w:rPr>
        <w:t xml:space="preserve">По адресу/адресам: </w:t>
      </w:r>
    </w:p>
    <w:p w:rsidR="00F4719C" w:rsidRPr="00F4719C" w:rsidRDefault="00F4719C" w:rsidP="00F4719C">
      <w:pPr>
        <w:pBdr>
          <w:top w:val="single" w:sz="4" w:space="1" w:color="000000"/>
        </w:pBdr>
        <w:spacing w:line="100" w:lineRule="atLeast"/>
        <w:ind w:left="2098"/>
        <w:jc w:val="center"/>
        <w:rPr>
          <w:b w:val="0"/>
          <w:sz w:val="20"/>
        </w:rPr>
      </w:pPr>
      <w:r w:rsidRPr="00F4719C">
        <w:rPr>
          <w:b w:val="0"/>
          <w:sz w:val="20"/>
        </w:rPr>
        <w:t>(место проведения проверки)</w:t>
      </w:r>
    </w:p>
    <w:p w:rsidR="00F4719C" w:rsidRPr="00F4719C" w:rsidRDefault="00F4719C" w:rsidP="00F4719C">
      <w:pPr>
        <w:spacing w:before="240" w:line="100" w:lineRule="atLeast"/>
        <w:jc w:val="both"/>
        <w:rPr>
          <w:b w:val="0"/>
          <w:szCs w:val="26"/>
          <w:u w:val="single"/>
        </w:rPr>
      </w:pPr>
      <w:r w:rsidRPr="00F4719C">
        <w:rPr>
          <w:b w:val="0"/>
        </w:rPr>
        <w:t xml:space="preserve">На основании: </w:t>
      </w:r>
      <w:r w:rsidRPr="00F4719C">
        <w:rPr>
          <w:b w:val="0"/>
          <w:szCs w:val="26"/>
        </w:rPr>
        <w:t>____________________________________________________________</w:t>
      </w:r>
    </w:p>
    <w:p w:rsidR="00F4719C" w:rsidRPr="001F5367" w:rsidRDefault="00F4719C" w:rsidP="001F5367">
      <w:pPr>
        <w:pStyle w:val="ac"/>
        <w:jc w:val="center"/>
        <w:rPr>
          <w:sz w:val="26"/>
          <w:szCs w:val="26"/>
          <w:u w:val="single"/>
        </w:rPr>
      </w:pPr>
      <w:r w:rsidRPr="00F4719C">
        <w:t>(вид документа с указанием реквизитов (номер, дата))</w:t>
      </w:r>
    </w:p>
    <w:p w:rsidR="00F4719C" w:rsidRPr="00F4719C" w:rsidRDefault="00F4719C" w:rsidP="00F4719C">
      <w:pPr>
        <w:tabs>
          <w:tab w:val="center" w:pos="4678"/>
          <w:tab w:val="right" w:pos="10206"/>
        </w:tabs>
        <w:rPr>
          <w:b w:val="0"/>
          <w:sz w:val="20"/>
        </w:rPr>
      </w:pPr>
      <w:r w:rsidRPr="00F4719C">
        <w:rPr>
          <w:b w:val="0"/>
        </w:rPr>
        <w:t xml:space="preserve">была проведена  </w:t>
      </w:r>
      <w:r>
        <w:rPr>
          <w:b w:val="0"/>
          <w:szCs w:val="26"/>
        </w:rPr>
        <w:t xml:space="preserve">                    </w:t>
      </w:r>
      <w:r w:rsidR="00E87FE5">
        <w:rPr>
          <w:b w:val="0"/>
          <w:szCs w:val="26"/>
        </w:rPr>
        <w:t xml:space="preserve">                                          </w:t>
      </w:r>
      <w:r>
        <w:rPr>
          <w:b w:val="0"/>
          <w:szCs w:val="26"/>
        </w:rPr>
        <w:t xml:space="preserve"> проверка в </w:t>
      </w:r>
      <w:r w:rsidRPr="00F4719C">
        <w:rPr>
          <w:b w:val="0"/>
          <w:szCs w:val="26"/>
        </w:rPr>
        <w:t>отношении:</w:t>
      </w:r>
    </w:p>
    <w:p w:rsidR="00F4719C" w:rsidRPr="00F4719C" w:rsidRDefault="00F4719C" w:rsidP="00F4719C">
      <w:pPr>
        <w:pBdr>
          <w:top w:val="single" w:sz="4" w:space="1" w:color="000000"/>
        </w:pBdr>
        <w:ind w:left="1758" w:right="2466"/>
        <w:jc w:val="center"/>
        <w:rPr>
          <w:b w:val="0"/>
          <w:sz w:val="20"/>
        </w:rPr>
      </w:pPr>
      <w:r w:rsidRPr="00F4719C">
        <w:rPr>
          <w:b w:val="0"/>
          <w:sz w:val="20"/>
        </w:rPr>
        <w:t>(плановая/внеплановая, документарная/выездная)</w:t>
      </w:r>
    </w:p>
    <w:p w:rsidR="00F4719C" w:rsidRPr="00F4719C" w:rsidRDefault="00F4719C" w:rsidP="00F4719C">
      <w:pPr>
        <w:tabs>
          <w:tab w:val="center" w:pos="4678"/>
          <w:tab w:val="right" w:pos="10206"/>
        </w:tabs>
        <w:jc w:val="both"/>
        <w:rPr>
          <w:b w:val="0"/>
          <w:szCs w:val="26"/>
        </w:rPr>
      </w:pPr>
    </w:p>
    <w:p w:rsidR="00F4719C" w:rsidRPr="00F4719C" w:rsidRDefault="00F4719C" w:rsidP="00F4719C">
      <w:pPr>
        <w:pBdr>
          <w:top w:val="single" w:sz="4" w:space="1" w:color="000000"/>
        </w:pBdr>
        <w:jc w:val="center"/>
        <w:rPr>
          <w:b w:val="0"/>
        </w:rPr>
      </w:pPr>
      <w:r w:rsidRPr="00F4719C">
        <w:rPr>
          <w:b w:val="0"/>
          <w:sz w:val="20"/>
        </w:rPr>
        <w:t>(наименование юридического лица, фамилия, имя, отчество (последнее – при наличии)</w:t>
      </w:r>
    </w:p>
    <w:p w:rsidR="00F4719C" w:rsidRPr="00F4719C" w:rsidRDefault="00F4719C" w:rsidP="00F4719C">
      <w:pPr>
        <w:pBdr>
          <w:top w:val="single" w:sz="4" w:space="1" w:color="000000"/>
        </w:pBdr>
        <w:jc w:val="center"/>
        <w:rPr>
          <w:b w:val="0"/>
        </w:rPr>
      </w:pPr>
      <w:r w:rsidRPr="00F4719C">
        <w:rPr>
          <w:b w:val="0"/>
          <w:sz w:val="20"/>
        </w:rPr>
        <w:t>индивидуального предпринимателя)</w:t>
      </w:r>
    </w:p>
    <w:p w:rsidR="00F4719C" w:rsidRPr="00F4719C" w:rsidRDefault="00F4719C" w:rsidP="00F4719C">
      <w:pPr>
        <w:pStyle w:val="ac"/>
        <w:rPr>
          <w:sz w:val="26"/>
          <w:szCs w:val="26"/>
        </w:rPr>
      </w:pPr>
      <w:r w:rsidRPr="00F4719C">
        <w:rPr>
          <w:sz w:val="26"/>
          <w:szCs w:val="26"/>
        </w:rPr>
        <w:t>Дата и время проведения проверки:</w:t>
      </w:r>
    </w:p>
    <w:p w:rsidR="00F4719C" w:rsidRPr="00F4719C" w:rsidRDefault="00F4719C" w:rsidP="00F4719C">
      <w:pPr>
        <w:spacing w:before="120" w:after="240"/>
        <w:rPr>
          <w:b w:val="0"/>
        </w:rPr>
      </w:pPr>
      <w:r w:rsidRPr="00F4719C">
        <w:rPr>
          <w:b w:val="0"/>
        </w:rPr>
        <w:t>«___» ____ 20 __г.  с ___ час. ___мин. до ___ час. ___ мин. Продолжительность_____</w:t>
      </w:r>
    </w:p>
    <w:p w:rsidR="00F4719C" w:rsidRPr="00F4719C" w:rsidRDefault="00F4719C" w:rsidP="00F4719C">
      <w:pPr>
        <w:spacing w:before="120" w:after="240"/>
        <w:rPr>
          <w:b w:val="0"/>
          <w:sz w:val="20"/>
        </w:rPr>
      </w:pPr>
      <w:r w:rsidRPr="00F4719C">
        <w:rPr>
          <w:b w:val="0"/>
        </w:rPr>
        <w:t>«___» ____ 20 __г.  с ___ час. ___мин. до ___ час. ___ мин. Продолжительность_____</w:t>
      </w:r>
    </w:p>
    <w:p w:rsidR="00F4719C" w:rsidRPr="00F4719C" w:rsidRDefault="00F4719C" w:rsidP="00F4719C">
      <w:pPr>
        <w:pStyle w:val="ac"/>
        <w:jc w:val="center"/>
      </w:pPr>
      <w:r w:rsidRPr="00F4719C">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w:t>
      </w:r>
    </w:p>
    <w:p w:rsidR="00F4719C" w:rsidRPr="00F4719C" w:rsidRDefault="00F4719C" w:rsidP="00F4719C">
      <w:pPr>
        <w:pStyle w:val="ac"/>
        <w:jc w:val="center"/>
      </w:pPr>
      <w:r w:rsidRPr="00F4719C">
        <w:t>по нескольким адресам)</w:t>
      </w:r>
    </w:p>
    <w:p w:rsidR="00F4719C" w:rsidRPr="00F4719C" w:rsidRDefault="00F4719C" w:rsidP="00F4719C">
      <w:pPr>
        <w:pStyle w:val="ac"/>
        <w:rPr>
          <w:sz w:val="26"/>
          <w:szCs w:val="26"/>
        </w:rPr>
      </w:pPr>
    </w:p>
    <w:p w:rsidR="00F4719C" w:rsidRPr="00F4719C" w:rsidRDefault="00F4719C" w:rsidP="00F4719C">
      <w:pPr>
        <w:pStyle w:val="ac"/>
        <w:rPr>
          <w:sz w:val="26"/>
          <w:szCs w:val="26"/>
        </w:rPr>
      </w:pPr>
      <w:r w:rsidRPr="00F4719C">
        <w:rPr>
          <w:sz w:val="26"/>
          <w:szCs w:val="26"/>
        </w:rPr>
        <w:t xml:space="preserve">Общая продолжительность проверки: </w:t>
      </w:r>
      <w:r>
        <w:rPr>
          <w:sz w:val="26"/>
          <w:szCs w:val="26"/>
        </w:rPr>
        <w:t>_________________________</w:t>
      </w:r>
      <w:r w:rsidRPr="00F4719C">
        <w:rPr>
          <w:sz w:val="26"/>
          <w:szCs w:val="26"/>
        </w:rPr>
        <w:t>_______________</w:t>
      </w:r>
    </w:p>
    <w:p w:rsidR="00F4719C" w:rsidRPr="00F4719C" w:rsidRDefault="00F4719C" w:rsidP="00F4719C">
      <w:pPr>
        <w:pStyle w:val="ac"/>
        <w:jc w:val="center"/>
      </w:pPr>
      <w:r w:rsidRPr="00F4719C">
        <w:t xml:space="preserve">                                                                                         (рабочих дней/часов)</w:t>
      </w:r>
    </w:p>
    <w:p w:rsidR="00F4719C" w:rsidRDefault="00F4719C" w:rsidP="00F4719C">
      <w:pPr>
        <w:spacing w:before="120"/>
        <w:jc w:val="both"/>
        <w:rPr>
          <w:b w:val="0"/>
        </w:rPr>
      </w:pPr>
      <w:r w:rsidRPr="00F4719C">
        <w:rPr>
          <w:b w:val="0"/>
        </w:rPr>
        <w:t xml:space="preserve">Акт составлен: </w:t>
      </w:r>
      <w:r>
        <w:rPr>
          <w:b w:val="0"/>
        </w:rPr>
        <w:t>____________________________________________________________</w:t>
      </w:r>
    </w:p>
    <w:p w:rsidR="00F4719C" w:rsidRPr="00F4719C" w:rsidRDefault="00F4719C" w:rsidP="00F4719C">
      <w:pPr>
        <w:spacing w:before="120"/>
        <w:jc w:val="both"/>
        <w:rPr>
          <w:b w:val="0"/>
        </w:rPr>
      </w:pPr>
    </w:p>
    <w:p w:rsidR="00F4719C" w:rsidRPr="00F4719C" w:rsidRDefault="00F4719C" w:rsidP="00F4719C">
      <w:pPr>
        <w:pBdr>
          <w:top w:val="single" w:sz="4" w:space="1" w:color="000000"/>
        </w:pBdr>
        <w:jc w:val="center"/>
        <w:rPr>
          <w:b w:val="0"/>
        </w:rPr>
      </w:pPr>
      <w:r w:rsidRPr="00F4719C">
        <w:rPr>
          <w:b w:val="0"/>
          <w:sz w:val="20"/>
        </w:rPr>
        <w:t>(наименование органа государственного контроля (надзора) или органа муниципального контроля)</w:t>
      </w:r>
    </w:p>
    <w:p w:rsidR="00F4719C" w:rsidRPr="00F4719C" w:rsidRDefault="00F4719C" w:rsidP="00F4719C">
      <w:pPr>
        <w:spacing w:before="120"/>
        <w:jc w:val="both"/>
        <w:rPr>
          <w:b w:val="0"/>
          <w:sz w:val="20"/>
        </w:rPr>
      </w:pPr>
      <w:r w:rsidRPr="00F4719C">
        <w:rPr>
          <w:b w:val="0"/>
        </w:rPr>
        <w:t xml:space="preserve">С копией распоряжения/приказа о проведении проверки ознакомлен(ы): </w:t>
      </w:r>
      <w:r w:rsidRPr="00F4719C">
        <w:rPr>
          <w:b w:val="0"/>
          <w:sz w:val="20"/>
        </w:rPr>
        <w:t>(заполняется при проведении выездной проверки)</w:t>
      </w:r>
    </w:p>
    <w:p w:rsidR="00F4719C" w:rsidRPr="00F4719C" w:rsidRDefault="00F4719C" w:rsidP="00F4719C">
      <w:pPr>
        <w:spacing w:before="120"/>
        <w:jc w:val="both"/>
        <w:rPr>
          <w:b w:val="0"/>
          <w:sz w:val="2"/>
        </w:rPr>
      </w:pPr>
    </w:p>
    <w:p w:rsidR="00F4719C" w:rsidRPr="00F4719C" w:rsidRDefault="00F4719C" w:rsidP="00F4719C">
      <w:pPr>
        <w:pBdr>
          <w:top w:val="single" w:sz="4" w:space="1" w:color="000000"/>
        </w:pBdr>
        <w:rPr>
          <w:b w:val="0"/>
          <w:sz w:val="2"/>
        </w:rPr>
      </w:pPr>
    </w:p>
    <w:p w:rsidR="00F4719C" w:rsidRPr="00F4719C" w:rsidRDefault="00F4719C" w:rsidP="00F4719C">
      <w:pPr>
        <w:rPr>
          <w:b w:val="0"/>
        </w:rPr>
      </w:pPr>
    </w:p>
    <w:p w:rsidR="00F4719C" w:rsidRPr="00F4719C" w:rsidRDefault="00F4719C" w:rsidP="00F4719C">
      <w:pPr>
        <w:pBdr>
          <w:top w:val="single" w:sz="4" w:space="1" w:color="000000"/>
        </w:pBdr>
        <w:jc w:val="center"/>
        <w:rPr>
          <w:b w:val="0"/>
        </w:rPr>
      </w:pPr>
      <w:r w:rsidRPr="00F4719C">
        <w:rPr>
          <w:b w:val="0"/>
          <w:sz w:val="20"/>
        </w:rPr>
        <w:t>(фамилии, инициалы, подпись, дата, время)</w:t>
      </w:r>
    </w:p>
    <w:p w:rsidR="00F4719C" w:rsidRPr="00F4719C" w:rsidRDefault="00F4719C" w:rsidP="00F4719C">
      <w:pPr>
        <w:spacing w:before="360"/>
        <w:jc w:val="both"/>
        <w:rPr>
          <w:b w:val="0"/>
        </w:rPr>
      </w:pPr>
      <w:r w:rsidRPr="00F4719C">
        <w:rPr>
          <w:b w:val="0"/>
        </w:rPr>
        <w:lastRenderedPageBreak/>
        <w:t>Дата и номер решения прокурора (его заместителя) о согласовании проведения проверки:</w:t>
      </w:r>
    </w:p>
    <w:p w:rsidR="00F4719C" w:rsidRPr="00F4719C" w:rsidRDefault="00F4719C" w:rsidP="00F4719C">
      <w:pPr>
        <w:pBdr>
          <w:top w:val="single" w:sz="4" w:space="1" w:color="000000"/>
        </w:pBdr>
        <w:jc w:val="center"/>
        <w:rPr>
          <w:b w:val="0"/>
        </w:rPr>
      </w:pPr>
      <w:r w:rsidRPr="00F4719C">
        <w:rPr>
          <w:b w:val="0"/>
          <w:sz w:val="20"/>
        </w:rPr>
        <w:t>(заполняется в случае необходимости согласования проверки с органами прокуратуры)</w:t>
      </w:r>
    </w:p>
    <w:p w:rsidR="00F4719C" w:rsidRDefault="00F4719C" w:rsidP="00F4719C">
      <w:pPr>
        <w:keepNext/>
        <w:spacing w:before="80"/>
        <w:rPr>
          <w:b w:val="0"/>
        </w:rPr>
      </w:pPr>
      <w:r w:rsidRPr="00F4719C">
        <w:rPr>
          <w:b w:val="0"/>
        </w:rPr>
        <w:t>Лицо</w:t>
      </w:r>
      <w:r w:rsidRPr="00F4719C">
        <w:rPr>
          <w:b w:val="0"/>
          <w:u w:val="single"/>
        </w:rPr>
        <w:t>(а),</w:t>
      </w:r>
      <w:r w:rsidRPr="00F4719C">
        <w:rPr>
          <w:b w:val="0"/>
        </w:rPr>
        <w:t xml:space="preserve"> проводившее проверку:  </w:t>
      </w:r>
    </w:p>
    <w:p w:rsidR="00F4719C" w:rsidRPr="00F4719C" w:rsidRDefault="00F4719C" w:rsidP="00F4719C">
      <w:pPr>
        <w:keepNext/>
        <w:spacing w:before="80"/>
        <w:rPr>
          <w:b w:val="0"/>
        </w:rPr>
      </w:pPr>
    </w:p>
    <w:p w:rsidR="00F4719C" w:rsidRPr="00F4719C" w:rsidRDefault="00F4719C" w:rsidP="00F4719C">
      <w:pPr>
        <w:pBdr>
          <w:top w:val="single" w:sz="4" w:space="1" w:color="000000"/>
        </w:pBdr>
        <w:jc w:val="center"/>
        <w:rPr>
          <w:b w:val="0"/>
        </w:rPr>
      </w:pPr>
      <w:r w:rsidRPr="00F4719C">
        <w:rPr>
          <w:b w:val="0"/>
          <w:sz w:val="20"/>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000C74AD">
        <w:rPr>
          <w:b w:val="0"/>
          <w:sz w:val="20"/>
        </w:rPr>
        <w:t xml:space="preserve"> </w:t>
      </w:r>
      <w:r w:rsidRPr="00F4719C">
        <w:rPr>
          <w:b w:val="0"/>
          <w:sz w:val="20"/>
        </w:rPr>
        <w:t>по аккредитации, выдавшего свидетельство)</w:t>
      </w:r>
    </w:p>
    <w:p w:rsidR="00F4719C" w:rsidRPr="00F4719C" w:rsidRDefault="00F4719C" w:rsidP="00F4719C">
      <w:pPr>
        <w:spacing w:before="120"/>
        <w:jc w:val="both"/>
        <w:rPr>
          <w:b w:val="0"/>
          <w:sz w:val="2"/>
        </w:rPr>
      </w:pPr>
      <w:r w:rsidRPr="00F4719C">
        <w:rPr>
          <w:b w:val="0"/>
        </w:rPr>
        <w:t xml:space="preserve">При проведении проверки присутствовали: </w:t>
      </w:r>
    </w:p>
    <w:p w:rsidR="00F4719C" w:rsidRPr="00F4719C" w:rsidRDefault="00F4719C" w:rsidP="00F4719C">
      <w:pPr>
        <w:jc w:val="both"/>
        <w:rPr>
          <w:b w:val="0"/>
          <w:szCs w:val="26"/>
        </w:rPr>
      </w:pPr>
    </w:p>
    <w:p w:rsidR="00F4719C" w:rsidRPr="00F4719C" w:rsidRDefault="00F4719C" w:rsidP="00F4719C">
      <w:pPr>
        <w:pBdr>
          <w:top w:val="single" w:sz="4" w:space="1" w:color="000000"/>
        </w:pBdr>
        <w:jc w:val="center"/>
        <w:rPr>
          <w:b w:val="0"/>
        </w:rPr>
      </w:pPr>
      <w:r w:rsidRPr="00F4719C">
        <w:rPr>
          <w:b w:val="0"/>
          <w:sz w:val="20"/>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rsidR="000C74AD">
        <w:rPr>
          <w:b w:val="0"/>
          <w:sz w:val="20"/>
        </w:rPr>
        <w:t xml:space="preserve"> </w:t>
      </w:r>
      <w:r w:rsidRPr="00F4719C">
        <w:rPr>
          <w:b w:val="0"/>
          <w:sz w:val="20"/>
        </w:rPr>
        <w:t>по проверке)</w:t>
      </w:r>
    </w:p>
    <w:p w:rsidR="00F4719C" w:rsidRPr="00F4719C" w:rsidRDefault="00F4719C" w:rsidP="00F4719C">
      <w:pPr>
        <w:spacing w:before="120"/>
        <w:ind w:firstLine="567"/>
        <w:rPr>
          <w:b w:val="0"/>
        </w:rPr>
      </w:pPr>
      <w:r w:rsidRPr="00F4719C">
        <w:rPr>
          <w:b w:val="0"/>
        </w:rPr>
        <w:t>В ходе проведения проверки:</w:t>
      </w:r>
    </w:p>
    <w:p w:rsidR="00F4719C" w:rsidRPr="00F4719C" w:rsidRDefault="00F4719C" w:rsidP="00F4719C">
      <w:pPr>
        <w:spacing w:before="120"/>
        <w:ind w:firstLine="567"/>
        <w:jc w:val="both"/>
        <w:rPr>
          <w:b w:val="0"/>
        </w:rPr>
      </w:pPr>
      <w:r w:rsidRPr="00F4719C">
        <w:rPr>
          <w:b w:val="0"/>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F4719C" w:rsidRPr="00F4719C" w:rsidRDefault="00F4719C" w:rsidP="00F4719C">
      <w:pPr>
        <w:pBdr>
          <w:top w:val="single" w:sz="4" w:space="1" w:color="000000"/>
        </w:pBdr>
        <w:rPr>
          <w:b w:val="0"/>
          <w:sz w:val="2"/>
        </w:rPr>
      </w:pPr>
    </w:p>
    <w:p w:rsidR="00F4719C" w:rsidRPr="00F4719C" w:rsidRDefault="00F4719C" w:rsidP="00F4719C">
      <w:pPr>
        <w:rPr>
          <w:b w:val="0"/>
        </w:rPr>
      </w:pPr>
    </w:p>
    <w:p w:rsidR="00F4719C" w:rsidRPr="00F4719C" w:rsidRDefault="00F4719C" w:rsidP="00F4719C">
      <w:pPr>
        <w:pBdr>
          <w:top w:val="single" w:sz="4" w:space="1" w:color="000000"/>
        </w:pBdr>
        <w:jc w:val="center"/>
        <w:rPr>
          <w:b w:val="0"/>
        </w:rPr>
      </w:pPr>
      <w:r w:rsidRPr="00F4719C">
        <w:rPr>
          <w:b w:val="0"/>
          <w:sz w:val="20"/>
        </w:rPr>
        <w:t>(с указанием характера нарушений; лиц, допустивших нарушения)</w:t>
      </w:r>
    </w:p>
    <w:p w:rsidR="00F4719C" w:rsidRPr="00F4719C" w:rsidRDefault="00F4719C" w:rsidP="00F4719C">
      <w:pPr>
        <w:spacing w:before="120"/>
        <w:ind w:firstLine="567"/>
        <w:jc w:val="both"/>
        <w:rPr>
          <w:b w:val="0"/>
        </w:rPr>
      </w:pPr>
      <w:r w:rsidRPr="00F4719C">
        <w:rPr>
          <w:b w:val="0"/>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F4719C" w:rsidRPr="00F4719C" w:rsidRDefault="00F4719C" w:rsidP="00F4719C">
      <w:pPr>
        <w:pBdr>
          <w:top w:val="single" w:sz="4" w:space="1" w:color="000000"/>
        </w:pBdr>
        <w:rPr>
          <w:b w:val="0"/>
          <w:sz w:val="2"/>
        </w:rPr>
      </w:pPr>
    </w:p>
    <w:p w:rsidR="00F4719C" w:rsidRPr="00F4719C" w:rsidRDefault="00F4719C" w:rsidP="00F4719C">
      <w:pPr>
        <w:rPr>
          <w:b w:val="0"/>
        </w:rPr>
      </w:pPr>
    </w:p>
    <w:p w:rsidR="00F4719C" w:rsidRPr="00F4719C" w:rsidRDefault="00F4719C" w:rsidP="00F4719C">
      <w:pPr>
        <w:pBdr>
          <w:top w:val="single" w:sz="4" w:space="1" w:color="000000"/>
        </w:pBdr>
        <w:rPr>
          <w:b w:val="0"/>
          <w:sz w:val="2"/>
        </w:rPr>
      </w:pPr>
    </w:p>
    <w:p w:rsidR="00F4719C" w:rsidRPr="00F4719C" w:rsidRDefault="00F4719C" w:rsidP="00F4719C">
      <w:pPr>
        <w:spacing w:before="120"/>
        <w:ind w:firstLine="567"/>
        <w:jc w:val="both"/>
        <w:rPr>
          <w:b w:val="0"/>
        </w:rPr>
      </w:pPr>
      <w:r w:rsidRPr="00F4719C">
        <w:rPr>
          <w:b w:val="0"/>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p>
    <w:p w:rsidR="00F4719C" w:rsidRPr="00F4719C" w:rsidRDefault="00F4719C" w:rsidP="00F4719C">
      <w:pPr>
        <w:spacing w:before="120"/>
        <w:ind w:firstLine="567"/>
        <w:jc w:val="both"/>
        <w:rPr>
          <w:b w:val="0"/>
          <w:sz w:val="2"/>
        </w:rPr>
      </w:pPr>
      <w:r w:rsidRPr="00F4719C">
        <w:rPr>
          <w:b w:val="0"/>
        </w:rPr>
        <w:br/>
      </w:r>
    </w:p>
    <w:p w:rsidR="00F4719C" w:rsidRPr="00F4719C" w:rsidRDefault="00F4719C" w:rsidP="00F4719C">
      <w:pPr>
        <w:pBdr>
          <w:top w:val="single" w:sz="4" w:space="1" w:color="000000"/>
        </w:pBdr>
        <w:rPr>
          <w:b w:val="0"/>
          <w:sz w:val="2"/>
        </w:rPr>
      </w:pPr>
    </w:p>
    <w:p w:rsidR="00F4719C" w:rsidRPr="00F4719C" w:rsidRDefault="00F4719C" w:rsidP="00F4719C">
      <w:pPr>
        <w:rPr>
          <w:b w:val="0"/>
        </w:rPr>
      </w:pPr>
    </w:p>
    <w:p w:rsidR="00F4719C" w:rsidRPr="00F4719C" w:rsidRDefault="00F4719C" w:rsidP="00F4719C">
      <w:pPr>
        <w:pBdr>
          <w:top w:val="single" w:sz="4" w:space="1" w:color="000000"/>
        </w:pBdr>
        <w:rPr>
          <w:b w:val="0"/>
          <w:sz w:val="2"/>
        </w:rPr>
      </w:pPr>
    </w:p>
    <w:p w:rsidR="00F4719C" w:rsidRPr="00F4719C" w:rsidRDefault="00F4719C" w:rsidP="00F4719C">
      <w:pPr>
        <w:spacing w:before="80"/>
        <w:ind w:firstLine="567"/>
        <w:jc w:val="both"/>
        <w:rPr>
          <w:b w:val="0"/>
          <w:sz w:val="2"/>
        </w:rPr>
      </w:pPr>
      <w:r w:rsidRPr="00F4719C">
        <w:rPr>
          <w:b w:val="0"/>
        </w:rPr>
        <w:t xml:space="preserve">нарушений не выявлено </w:t>
      </w:r>
    </w:p>
    <w:p w:rsidR="00F4719C" w:rsidRPr="00F4719C" w:rsidRDefault="00F4719C" w:rsidP="00F4719C">
      <w:pPr>
        <w:pBdr>
          <w:top w:val="single" w:sz="4" w:space="1" w:color="000000"/>
        </w:pBdr>
        <w:ind w:left="3175"/>
        <w:rPr>
          <w:b w:val="0"/>
          <w:sz w:val="2"/>
        </w:rPr>
      </w:pPr>
    </w:p>
    <w:p w:rsidR="00F4719C" w:rsidRPr="00F4719C" w:rsidRDefault="00F4719C" w:rsidP="00F4719C">
      <w:pPr>
        <w:rPr>
          <w:b w:val="0"/>
        </w:rPr>
      </w:pPr>
    </w:p>
    <w:p w:rsidR="00F4719C" w:rsidRPr="00F4719C" w:rsidRDefault="00F4719C" w:rsidP="00F4719C">
      <w:pPr>
        <w:pBdr>
          <w:top w:val="single" w:sz="4" w:space="1" w:color="000000"/>
        </w:pBdr>
        <w:rPr>
          <w:b w:val="0"/>
          <w:sz w:val="2"/>
        </w:rPr>
      </w:pPr>
    </w:p>
    <w:p w:rsidR="00F4719C" w:rsidRPr="00F4719C" w:rsidRDefault="00F4719C" w:rsidP="00F4719C">
      <w:pPr>
        <w:spacing w:before="120" w:after="120"/>
        <w:jc w:val="both"/>
        <w:rPr>
          <w:b w:val="0"/>
        </w:rPr>
      </w:pPr>
      <w:r w:rsidRPr="00F4719C">
        <w:rPr>
          <w:rFonts w:cs="Mangal"/>
          <w:b w:val="0"/>
          <w:color w:val="000000"/>
          <w:kern w:val="1"/>
          <w:sz w:val="24"/>
          <w:szCs w:val="24"/>
          <w:lang w:eastAsia="zh-CN" w:bidi="hi-IN"/>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Ind w:w="-28" w:type="dxa"/>
        <w:tblLayout w:type="fixed"/>
        <w:tblCellMar>
          <w:left w:w="0" w:type="dxa"/>
          <w:right w:w="0" w:type="dxa"/>
        </w:tblCellMar>
        <w:tblLook w:val="0000" w:firstRow="0" w:lastRow="0" w:firstColumn="0" w:lastColumn="0" w:noHBand="0" w:noVBand="0"/>
      </w:tblPr>
      <w:tblGrid>
        <w:gridCol w:w="2544"/>
        <w:gridCol w:w="1277"/>
        <w:gridCol w:w="843"/>
        <w:gridCol w:w="424"/>
        <w:gridCol w:w="2544"/>
        <w:gridCol w:w="2035"/>
      </w:tblGrid>
      <w:tr w:rsidR="00F4719C" w:rsidRPr="00F4719C" w:rsidTr="00F4719C">
        <w:tc>
          <w:tcPr>
            <w:tcW w:w="2544" w:type="dxa"/>
            <w:tcBorders>
              <w:bottom w:val="single" w:sz="4" w:space="0" w:color="000000"/>
            </w:tcBorders>
            <w:shd w:val="clear" w:color="auto" w:fill="auto"/>
            <w:vAlign w:val="bottom"/>
          </w:tcPr>
          <w:p w:rsidR="00F4719C" w:rsidRPr="00F4719C" w:rsidRDefault="00F4719C" w:rsidP="000D6CD7">
            <w:pPr>
              <w:snapToGrid w:val="0"/>
              <w:jc w:val="center"/>
              <w:rPr>
                <w:b w:val="0"/>
              </w:rPr>
            </w:pPr>
          </w:p>
        </w:tc>
        <w:tc>
          <w:tcPr>
            <w:tcW w:w="2544" w:type="dxa"/>
            <w:gridSpan w:val="3"/>
            <w:shd w:val="clear" w:color="auto" w:fill="auto"/>
            <w:vAlign w:val="bottom"/>
          </w:tcPr>
          <w:p w:rsidR="00F4719C" w:rsidRPr="00F4719C" w:rsidRDefault="00F4719C" w:rsidP="000D6CD7">
            <w:pPr>
              <w:snapToGrid w:val="0"/>
              <w:rPr>
                <w:b w:val="0"/>
                <w:color w:val="000000"/>
              </w:rPr>
            </w:pPr>
          </w:p>
        </w:tc>
        <w:tc>
          <w:tcPr>
            <w:tcW w:w="2544" w:type="dxa"/>
            <w:tcBorders>
              <w:bottom w:val="single" w:sz="4" w:space="0" w:color="000000"/>
            </w:tcBorders>
            <w:shd w:val="clear" w:color="auto" w:fill="auto"/>
            <w:vAlign w:val="bottom"/>
          </w:tcPr>
          <w:p w:rsidR="00F4719C" w:rsidRPr="00F4719C" w:rsidRDefault="00F4719C" w:rsidP="000D6CD7">
            <w:pPr>
              <w:snapToGrid w:val="0"/>
              <w:ind w:left="-28"/>
              <w:jc w:val="center"/>
              <w:rPr>
                <w:b w:val="0"/>
                <w:color w:val="000000"/>
              </w:rPr>
            </w:pPr>
          </w:p>
        </w:tc>
        <w:tc>
          <w:tcPr>
            <w:tcW w:w="2035" w:type="dxa"/>
            <w:tcBorders>
              <w:bottom w:val="single" w:sz="4" w:space="0" w:color="000000"/>
            </w:tcBorders>
            <w:shd w:val="clear" w:color="auto" w:fill="auto"/>
            <w:vAlign w:val="bottom"/>
          </w:tcPr>
          <w:p w:rsidR="00F4719C" w:rsidRPr="00F4719C" w:rsidRDefault="00F4719C" w:rsidP="000D6CD7">
            <w:pPr>
              <w:snapToGrid w:val="0"/>
              <w:ind w:left="-28"/>
              <w:jc w:val="center"/>
              <w:rPr>
                <w:b w:val="0"/>
                <w:color w:val="000000"/>
              </w:rPr>
            </w:pPr>
          </w:p>
        </w:tc>
      </w:tr>
      <w:tr w:rsidR="00F4719C" w:rsidRPr="00F4719C" w:rsidTr="00F4719C">
        <w:tc>
          <w:tcPr>
            <w:tcW w:w="3821" w:type="dxa"/>
            <w:gridSpan w:val="2"/>
            <w:shd w:val="clear" w:color="auto" w:fill="auto"/>
          </w:tcPr>
          <w:p w:rsidR="00F4719C" w:rsidRPr="00F4719C" w:rsidRDefault="00F4719C" w:rsidP="000D6CD7">
            <w:pPr>
              <w:rPr>
                <w:b w:val="0"/>
                <w:color w:val="000000"/>
                <w:sz w:val="20"/>
              </w:rPr>
            </w:pPr>
            <w:r w:rsidRPr="00F4719C">
              <w:rPr>
                <w:b w:val="0"/>
                <w:color w:val="000000"/>
                <w:sz w:val="20"/>
              </w:rPr>
              <w:t xml:space="preserve">     (подпись проверяющего)</w:t>
            </w:r>
          </w:p>
        </w:tc>
        <w:tc>
          <w:tcPr>
            <w:tcW w:w="843" w:type="dxa"/>
            <w:shd w:val="clear" w:color="auto" w:fill="auto"/>
          </w:tcPr>
          <w:p w:rsidR="00F4719C" w:rsidRPr="00F4719C" w:rsidRDefault="00F4719C" w:rsidP="000D6CD7">
            <w:pPr>
              <w:snapToGrid w:val="0"/>
              <w:rPr>
                <w:b w:val="0"/>
                <w:color w:val="000000"/>
                <w:sz w:val="20"/>
              </w:rPr>
            </w:pPr>
          </w:p>
        </w:tc>
        <w:tc>
          <w:tcPr>
            <w:tcW w:w="5003" w:type="dxa"/>
            <w:gridSpan w:val="3"/>
            <w:shd w:val="clear" w:color="auto" w:fill="auto"/>
          </w:tcPr>
          <w:p w:rsidR="00F4719C" w:rsidRPr="00F4719C" w:rsidRDefault="00F4719C" w:rsidP="000D6CD7">
            <w:pPr>
              <w:ind w:left="-28"/>
              <w:jc w:val="center"/>
              <w:rPr>
                <w:b w:val="0"/>
              </w:rPr>
            </w:pPr>
            <w:r w:rsidRPr="00F4719C">
              <w:rPr>
                <w:b w:val="0"/>
                <w:color w:val="000000"/>
                <w:sz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F4719C" w:rsidRPr="00F4719C" w:rsidRDefault="00F4719C" w:rsidP="00F4719C">
      <w:pPr>
        <w:spacing w:before="120" w:after="120"/>
        <w:jc w:val="both"/>
        <w:rPr>
          <w:b w:val="0"/>
          <w:sz w:val="24"/>
          <w:szCs w:val="24"/>
        </w:rPr>
      </w:pPr>
      <w:r w:rsidRPr="00F4719C">
        <w:rPr>
          <w:b w:val="0"/>
          <w:color w:val="000000"/>
          <w:sz w:val="24"/>
          <w:szCs w:val="24"/>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Ind w:w="-28" w:type="dxa"/>
        <w:tblLayout w:type="fixed"/>
        <w:tblCellMar>
          <w:left w:w="0" w:type="dxa"/>
          <w:right w:w="0" w:type="dxa"/>
        </w:tblCellMar>
        <w:tblLook w:val="0000" w:firstRow="0" w:lastRow="0" w:firstColumn="0" w:lastColumn="0" w:noHBand="0" w:noVBand="0"/>
      </w:tblPr>
      <w:tblGrid>
        <w:gridCol w:w="2544"/>
        <w:gridCol w:w="1277"/>
        <w:gridCol w:w="843"/>
        <w:gridCol w:w="424"/>
        <w:gridCol w:w="2544"/>
        <w:gridCol w:w="2035"/>
      </w:tblGrid>
      <w:tr w:rsidR="00F4719C" w:rsidRPr="00F4719C" w:rsidTr="00F4719C">
        <w:tc>
          <w:tcPr>
            <w:tcW w:w="2544" w:type="dxa"/>
            <w:tcBorders>
              <w:bottom w:val="single" w:sz="4" w:space="0" w:color="000000"/>
            </w:tcBorders>
            <w:shd w:val="clear" w:color="auto" w:fill="auto"/>
            <w:vAlign w:val="bottom"/>
          </w:tcPr>
          <w:p w:rsidR="00F4719C" w:rsidRPr="00F4719C" w:rsidRDefault="00F4719C" w:rsidP="000D6CD7">
            <w:pPr>
              <w:snapToGrid w:val="0"/>
              <w:jc w:val="center"/>
              <w:rPr>
                <w:b w:val="0"/>
              </w:rPr>
            </w:pPr>
          </w:p>
        </w:tc>
        <w:tc>
          <w:tcPr>
            <w:tcW w:w="2544" w:type="dxa"/>
            <w:gridSpan w:val="3"/>
            <w:shd w:val="clear" w:color="auto" w:fill="auto"/>
            <w:vAlign w:val="bottom"/>
          </w:tcPr>
          <w:p w:rsidR="00F4719C" w:rsidRPr="00F4719C" w:rsidRDefault="00F4719C" w:rsidP="000D6CD7">
            <w:pPr>
              <w:snapToGrid w:val="0"/>
              <w:rPr>
                <w:b w:val="0"/>
                <w:color w:val="000000"/>
              </w:rPr>
            </w:pPr>
          </w:p>
        </w:tc>
        <w:tc>
          <w:tcPr>
            <w:tcW w:w="2544" w:type="dxa"/>
            <w:tcBorders>
              <w:bottom w:val="single" w:sz="4" w:space="0" w:color="000000"/>
            </w:tcBorders>
            <w:shd w:val="clear" w:color="auto" w:fill="auto"/>
            <w:vAlign w:val="bottom"/>
          </w:tcPr>
          <w:p w:rsidR="00F4719C" w:rsidRPr="00F4719C" w:rsidRDefault="00F4719C" w:rsidP="000D6CD7">
            <w:pPr>
              <w:snapToGrid w:val="0"/>
              <w:ind w:left="-28"/>
              <w:jc w:val="center"/>
              <w:rPr>
                <w:b w:val="0"/>
                <w:color w:val="000000"/>
              </w:rPr>
            </w:pPr>
          </w:p>
        </w:tc>
        <w:tc>
          <w:tcPr>
            <w:tcW w:w="2035" w:type="dxa"/>
            <w:tcBorders>
              <w:bottom w:val="single" w:sz="4" w:space="0" w:color="000000"/>
            </w:tcBorders>
            <w:shd w:val="clear" w:color="auto" w:fill="auto"/>
            <w:vAlign w:val="bottom"/>
          </w:tcPr>
          <w:p w:rsidR="00F4719C" w:rsidRPr="00F4719C" w:rsidRDefault="00F4719C" w:rsidP="000D6CD7">
            <w:pPr>
              <w:snapToGrid w:val="0"/>
              <w:ind w:left="-28"/>
              <w:jc w:val="center"/>
              <w:rPr>
                <w:b w:val="0"/>
                <w:color w:val="000000"/>
              </w:rPr>
            </w:pPr>
          </w:p>
        </w:tc>
      </w:tr>
      <w:tr w:rsidR="00F4719C" w:rsidRPr="00F4719C" w:rsidTr="00F4719C">
        <w:tc>
          <w:tcPr>
            <w:tcW w:w="3821" w:type="dxa"/>
            <w:gridSpan w:val="2"/>
            <w:shd w:val="clear" w:color="auto" w:fill="auto"/>
          </w:tcPr>
          <w:p w:rsidR="00F4719C" w:rsidRPr="00F4719C" w:rsidRDefault="00F4719C" w:rsidP="000D6CD7">
            <w:pPr>
              <w:rPr>
                <w:b w:val="0"/>
                <w:color w:val="000000"/>
                <w:sz w:val="20"/>
              </w:rPr>
            </w:pPr>
            <w:r w:rsidRPr="00F4719C">
              <w:rPr>
                <w:b w:val="0"/>
                <w:color w:val="000000"/>
                <w:sz w:val="20"/>
              </w:rPr>
              <w:t xml:space="preserve">     (подпись проверяющего)</w:t>
            </w:r>
          </w:p>
        </w:tc>
        <w:tc>
          <w:tcPr>
            <w:tcW w:w="843" w:type="dxa"/>
            <w:shd w:val="clear" w:color="auto" w:fill="auto"/>
          </w:tcPr>
          <w:p w:rsidR="00F4719C" w:rsidRPr="00F4719C" w:rsidRDefault="00F4719C" w:rsidP="000D6CD7">
            <w:pPr>
              <w:snapToGrid w:val="0"/>
              <w:rPr>
                <w:b w:val="0"/>
                <w:color w:val="000000"/>
                <w:sz w:val="20"/>
              </w:rPr>
            </w:pPr>
          </w:p>
        </w:tc>
        <w:tc>
          <w:tcPr>
            <w:tcW w:w="5003" w:type="dxa"/>
            <w:gridSpan w:val="3"/>
            <w:shd w:val="clear" w:color="auto" w:fill="auto"/>
          </w:tcPr>
          <w:p w:rsidR="00F4719C" w:rsidRPr="00F4719C" w:rsidRDefault="00F4719C" w:rsidP="000D6CD7">
            <w:pPr>
              <w:ind w:left="-28"/>
              <w:jc w:val="center"/>
              <w:rPr>
                <w:b w:val="0"/>
              </w:rPr>
            </w:pPr>
            <w:r w:rsidRPr="00F4719C">
              <w:rPr>
                <w:b w:val="0"/>
                <w:color w:val="000000"/>
                <w:sz w:val="20"/>
              </w:rPr>
              <w:t xml:space="preserve">(подпись уполномоченного представителя юридического </w:t>
            </w:r>
            <w:r w:rsidRPr="00F4719C">
              <w:rPr>
                <w:b w:val="0"/>
                <w:color w:val="000000"/>
                <w:sz w:val="20"/>
              </w:rPr>
              <w:lastRenderedPageBreak/>
              <w:t>лица, индивидуального предпринимателя, его уполномоченного представителя)</w:t>
            </w:r>
          </w:p>
        </w:tc>
      </w:tr>
    </w:tbl>
    <w:p w:rsidR="00F4719C" w:rsidRPr="00F4719C" w:rsidRDefault="00F4719C" w:rsidP="00F4719C">
      <w:pPr>
        <w:spacing w:before="240"/>
        <w:rPr>
          <w:b w:val="0"/>
          <w:sz w:val="2"/>
        </w:rPr>
      </w:pPr>
      <w:r w:rsidRPr="00F4719C">
        <w:rPr>
          <w:b w:val="0"/>
        </w:rPr>
        <w:t xml:space="preserve">Прилагаемые к акту документы: </w:t>
      </w:r>
    </w:p>
    <w:p w:rsidR="00F4719C" w:rsidRPr="00F4719C" w:rsidRDefault="00F4719C" w:rsidP="00F4719C">
      <w:pPr>
        <w:pBdr>
          <w:top w:val="single" w:sz="4" w:space="1" w:color="000000"/>
        </w:pBdr>
        <w:ind w:left="3424"/>
        <w:rPr>
          <w:b w:val="0"/>
          <w:sz w:val="2"/>
        </w:rPr>
      </w:pPr>
    </w:p>
    <w:p w:rsidR="00F4719C" w:rsidRPr="00F4719C" w:rsidRDefault="00F4719C" w:rsidP="00F4719C">
      <w:pPr>
        <w:rPr>
          <w:b w:val="0"/>
        </w:rPr>
      </w:pPr>
    </w:p>
    <w:p w:rsidR="00F4719C" w:rsidRPr="00F4719C" w:rsidRDefault="00F4719C" w:rsidP="00F4719C">
      <w:pPr>
        <w:pBdr>
          <w:top w:val="single" w:sz="4" w:space="1" w:color="000000"/>
        </w:pBdr>
        <w:rPr>
          <w:b w:val="0"/>
          <w:sz w:val="2"/>
        </w:rPr>
      </w:pPr>
    </w:p>
    <w:p w:rsidR="00F4719C" w:rsidRPr="00F4719C" w:rsidRDefault="00F4719C" w:rsidP="00F4719C">
      <w:pPr>
        <w:keepNext/>
        <w:spacing w:before="120"/>
        <w:rPr>
          <w:b w:val="0"/>
          <w:sz w:val="2"/>
        </w:rPr>
      </w:pPr>
      <w:r w:rsidRPr="00F4719C">
        <w:rPr>
          <w:b w:val="0"/>
        </w:rPr>
        <w:t xml:space="preserve">Подписи лиц, проводивших проверку: </w:t>
      </w:r>
    </w:p>
    <w:p w:rsidR="00F4719C" w:rsidRPr="00F4719C" w:rsidRDefault="00F4719C" w:rsidP="00F4719C">
      <w:pPr>
        <w:pBdr>
          <w:top w:val="single" w:sz="4" w:space="1" w:color="000000"/>
        </w:pBdr>
        <w:ind w:left="4026"/>
        <w:rPr>
          <w:b w:val="0"/>
          <w:sz w:val="2"/>
        </w:rPr>
      </w:pPr>
    </w:p>
    <w:p w:rsidR="00F4719C" w:rsidRPr="00F4719C" w:rsidRDefault="00F4719C" w:rsidP="00F4719C">
      <w:pPr>
        <w:ind w:left="4026"/>
        <w:rPr>
          <w:b w:val="0"/>
        </w:rPr>
      </w:pPr>
    </w:p>
    <w:p w:rsidR="00F4719C" w:rsidRPr="00F4719C" w:rsidRDefault="00F4719C" w:rsidP="00F4719C">
      <w:pPr>
        <w:pBdr>
          <w:top w:val="single" w:sz="4" w:space="1" w:color="000000"/>
        </w:pBdr>
        <w:ind w:left="4026"/>
        <w:rPr>
          <w:b w:val="0"/>
          <w:sz w:val="2"/>
        </w:rPr>
      </w:pPr>
    </w:p>
    <w:p w:rsidR="00F4719C" w:rsidRPr="00F4719C" w:rsidRDefault="00F4719C" w:rsidP="00F4719C">
      <w:pPr>
        <w:spacing w:before="120"/>
        <w:jc w:val="both"/>
        <w:rPr>
          <w:b w:val="0"/>
        </w:rPr>
      </w:pPr>
    </w:p>
    <w:p w:rsidR="00F4719C" w:rsidRPr="00F4719C" w:rsidRDefault="00F4719C" w:rsidP="00F4719C">
      <w:pPr>
        <w:spacing w:before="120"/>
        <w:jc w:val="both"/>
        <w:rPr>
          <w:b w:val="0"/>
        </w:rPr>
      </w:pPr>
      <w:r w:rsidRPr="00F4719C">
        <w:rPr>
          <w:b w:val="0"/>
        </w:rPr>
        <w:t>С актом проверки ознакомлен(а), копию акта со всеми приложениями получил(а):</w:t>
      </w:r>
      <w:r w:rsidRPr="00F4719C">
        <w:rPr>
          <w:b w:val="0"/>
        </w:rPr>
        <w:br/>
      </w:r>
    </w:p>
    <w:p w:rsidR="00F4719C" w:rsidRPr="00F4719C" w:rsidRDefault="00F4719C" w:rsidP="00F4719C">
      <w:pPr>
        <w:pBdr>
          <w:top w:val="single" w:sz="4" w:space="1" w:color="000000"/>
        </w:pBdr>
        <w:rPr>
          <w:b w:val="0"/>
          <w:sz w:val="2"/>
        </w:rPr>
      </w:pPr>
    </w:p>
    <w:p w:rsidR="00F4719C" w:rsidRPr="00F4719C" w:rsidRDefault="00F4719C" w:rsidP="00F4719C">
      <w:pPr>
        <w:rPr>
          <w:b w:val="0"/>
        </w:rPr>
      </w:pPr>
    </w:p>
    <w:p w:rsidR="00F4719C" w:rsidRPr="00F4719C" w:rsidRDefault="00F4719C" w:rsidP="00F4719C">
      <w:pPr>
        <w:pBdr>
          <w:top w:val="single" w:sz="4" w:space="1" w:color="000000"/>
        </w:pBdr>
        <w:spacing w:after="120"/>
        <w:jc w:val="center"/>
        <w:rPr>
          <w:b w:val="0"/>
          <w:color w:val="000000"/>
        </w:rPr>
      </w:pPr>
      <w:r w:rsidRPr="00F4719C">
        <w:rPr>
          <w:b w:val="0"/>
          <w:sz w:val="20"/>
        </w:rPr>
        <w:t>(фамилия, имя, отчество (последнее – при наличии), должность руководителя, иного должностного лица</w:t>
      </w:r>
      <w:r w:rsidR="000C74AD">
        <w:rPr>
          <w:b w:val="0"/>
          <w:sz w:val="20"/>
        </w:rPr>
        <w:t xml:space="preserve"> </w:t>
      </w:r>
      <w:r w:rsidRPr="00F4719C">
        <w:rPr>
          <w:b w:val="0"/>
          <w:sz w:val="20"/>
        </w:rPr>
        <w:t>или уполномоченного представителя юридического лица, индивидуального предпринимателя,</w:t>
      </w:r>
      <w:r w:rsidR="000C74AD">
        <w:rPr>
          <w:b w:val="0"/>
          <w:sz w:val="20"/>
        </w:rPr>
        <w:t xml:space="preserve"> </w:t>
      </w:r>
      <w:r w:rsidRPr="00F4719C">
        <w:rPr>
          <w:b w:val="0"/>
          <w:sz w:val="20"/>
        </w:rPr>
        <w:t>его уполномоченного представителя)</w:t>
      </w:r>
    </w:p>
    <w:tbl>
      <w:tblPr>
        <w:tblW w:w="0" w:type="auto"/>
        <w:tblInd w:w="-28" w:type="dxa"/>
        <w:tblLayout w:type="fixed"/>
        <w:tblCellMar>
          <w:left w:w="0" w:type="dxa"/>
          <w:right w:w="0" w:type="dxa"/>
        </w:tblCellMar>
        <w:tblLook w:val="0000" w:firstRow="0" w:lastRow="0" w:firstColumn="0" w:lastColumn="0" w:noHBand="0" w:noVBand="0"/>
      </w:tblPr>
      <w:tblGrid>
        <w:gridCol w:w="1271"/>
        <w:gridCol w:w="1271"/>
        <w:gridCol w:w="1272"/>
        <w:gridCol w:w="1271"/>
        <w:gridCol w:w="1322"/>
        <w:gridCol w:w="284"/>
        <w:gridCol w:w="1272"/>
        <w:gridCol w:w="1271"/>
      </w:tblGrid>
      <w:tr w:rsidR="00F4719C" w:rsidRPr="00F4719C" w:rsidTr="000D6CD7">
        <w:tc>
          <w:tcPr>
            <w:tcW w:w="1271" w:type="dxa"/>
            <w:shd w:val="clear" w:color="auto" w:fill="auto"/>
            <w:vAlign w:val="bottom"/>
          </w:tcPr>
          <w:p w:rsidR="00F4719C" w:rsidRPr="00F4719C" w:rsidRDefault="00F4719C" w:rsidP="000D6CD7">
            <w:pPr>
              <w:jc w:val="right"/>
              <w:rPr>
                <w:b w:val="0"/>
                <w:color w:val="000000"/>
              </w:rPr>
            </w:pPr>
            <w:r w:rsidRPr="00F4719C">
              <w:rPr>
                <w:b w:val="0"/>
                <w:color w:val="000000"/>
              </w:rPr>
              <w:t>“</w:t>
            </w:r>
          </w:p>
        </w:tc>
        <w:tc>
          <w:tcPr>
            <w:tcW w:w="1271" w:type="dxa"/>
            <w:tcBorders>
              <w:bottom w:val="single" w:sz="4" w:space="0" w:color="000000"/>
            </w:tcBorders>
            <w:shd w:val="clear" w:color="auto" w:fill="auto"/>
            <w:vAlign w:val="bottom"/>
          </w:tcPr>
          <w:p w:rsidR="00F4719C" w:rsidRPr="00F4719C" w:rsidRDefault="00F4719C" w:rsidP="000D6CD7">
            <w:pPr>
              <w:snapToGrid w:val="0"/>
              <w:jc w:val="center"/>
              <w:rPr>
                <w:b w:val="0"/>
                <w:color w:val="000000"/>
              </w:rPr>
            </w:pPr>
          </w:p>
        </w:tc>
        <w:tc>
          <w:tcPr>
            <w:tcW w:w="1272" w:type="dxa"/>
            <w:shd w:val="clear" w:color="auto" w:fill="auto"/>
            <w:vAlign w:val="bottom"/>
          </w:tcPr>
          <w:p w:rsidR="00F4719C" w:rsidRPr="00F4719C" w:rsidRDefault="00F4719C" w:rsidP="000D6CD7">
            <w:pPr>
              <w:rPr>
                <w:b w:val="0"/>
                <w:color w:val="000000"/>
              </w:rPr>
            </w:pPr>
            <w:r w:rsidRPr="00F4719C">
              <w:rPr>
                <w:b w:val="0"/>
                <w:color w:val="000000"/>
              </w:rPr>
              <w:t>”</w:t>
            </w:r>
          </w:p>
        </w:tc>
        <w:tc>
          <w:tcPr>
            <w:tcW w:w="1271" w:type="dxa"/>
            <w:tcBorders>
              <w:bottom w:val="single" w:sz="4" w:space="0" w:color="000000"/>
            </w:tcBorders>
            <w:shd w:val="clear" w:color="auto" w:fill="auto"/>
            <w:vAlign w:val="bottom"/>
          </w:tcPr>
          <w:p w:rsidR="00F4719C" w:rsidRPr="00F4719C" w:rsidRDefault="00F4719C" w:rsidP="000D6CD7">
            <w:pPr>
              <w:snapToGrid w:val="0"/>
              <w:jc w:val="center"/>
              <w:rPr>
                <w:b w:val="0"/>
                <w:color w:val="000000"/>
              </w:rPr>
            </w:pPr>
          </w:p>
        </w:tc>
        <w:tc>
          <w:tcPr>
            <w:tcW w:w="1322" w:type="dxa"/>
            <w:shd w:val="clear" w:color="auto" w:fill="auto"/>
            <w:vAlign w:val="bottom"/>
          </w:tcPr>
          <w:p w:rsidR="00F4719C" w:rsidRPr="00F4719C" w:rsidRDefault="00F4719C" w:rsidP="000D6CD7">
            <w:pPr>
              <w:jc w:val="right"/>
              <w:rPr>
                <w:b w:val="0"/>
                <w:color w:val="000000"/>
              </w:rPr>
            </w:pPr>
            <w:r w:rsidRPr="00F4719C">
              <w:rPr>
                <w:b w:val="0"/>
                <w:color w:val="000000"/>
              </w:rPr>
              <w:t>20</w:t>
            </w:r>
          </w:p>
        </w:tc>
        <w:tc>
          <w:tcPr>
            <w:tcW w:w="284" w:type="dxa"/>
            <w:tcBorders>
              <w:bottom w:val="single" w:sz="4" w:space="0" w:color="000000"/>
            </w:tcBorders>
            <w:shd w:val="clear" w:color="auto" w:fill="auto"/>
            <w:vAlign w:val="bottom"/>
          </w:tcPr>
          <w:p w:rsidR="00F4719C" w:rsidRPr="00F4719C" w:rsidRDefault="00F4719C" w:rsidP="000D6CD7">
            <w:pPr>
              <w:snapToGrid w:val="0"/>
              <w:rPr>
                <w:b w:val="0"/>
                <w:color w:val="000000"/>
              </w:rPr>
            </w:pPr>
          </w:p>
        </w:tc>
        <w:tc>
          <w:tcPr>
            <w:tcW w:w="1272" w:type="dxa"/>
            <w:shd w:val="clear" w:color="auto" w:fill="auto"/>
            <w:vAlign w:val="bottom"/>
          </w:tcPr>
          <w:p w:rsidR="00F4719C" w:rsidRPr="00F4719C" w:rsidRDefault="00F4719C" w:rsidP="000D6CD7">
            <w:pPr>
              <w:ind w:left="55" w:firstLine="2"/>
              <w:rPr>
                <w:b w:val="0"/>
                <w:color w:val="000000"/>
              </w:rPr>
            </w:pPr>
            <w:r w:rsidRPr="00F4719C">
              <w:rPr>
                <w:b w:val="0"/>
                <w:color w:val="000000"/>
              </w:rPr>
              <w:t>г.</w:t>
            </w:r>
          </w:p>
        </w:tc>
        <w:tc>
          <w:tcPr>
            <w:tcW w:w="1271" w:type="dxa"/>
            <w:shd w:val="clear" w:color="auto" w:fill="auto"/>
            <w:vAlign w:val="bottom"/>
          </w:tcPr>
          <w:p w:rsidR="00F4719C" w:rsidRPr="00F4719C" w:rsidRDefault="00F4719C" w:rsidP="000D6CD7">
            <w:pPr>
              <w:snapToGrid w:val="0"/>
              <w:ind w:left="57"/>
              <w:rPr>
                <w:b w:val="0"/>
                <w:color w:val="000000"/>
              </w:rPr>
            </w:pPr>
          </w:p>
        </w:tc>
      </w:tr>
    </w:tbl>
    <w:p w:rsidR="00F4719C" w:rsidRPr="00F4719C" w:rsidRDefault="00F4719C" w:rsidP="00F4719C">
      <w:pPr>
        <w:spacing w:before="120"/>
        <w:ind w:left="7796"/>
        <w:jc w:val="center"/>
        <w:rPr>
          <w:b w:val="0"/>
        </w:rPr>
      </w:pPr>
    </w:p>
    <w:p w:rsidR="00F4719C" w:rsidRPr="00F4719C" w:rsidRDefault="00F4719C" w:rsidP="00F4719C">
      <w:pPr>
        <w:pBdr>
          <w:top w:val="single" w:sz="4" w:space="1" w:color="000000"/>
        </w:pBdr>
        <w:ind w:left="7797"/>
        <w:jc w:val="center"/>
        <w:rPr>
          <w:b w:val="0"/>
        </w:rPr>
      </w:pPr>
      <w:r w:rsidRPr="00F4719C">
        <w:rPr>
          <w:b w:val="0"/>
          <w:sz w:val="20"/>
        </w:rPr>
        <w:t>(подпись)</w:t>
      </w:r>
    </w:p>
    <w:p w:rsidR="00F4719C" w:rsidRPr="00F4719C" w:rsidRDefault="00F4719C" w:rsidP="00F4719C">
      <w:pPr>
        <w:spacing w:before="120"/>
        <w:rPr>
          <w:b w:val="0"/>
        </w:rPr>
      </w:pPr>
    </w:p>
    <w:p w:rsidR="00F4719C" w:rsidRDefault="00F4719C" w:rsidP="00F4719C">
      <w:pPr>
        <w:spacing w:before="120"/>
        <w:rPr>
          <w:b w:val="0"/>
        </w:rPr>
      </w:pPr>
      <w:r w:rsidRPr="00F4719C">
        <w:rPr>
          <w:b w:val="0"/>
        </w:rPr>
        <w:t xml:space="preserve">Пометка об отказе ознакомления с актом проверки: </w:t>
      </w:r>
    </w:p>
    <w:p w:rsidR="00F4719C" w:rsidRPr="00F4719C" w:rsidRDefault="00F4719C" w:rsidP="00F4719C">
      <w:pPr>
        <w:spacing w:before="120"/>
        <w:rPr>
          <w:b w:val="0"/>
        </w:rPr>
      </w:pPr>
    </w:p>
    <w:p w:rsidR="00F4719C" w:rsidRPr="00F4719C" w:rsidRDefault="00F4719C" w:rsidP="00F4719C">
      <w:pPr>
        <w:pBdr>
          <w:top w:val="single" w:sz="4" w:space="1" w:color="000000"/>
        </w:pBdr>
        <w:ind w:left="-45"/>
        <w:jc w:val="center"/>
        <w:rPr>
          <w:b w:val="0"/>
          <w:sz w:val="20"/>
        </w:rPr>
      </w:pPr>
      <w:r w:rsidRPr="00F4719C">
        <w:rPr>
          <w:b w:val="0"/>
          <w:sz w:val="20"/>
        </w:rPr>
        <w:t>(подпись уполномоченного должностного лица (лиц), проводившего проверку)</w:t>
      </w:r>
    </w:p>
    <w:p w:rsidR="000C74AD" w:rsidRDefault="000C74AD" w:rsidP="00E21ACD">
      <w:pPr>
        <w:pStyle w:val="ac"/>
        <w:ind w:left="5529"/>
        <w:jc w:val="right"/>
        <w:rPr>
          <w:sz w:val="26"/>
          <w:szCs w:val="26"/>
        </w:rPr>
      </w:pPr>
    </w:p>
    <w:p w:rsidR="000C74AD" w:rsidRDefault="000C74AD" w:rsidP="00E21ACD">
      <w:pPr>
        <w:pStyle w:val="ac"/>
        <w:ind w:left="5529"/>
        <w:jc w:val="right"/>
        <w:rPr>
          <w:sz w:val="26"/>
          <w:szCs w:val="26"/>
        </w:rPr>
        <w:sectPr w:rsidR="000C74AD" w:rsidSect="00F112C2">
          <w:pgSz w:w="11907" w:h="16840" w:code="9"/>
          <w:pgMar w:top="1134" w:right="567" w:bottom="1134" w:left="1701" w:header="720" w:footer="720" w:gutter="0"/>
          <w:cols w:space="720"/>
          <w:docGrid w:linePitch="355"/>
        </w:sectPr>
      </w:pPr>
    </w:p>
    <w:p w:rsidR="00E21ACD" w:rsidRPr="000C74AD" w:rsidRDefault="00E21ACD" w:rsidP="00E21ACD">
      <w:pPr>
        <w:pStyle w:val="ac"/>
        <w:ind w:left="5529"/>
        <w:jc w:val="right"/>
        <w:rPr>
          <w:sz w:val="24"/>
          <w:szCs w:val="24"/>
        </w:rPr>
      </w:pPr>
      <w:r w:rsidRPr="000C74AD">
        <w:rPr>
          <w:sz w:val="24"/>
          <w:szCs w:val="24"/>
        </w:rPr>
        <w:lastRenderedPageBreak/>
        <w:t xml:space="preserve">Приложение № </w:t>
      </w:r>
      <w:r w:rsidR="00E87FE5">
        <w:rPr>
          <w:sz w:val="24"/>
          <w:szCs w:val="24"/>
        </w:rPr>
        <w:t>10</w:t>
      </w:r>
    </w:p>
    <w:p w:rsidR="000C74AD" w:rsidRPr="000C74AD" w:rsidRDefault="00E21ACD" w:rsidP="00E21ACD">
      <w:pPr>
        <w:pStyle w:val="ac"/>
        <w:jc w:val="right"/>
        <w:rPr>
          <w:sz w:val="24"/>
          <w:szCs w:val="24"/>
        </w:rPr>
      </w:pPr>
      <w:r w:rsidRPr="000C74AD">
        <w:rPr>
          <w:sz w:val="24"/>
          <w:szCs w:val="24"/>
        </w:rPr>
        <w:t xml:space="preserve">к Административному регламенту </w:t>
      </w:r>
    </w:p>
    <w:p w:rsidR="00E21ACD" w:rsidRPr="000C74AD" w:rsidRDefault="00E21ACD" w:rsidP="00E21ACD">
      <w:pPr>
        <w:pStyle w:val="ac"/>
        <w:jc w:val="right"/>
        <w:rPr>
          <w:sz w:val="24"/>
          <w:szCs w:val="24"/>
        </w:rPr>
      </w:pPr>
      <w:r w:rsidRPr="000C74AD">
        <w:rPr>
          <w:sz w:val="24"/>
          <w:szCs w:val="24"/>
        </w:rPr>
        <w:t>Администрации города Обнинска</w:t>
      </w:r>
    </w:p>
    <w:p w:rsidR="00E21ACD" w:rsidRPr="000C74AD" w:rsidRDefault="00E21ACD" w:rsidP="00E21ACD">
      <w:pPr>
        <w:pStyle w:val="ac"/>
        <w:jc w:val="right"/>
        <w:rPr>
          <w:sz w:val="24"/>
          <w:szCs w:val="24"/>
        </w:rPr>
      </w:pPr>
      <w:r w:rsidRPr="000C74AD">
        <w:rPr>
          <w:sz w:val="24"/>
          <w:szCs w:val="24"/>
        </w:rPr>
        <w:t>по осуществлению</w:t>
      </w:r>
      <w:r w:rsidR="00DE622E">
        <w:rPr>
          <w:sz w:val="24"/>
          <w:szCs w:val="24"/>
        </w:rPr>
        <w:t xml:space="preserve"> </w:t>
      </w:r>
      <w:r w:rsidRPr="000C74AD">
        <w:rPr>
          <w:color w:val="000000"/>
          <w:sz w:val="24"/>
          <w:szCs w:val="24"/>
        </w:rPr>
        <w:t>муниципальной функции</w:t>
      </w:r>
    </w:p>
    <w:p w:rsidR="00E21ACD" w:rsidRPr="000C74AD" w:rsidRDefault="00E21ACD" w:rsidP="00E21ACD">
      <w:pPr>
        <w:pStyle w:val="ac"/>
        <w:jc w:val="right"/>
        <w:rPr>
          <w:sz w:val="24"/>
          <w:szCs w:val="24"/>
        </w:rPr>
      </w:pPr>
      <w:r w:rsidRPr="000C74AD">
        <w:rPr>
          <w:sz w:val="24"/>
          <w:szCs w:val="24"/>
        </w:rPr>
        <w:t xml:space="preserve">муниципального жилищного контроля на территории </w:t>
      </w:r>
    </w:p>
    <w:p w:rsidR="00E21ACD" w:rsidRPr="000C74AD" w:rsidRDefault="00E21ACD" w:rsidP="00E21ACD">
      <w:pPr>
        <w:pStyle w:val="ac"/>
        <w:jc w:val="right"/>
        <w:rPr>
          <w:sz w:val="24"/>
          <w:szCs w:val="24"/>
        </w:rPr>
      </w:pPr>
      <w:r w:rsidRPr="000C74AD">
        <w:rPr>
          <w:sz w:val="24"/>
          <w:szCs w:val="24"/>
        </w:rPr>
        <w:t xml:space="preserve">муниципального образования «Город Обнинск» </w:t>
      </w:r>
    </w:p>
    <w:p w:rsidR="000D6CD7" w:rsidRDefault="000D6CD7" w:rsidP="000D6CD7">
      <w:pPr>
        <w:tabs>
          <w:tab w:val="left" w:pos="3468"/>
        </w:tabs>
        <w:jc w:val="center"/>
        <w:rPr>
          <w:b w:val="0"/>
          <w:u w:val="single"/>
        </w:rPr>
      </w:pPr>
    </w:p>
    <w:p w:rsidR="00193DF8" w:rsidRPr="00193DF8" w:rsidRDefault="00193DF8" w:rsidP="00193DF8">
      <w:pPr>
        <w:jc w:val="center"/>
        <w:rPr>
          <w:szCs w:val="26"/>
        </w:rPr>
      </w:pPr>
      <w:r w:rsidRPr="00193DF8">
        <w:rPr>
          <w:szCs w:val="26"/>
        </w:rPr>
        <w:t>Администрация города Обнинска</w:t>
      </w:r>
    </w:p>
    <w:p w:rsidR="00193DF8" w:rsidRDefault="00193DF8" w:rsidP="00193DF8">
      <w:pPr>
        <w:pBdr>
          <w:top w:val="single" w:sz="4" w:space="1" w:color="000000"/>
        </w:pBdr>
        <w:jc w:val="center"/>
        <w:rPr>
          <w:b w:val="0"/>
          <w:sz w:val="20"/>
        </w:rPr>
      </w:pPr>
      <w:r>
        <w:rPr>
          <w:b w:val="0"/>
          <w:sz w:val="20"/>
        </w:rPr>
        <w:t xml:space="preserve">(наименование органа </w:t>
      </w:r>
      <w:r w:rsidRPr="00923388">
        <w:rPr>
          <w:b w:val="0"/>
          <w:sz w:val="20"/>
        </w:rPr>
        <w:t>муниципального жилищного  контроля)</w:t>
      </w:r>
    </w:p>
    <w:p w:rsidR="00193DF8" w:rsidRPr="00923388" w:rsidRDefault="00193DF8" w:rsidP="00193DF8">
      <w:pPr>
        <w:pBdr>
          <w:top w:val="single" w:sz="4" w:space="1" w:color="000000"/>
        </w:pBdr>
        <w:jc w:val="center"/>
        <w:rPr>
          <w:b w:val="0"/>
        </w:rPr>
      </w:pPr>
    </w:p>
    <w:p w:rsidR="000D6CD7" w:rsidRPr="000D6CD7" w:rsidRDefault="000D6CD7" w:rsidP="000D6CD7">
      <w:pPr>
        <w:tabs>
          <w:tab w:val="left" w:pos="5328"/>
        </w:tabs>
        <w:rPr>
          <w:b w:val="0"/>
        </w:rPr>
      </w:pPr>
      <w:r>
        <w:rPr>
          <w:b w:val="0"/>
        </w:rPr>
        <w:t>______</w:t>
      </w:r>
      <w:r w:rsidR="000C74AD">
        <w:rPr>
          <w:b w:val="0"/>
        </w:rPr>
        <w:t>____________</w:t>
      </w:r>
      <w:r>
        <w:rPr>
          <w:b w:val="0"/>
        </w:rPr>
        <w:t>__</w:t>
      </w:r>
      <w:r w:rsidRPr="000D6CD7">
        <w:rPr>
          <w:b w:val="0"/>
          <w:sz w:val="16"/>
          <w:szCs w:val="16"/>
        </w:rPr>
        <w:tab/>
      </w:r>
      <w:r w:rsidRPr="000D6CD7">
        <w:rPr>
          <w:b w:val="0"/>
          <w:szCs w:val="26"/>
        </w:rPr>
        <w:t>«___» __</w:t>
      </w:r>
      <w:r>
        <w:rPr>
          <w:b w:val="0"/>
          <w:szCs w:val="26"/>
        </w:rPr>
        <w:t>_________</w:t>
      </w:r>
      <w:r w:rsidRPr="000D6CD7">
        <w:rPr>
          <w:b w:val="0"/>
          <w:szCs w:val="26"/>
        </w:rPr>
        <w:t>___20___г.</w:t>
      </w:r>
    </w:p>
    <w:p w:rsidR="000D6CD7" w:rsidRPr="000D6CD7" w:rsidRDefault="000D6CD7" w:rsidP="000D6CD7">
      <w:pPr>
        <w:tabs>
          <w:tab w:val="left" w:pos="3468"/>
          <w:tab w:val="left" w:pos="6288"/>
        </w:tabs>
        <w:rPr>
          <w:b w:val="0"/>
        </w:rPr>
      </w:pPr>
      <w:r>
        <w:rPr>
          <w:b w:val="0"/>
          <w:sz w:val="16"/>
          <w:szCs w:val="16"/>
        </w:rPr>
        <w:t xml:space="preserve">(место </w:t>
      </w:r>
      <w:r w:rsidRPr="000D6CD7">
        <w:rPr>
          <w:b w:val="0"/>
          <w:sz w:val="16"/>
          <w:szCs w:val="16"/>
        </w:rPr>
        <w:t xml:space="preserve">составления предписания)                                          </w:t>
      </w:r>
      <w:r w:rsidRPr="000D6CD7">
        <w:rPr>
          <w:b w:val="0"/>
          <w:sz w:val="16"/>
          <w:szCs w:val="16"/>
        </w:rPr>
        <w:tab/>
        <w:t>(дата составления предписания)</w:t>
      </w:r>
    </w:p>
    <w:p w:rsidR="000D6CD7" w:rsidRDefault="000D6CD7" w:rsidP="000D6CD7">
      <w:pPr>
        <w:tabs>
          <w:tab w:val="left" w:pos="3468"/>
        </w:tabs>
      </w:pPr>
    </w:p>
    <w:p w:rsidR="000D6CD7" w:rsidRPr="000D6CD7" w:rsidRDefault="000D6CD7" w:rsidP="000D6CD7">
      <w:pPr>
        <w:tabs>
          <w:tab w:val="left" w:pos="3468"/>
        </w:tabs>
        <w:jc w:val="center"/>
      </w:pPr>
      <w:r w:rsidRPr="000D6CD7">
        <w:t>ПРЕДПИСАНИЕ № ______</w:t>
      </w:r>
    </w:p>
    <w:p w:rsidR="000D6CD7" w:rsidRDefault="000D6CD7" w:rsidP="000D6CD7">
      <w:pPr>
        <w:jc w:val="center"/>
        <w:rPr>
          <w:b w:val="0"/>
        </w:rPr>
      </w:pPr>
    </w:p>
    <w:tbl>
      <w:tblPr>
        <w:tblW w:w="10001" w:type="dxa"/>
        <w:tblLayout w:type="fixed"/>
        <w:tblCellMar>
          <w:left w:w="0" w:type="dxa"/>
          <w:right w:w="0" w:type="dxa"/>
        </w:tblCellMar>
        <w:tblLook w:val="0000" w:firstRow="0" w:lastRow="0" w:firstColumn="0" w:lastColumn="0" w:noHBand="0" w:noVBand="0"/>
      </w:tblPr>
      <w:tblGrid>
        <w:gridCol w:w="709"/>
        <w:gridCol w:w="2268"/>
        <w:gridCol w:w="1701"/>
        <w:gridCol w:w="17"/>
        <w:gridCol w:w="3101"/>
        <w:gridCol w:w="568"/>
        <w:gridCol w:w="708"/>
        <w:gridCol w:w="648"/>
        <w:gridCol w:w="40"/>
        <w:gridCol w:w="21"/>
        <w:gridCol w:w="20"/>
        <w:gridCol w:w="20"/>
        <w:gridCol w:w="20"/>
        <w:gridCol w:w="40"/>
        <w:gridCol w:w="40"/>
        <w:gridCol w:w="20"/>
        <w:gridCol w:w="20"/>
        <w:gridCol w:w="20"/>
        <w:gridCol w:w="20"/>
      </w:tblGrid>
      <w:tr w:rsidR="000D6CD7" w:rsidTr="000D6CD7">
        <w:trPr>
          <w:gridAfter w:val="2"/>
          <w:wAfter w:w="40" w:type="dxa"/>
        </w:trPr>
        <w:tc>
          <w:tcPr>
            <w:tcW w:w="9720" w:type="dxa"/>
            <w:gridSpan w:val="8"/>
            <w:tcBorders>
              <w:bottom w:val="single" w:sz="4" w:space="0" w:color="000000"/>
            </w:tcBorders>
            <w:shd w:val="clear" w:color="auto" w:fill="auto"/>
          </w:tcPr>
          <w:p w:rsidR="000D6CD7" w:rsidRDefault="000D6CD7" w:rsidP="000D6CD7">
            <w:pPr>
              <w:ind w:right="81"/>
              <w:jc w:val="both"/>
              <w:rPr>
                <w:b w:val="0"/>
                <w:sz w:val="20"/>
              </w:rPr>
            </w:pPr>
            <w:r w:rsidRPr="000D6CD7">
              <w:t>Выдано:</w:t>
            </w:r>
            <w:r>
              <w:rPr>
                <w:b w:val="0"/>
              </w:rPr>
              <w:t xml:space="preserve"> _______________________________________________________</w:t>
            </w:r>
            <w:r w:rsidRPr="000D6CD7">
              <w:rPr>
                <w:b w:val="0"/>
              </w:rPr>
              <w:t>__________</w:t>
            </w:r>
          </w:p>
          <w:p w:rsidR="00951A96" w:rsidRPr="000D6CD7" w:rsidRDefault="000D6CD7" w:rsidP="00951A96">
            <w:pPr>
              <w:ind w:right="81"/>
              <w:jc w:val="center"/>
              <w:rPr>
                <w:b w:val="0"/>
                <w:sz w:val="20"/>
              </w:rPr>
            </w:pPr>
            <w:r w:rsidRPr="000D6CD7">
              <w:rPr>
                <w:b w:val="0"/>
                <w:sz w:val="20"/>
              </w:rPr>
              <w:t>(сведения о лице, которому выдается Предписание (наименование юридического лица, индивидуального предпринимателя)</w:t>
            </w:r>
          </w:p>
        </w:tc>
        <w:tc>
          <w:tcPr>
            <w:tcW w:w="40" w:type="dxa"/>
            <w:shd w:val="clear" w:color="auto" w:fill="auto"/>
          </w:tcPr>
          <w:p w:rsidR="000D6CD7" w:rsidRDefault="000D6CD7" w:rsidP="000D6CD7">
            <w:pPr>
              <w:snapToGrid w:val="0"/>
            </w:pPr>
          </w:p>
        </w:tc>
        <w:tc>
          <w:tcPr>
            <w:tcW w:w="41" w:type="dxa"/>
            <w:gridSpan w:val="2"/>
            <w:shd w:val="clear" w:color="auto" w:fill="auto"/>
          </w:tcPr>
          <w:p w:rsidR="000D6CD7" w:rsidRDefault="000D6CD7" w:rsidP="000D6CD7">
            <w:pPr>
              <w:snapToGrid w:val="0"/>
            </w:pPr>
          </w:p>
        </w:tc>
        <w:tc>
          <w:tcPr>
            <w:tcW w:w="20" w:type="dxa"/>
            <w:shd w:val="clear" w:color="auto" w:fill="auto"/>
          </w:tcPr>
          <w:p w:rsidR="000D6CD7" w:rsidRDefault="000D6CD7" w:rsidP="000D6CD7">
            <w:pPr>
              <w:snapToGrid w:val="0"/>
            </w:pPr>
          </w:p>
        </w:tc>
        <w:tc>
          <w:tcPr>
            <w:tcW w:w="60" w:type="dxa"/>
            <w:gridSpan w:val="2"/>
            <w:shd w:val="clear" w:color="auto" w:fill="auto"/>
          </w:tcPr>
          <w:p w:rsidR="000D6CD7" w:rsidRDefault="000D6CD7" w:rsidP="000D6CD7">
            <w:pPr>
              <w:snapToGrid w:val="0"/>
            </w:pPr>
          </w:p>
        </w:tc>
        <w:tc>
          <w:tcPr>
            <w:tcW w:w="40" w:type="dxa"/>
            <w:shd w:val="clear" w:color="auto" w:fill="auto"/>
          </w:tcPr>
          <w:p w:rsidR="000D6CD7" w:rsidRDefault="000D6CD7" w:rsidP="000D6CD7">
            <w:pPr>
              <w:snapToGrid w:val="0"/>
            </w:pPr>
          </w:p>
        </w:tc>
        <w:tc>
          <w:tcPr>
            <w:tcW w:w="20" w:type="dxa"/>
            <w:shd w:val="clear" w:color="auto" w:fill="auto"/>
          </w:tcPr>
          <w:p w:rsidR="000D6CD7" w:rsidRDefault="000D6CD7" w:rsidP="000D6CD7">
            <w:pPr>
              <w:snapToGrid w:val="0"/>
            </w:pPr>
          </w:p>
        </w:tc>
        <w:tc>
          <w:tcPr>
            <w:tcW w:w="20" w:type="dxa"/>
            <w:shd w:val="clear" w:color="auto" w:fill="auto"/>
          </w:tcPr>
          <w:p w:rsidR="000D6CD7" w:rsidRDefault="000D6CD7" w:rsidP="000D6CD7">
            <w:pPr>
              <w:snapToGrid w:val="0"/>
            </w:pPr>
          </w:p>
        </w:tc>
      </w:tr>
      <w:tr w:rsidR="000D6CD7" w:rsidTr="000D6CD7">
        <w:tc>
          <w:tcPr>
            <w:tcW w:w="4695" w:type="dxa"/>
            <w:gridSpan w:val="4"/>
            <w:shd w:val="clear" w:color="auto" w:fill="auto"/>
          </w:tcPr>
          <w:p w:rsidR="000D6CD7" w:rsidRPr="00951A96" w:rsidRDefault="000D6CD7" w:rsidP="000D6CD7">
            <w:pPr>
              <w:ind w:right="81"/>
            </w:pPr>
            <w:r w:rsidRPr="00951A96">
              <w:t xml:space="preserve">По результатам проверки </w:t>
            </w:r>
          </w:p>
        </w:tc>
        <w:tc>
          <w:tcPr>
            <w:tcW w:w="5025" w:type="dxa"/>
            <w:gridSpan w:val="4"/>
            <w:tcBorders>
              <w:bottom w:val="single" w:sz="4" w:space="0" w:color="000000"/>
            </w:tcBorders>
            <w:shd w:val="clear" w:color="auto" w:fill="auto"/>
          </w:tcPr>
          <w:p w:rsidR="000D6CD7" w:rsidRPr="000D6CD7" w:rsidRDefault="000D6CD7" w:rsidP="00951A96">
            <w:pPr>
              <w:tabs>
                <w:tab w:val="left" w:pos="4130"/>
              </w:tabs>
              <w:ind w:right="81"/>
              <w:jc w:val="both"/>
              <w:rPr>
                <w:sz w:val="20"/>
              </w:rPr>
            </w:pPr>
            <w:r w:rsidRPr="000D6CD7">
              <w:rPr>
                <w:sz w:val="20"/>
              </w:rPr>
              <w:t>Акт проверки органом муниципального жилищного контроля юридического лица, индивидуального предпринимателя № _______ от ________</w:t>
            </w:r>
          </w:p>
          <w:p w:rsidR="000D6CD7" w:rsidRPr="000D6CD7" w:rsidRDefault="000D6CD7" w:rsidP="000D6CD7">
            <w:pPr>
              <w:tabs>
                <w:tab w:val="left" w:pos="4130"/>
              </w:tabs>
              <w:ind w:right="81"/>
              <w:rPr>
                <w:b w:val="0"/>
                <w:sz w:val="10"/>
                <w:szCs w:val="10"/>
                <w:u w:val="single"/>
              </w:rPr>
            </w:pPr>
          </w:p>
        </w:tc>
        <w:tc>
          <w:tcPr>
            <w:tcW w:w="40" w:type="dxa"/>
            <w:shd w:val="clear" w:color="auto" w:fill="auto"/>
          </w:tcPr>
          <w:p w:rsidR="000D6CD7" w:rsidRDefault="000D6CD7" w:rsidP="000D6CD7">
            <w:pPr>
              <w:snapToGrid w:val="0"/>
            </w:pPr>
          </w:p>
        </w:tc>
        <w:tc>
          <w:tcPr>
            <w:tcW w:w="21" w:type="dxa"/>
            <w:shd w:val="clear" w:color="auto" w:fill="auto"/>
          </w:tcPr>
          <w:p w:rsidR="000D6CD7" w:rsidRDefault="000D6CD7" w:rsidP="000D6CD7">
            <w:pPr>
              <w:snapToGrid w:val="0"/>
            </w:pPr>
          </w:p>
        </w:tc>
        <w:tc>
          <w:tcPr>
            <w:tcW w:w="60" w:type="dxa"/>
            <w:gridSpan w:val="3"/>
            <w:shd w:val="clear" w:color="auto" w:fill="auto"/>
          </w:tcPr>
          <w:p w:rsidR="000D6CD7" w:rsidRDefault="000D6CD7" w:rsidP="000D6CD7">
            <w:pPr>
              <w:snapToGrid w:val="0"/>
            </w:pPr>
          </w:p>
        </w:tc>
        <w:tc>
          <w:tcPr>
            <w:tcW w:w="40" w:type="dxa"/>
            <w:shd w:val="clear" w:color="auto" w:fill="auto"/>
          </w:tcPr>
          <w:p w:rsidR="000D6CD7" w:rsidRDefault="000D6CD7" w:rsidP="000D6CD7">
            <w:pPr>
              <w:snapToGrid w:val="0"/>
            </w:pPr>
          </w:p>
        </w:tc>
        <w:tc>
          <w:tcPr>
            <w:tcW w:w="60" w:type="dxa"/>
            <w:gridSpan w:val="2"/>
            <w:shd w:val="clear" w:color="auto" w:fill="auto"/>
          </w:tcPr>
          <w:p w:rsidR="000D6CD7" w:rsidRDefault="000D6CD7" w:rsidP="000D6CD7">
            <w:pPr>
              <w:snapToGrid w:val="0"/>
            </w:pPr>
          </w:p>
        </w:tc>
        <w:tc>
          <w:tcPr>
            <w:tcW w:w="40" w:type="dxa"/>
            <w:gridSpan w:val="2"/>
            <w:shd w:val="clear" w:color="auto" w:fill="auto"/>
          </w:tcPr>
          <w:p w:rsidR="000D6CD7" w:rsidRDefault="000D6CD7" w:rsidP="000D6CD7">
            <w:pPr>
              <w:snapToGrid w:val="0"/>
            </w:pPr>
          </w:p>
        </w:tc>
        <w:tc>
          <w:tcPr>
            <w:tcW w:w="20" w:type="dxa"/>
            <w:shd w:val="clear" w:color="auto" w:fill="auto"/>
          </w:tcPr>
          <w:p w:rsidR="000D6CD7" w:rsidRDefault="000D6CD7" w:rsidP="000D6CD7">
            <w:pPr>
              <w:snapToGrid w:val="0"/>
            </w:pPr>
          </w:p>
        </w:tc>
      </w:tr>
      <w:tr w:rsidR="000D6CD7" w:rsidTr="000D6CD7">
        <w:trPr>
          <w:cantSplit/>
        </w:trPr>
        <w:tc>
          <w:tcPr>
            <w:tcW w:w="2977" w:type="dxa"/>
            <w:gridSpan w:val="2"/>
            <w:shd w:val="clear" w:color="auto" w:fill="auto"/>
          </w:tcPr>
          <w:p w:rsidR="000D6CD7" w:rsidRPr="00951A96" w:rsidRDefault="000D6CD7" w:rsidP="000D6CD7">
            <w:pPr>
              <w:ind w:right="81"/>
            </w:pPr>
            <w:r w:rsidRPr="00951A96">
              <w:t xml:space="preserve">По адресу: </w:t>
            </w:r>
          </w:p>
        </w:tc>
        <w:tc>
          <w:tcPr>
            <w:tcW w:w="1718" w:type="dxa"/>
            <w:gridSpan w:val="2"/>
            <w:tcBorders>
              <w:bottom w:val="single" w:sz="4" w:space="0" w:color="000000"/>
            </w:tcBorders>
            <w:shd w:val="clear" w:color="auto" w:fill="auto"/>
          </w:tcPr>
          <w:p w:rsidR="000D6CD7" w:rsidRPr="00951A96" w:rsidRDefault="000D6CD7" w:rsidP="000D6CD7">
            <w:pPr>
              <w:snapToGrid w:val="0"/>
              <w:ind w:right="81"/>
            </w:pPr>
          </w:p>
        </w:tc>
        <w:tc>
          <w:tcPr>
            <w:tcW w:w="3101" w:type="dxa"/>
            <w:tcBorders>
              <w:bottom w:val="single" w:sz="4" w:space="0" w:color="000000"/>
            </w:tcBorders>
            <w:shd w:val="clear" w:color="auto" w:fill="auto"/>
          </w:tcPr>
          <w:p w:rsidR="000D6CD7" w:rsidRPr="00951A96" w:rsidRDefault="000D6CD7" w:rsidP="00951A96">
            <w:pPr>
              <w:ind w:right="81"/>
            </w:pPr>
            <w:r w:rsidRPr="00951A96">
              <w:t xml:space="preserve">ул. </w:t>
            </w:r>
          </w:p>
        </w:tc>
        <w:tc>
          <w:tcPr>
            <w:tcW w:w="1276" w:type="dxa"/>
            <w:gridSpan w:val="2"/>
            <w:tcBorders>
              <w:bottom w:val="single" w:sz="4" w:space="0" w:color="000000"/>
            </w:tcBorders>
            <w:shd w:val="clear" w:color="auto" w:fill="auto"/>
          </w:tcPr>
          <w:p w:rsidR="000D6CD7" w:rsidRPr="00951A96" w:rsidRDefault="00951A96" w:rsidP="000D6CD7">
            <w:pPr>
              <w:ind w:right="81"/>
            </w:pPr>
            <w:r w:rsidRPr="00951A96">
              <w:t xml:space="preserve">д. </w:t>
            </w:r>
          </w:p>
        </w:tc>
        <w:tc>
          <w:tcPr>
            <w:tcW w:w="648" w:type="dxa"/>
            <w:tcBorders>
              <w:bottom w:val="single" w:sz="4" w:space="0" w:color="000000"/>
            </w:tcBorders>
            <w:shd w:val="clear" w:color="auto" w:fill="auto"/>
          </w:tcPr>
          <w:p w:rsidR="000D6CD7" w:rsidRPr="00951A96" w:rsidRDefault="000D6CD7" w:rsidP="000D6CD7">
            <w:pPr>
              <w:ind w:right="81"/>
            </w:pPr>
            <w:r w:rsidRPr="00951A96">
              <w:t xml:space="preserve">кв. </w:t>
            </w:r>
          </w:p>
        </w:tc>
        <w:tc>
          <w:tcPr>
            <w:tcW w:w="61" w:type="dxa"/>
            <w:gridSpan w:val="2"/>
            <w:shd w:val="clear" w:color="auto" w:fill="auto"/>
          </w:tcPr>
          <w:p w:rsidR="000D6CD7" w:rsidRDefault="000D6CD7" w:rsidP="000D6CD7">
            <w:pPr>
              <w:snapToGrid w:val="0"/>
            </w:pPr>
          </w:p>
        </w:tc>
        <w:tc>
          <w:tcPr>
            <w:tcW w:w="20" w:type="dxa"/>
            <w:shd w:val="clear" w:color="auto" w:fill="auto"/>
          </w:tcPr>
          <w:p w:rsidR="000D6CD7" w:rsidRDefault="000D6CD7" w:rsidP="000D6CD7">
            <w:pPr>
              <w:snapToGrid w:val="0"/>
            </w:pPr>
          </w:p>
        </w:tc>
        <w:tc>
          <w:tcPr>
            <w:tcW w:w="40" w:type="dxa"/>
            <w:gridSpan w:val="2"/>
            <w:shd w:val="clear" w:color="auto" w:fill="auto"/>
          </w:tcPr>
          <w:p w:rsidR="000D6CD7" w:rsidRDefault="000D6CD7" w:rsidP="000D6CD7">
            <w:pPr>
              <w:snapToGrid w:val="0"/>
            </w:pPr>
          </w:p>
        </w:tc>
        <w:tc>
          <w:tcPr>
            <w:tcW w:w="40" w:type="dxa"/>
            <w:shd w:val="clear" w:color="auto" w:fill="auto"/>
          </w:tcPr>
          <w:p w:rsidR="000D6CD7" w:rsidRDefault="000D6CD7" w:rsidP="000D6CD7">
            <w:pPr>
              <w:snapToGrid w:val="0"/>
            </w:pPr>
          </w:p>
        </w:tc>
        <w:tc>
          <w:tcPr>
            <w:tcW w:w="60" w:type="dxa"/>
            <w:gridSpan w:val="2"/>
            <w:shd w:val="clear" w:color="auto" w:fill="auto"/>
          </w:tcPr>
          <w:p w:rsidR="000D6CD7" w:rsidRDefault="000D6CD7" w:rsidP="000D6CD7">
            <w:pPr>
              <w:snapToGrid w:val="0"/>
            </w:pPr>
          </w:p>
        </w:tc>
        <w:tc>
          <w:tcPr>
            <w:tcW w:w="40" w:type="dxa"/>
            <w:gridSpan w:val="2"/>
            <w:shd w:val="clear" w:color="auto" w:fill="auto"/>
          </w:tcPr>
          <w:p w:rsidR="000D6CD7" w:rsidRDefault="000D6CD7" w:rsidP="000D6CD7">
            <w:pPr>
              <w:snapToGrid w:val="0"/>
            </w:pPr>
          </w:p>
        </w:tc>
        <w:tc>
          <w:tcPr>
            <w:tcW w:w="20" w:type="dxa"/>
            <w:shd w:val="clear" w:color="auto" w:fill="auto"/>
          </w:tcPr>
          <w:p w:rsidR="000D6CD7" w:rsidRDefault="000D6CD7" w:rsidP="000D6CD7">
            <w:pPr>
              <w:snapToGrid w:val="0"/>
            </w:pPr>
          </w:p>
        </w:tc>
      </w:tr>
      <w:tr w:rsidR="000D6CD7" w:rsidTr="000D6CD7">
        <w:tc>
          <w:tcPr>
            <w:tcW w:w="4695" w:type="dxa"/>
            <w:gridSpan w:val="4"/>
            <w:tcBorders>
              <w:bottom w:val="single" w:sz="4" w:space="0" w:color="000000"/>
            </w:tcBorders>
            <w:shd w:val="clear" w:color="auto" w:fill="auto"/>
          </w:tcPr>
          <w:p w:rsidR="00951A96" w:rsidRDefault="000D6CD7" w:rsidP="000D6CD7">
            <w:r w:rsidRPr="00951A96">
              <w:t>Способ управления:</w:t>
            </w:r>
          </w:p>
        </w:tc>
        <w:tc>
          <w:tcPr>
            <w:tcW w:w="5025" w:type="dxa"/>
            <w:gridSpan w:val="4"/>
            <w:tcBorders>
              <w:bottom w:val="single" w:sz="4" w:space="0" w:color="000000"/>
            </w:tcBorders>
            <w:shd w:val="clear" w:color="auto" w:fill="auto"/>
          </w:tcPr>
          <w:p w:rsidR="000D6CD7" w:rsidRPr="00FA1FD0" w:rsidRDefault="000D6CD7" w:rsidP="000D6CD7">
            <w:pPr>
              <w:pStyle w:val="ac"/>
              <w:jc w:val="both"/>
            </w:pPr>
          </w:p>
        </w:tc>
        <w:tc>
          <w:tcPr>
            <w:tcW w:w="61" w:type="dxa"/>
            <w:gridSpan w:val="2"/>
            <w:shd w:val="clear" w:color="auto" w:fill="auto"/>
          </w:tcPr>
          <w:p w:rsidR="000D6CD7" w:rsidRDefault="000D6CD7" w:rsidP="000D6CD7">
            <w:pPr>
              <w:snapToGrid w:val="0"/>
            </w:pPr>
          </w:p>
        </w:tc>
        <w:tc>
          <w:tcPr>
            <w:tcW w:w="20" w:type="dxa"/>
            <w:shd w:val="clear" w:color="auto" w:fill="auto"/>
          </w:tcPr>
          <w:p w:rsidR="000D6CD7" w:rsidRDefault="000D6CD7" w:rsidP="000D6CD7">
            <w:pPr>
              <w:snapToGrid w:val="0"/>
            </w:pPr>
          </w:p>
        </w:tc>
        <w:tc>
          <w:tcPr>
            <w:tcW w:w="40" w:type="dxa"/>
            <w:gridSpan w:val="2"/>
            <w:shd w:val="clear" w:color="auto" w:fill="auto"/>
          </w:tcPr>
          <w:p w:rsidR="000D6CD7" w:rsidRDefault="000D6CD7" w:rsidP="000D6CD7">
            <w:pPr>
              <w:snapToGrid w:val="0"/>
            </w:pPr>
          </w:p>
        </w:tc>
        <w:tc>
          <w:tcPr>
            <w:tcW w:w="40" w:type="dxa"/>
            <w:shd w:val="clear" w:color="auto" w:fill="auto"/>
          </w:tcPr>
          <w:p w:rsidR="000D6CD7" w:rsidRDefault="000D6CD7" w:rsidP="000D6CD7">
            <w:pPr>
              <w:snapToGrid w:val="0"/>
            </w:pPr>
          </w:p>
        </w:tc>
        <w:tc>
          <w:tcPr>
            <w:tcW w:w="60" w:type="dxa"/>
            <w:gridSpan w:val="2"/>
            <w:shd w:val="clear" w:color="auto" w:fill="auto"/>
          </w:tcPr>
          <w:p w:rsidR="000D6CD7" w:rsidRDefault="000D6CD7" w:rsidP="000D6CD7">
            <w:pPr>
              <w:snapToGrid w:val="0"/>
            </w:pPr>
          </w:p>
        </w:tc>
        <w:tc>
          <w:tcPr>
            <w:tcW w:w="40" w:type="dxa"/>
            <w:gridSpan w:val="2"/>
            <w:shd w:val="clear" w:color="auto" w:fill="auto"/>
          </w:tcPr>
          <w:p w:rsidR="000D6CD7" w:rsidRDefault="000D6CD7" w:rsidP="000D6CD7">
            <w:pPr>
              <w:snapToGrid w:val="0"/>
            </w:pPr>
          </w:p>
        </w:tc>
        <w:tc>
          <w:tcPr>
            <w:tcW w:w="20" w:type="dxa"/>
            <w:shd w:val="clear" w:color="auto" w:fill="auto"/>
          </w:tcPr>
          <w:p w:rsidR="000D6CD7" w:rsidRDefault="000D6CD7" w:rsidP="000D6CD7">
            <w:pPr>
              <w:snapToGrid w:val="0"/>
            </w:pPr>
          </w:p>
        </w:tc>
      </w:tr>
      <w:tr w:rsidR="000D6CD7" w:rsidTr="00951A96">
        <w:tblPrEx>
          <w:tblCellMar>
            <w:left w:w="108" w:type="dxa"/>
            <w:right w:w="108" w:type="dxa"/>
          </w:tblCellMar>
        </w:tblPrEx>
        <w:trPr>
          <w:gridAfter w:val="9"/>
          <w:wAfter w:w="220" w:type="dxa"/>
          <w:trHeight w:val="747"/>
        </w:trPr>
        <w:tc>
          <w:tcPr>
            <w:tcW w:w="709" w:type="dxa"/>
            <w:tcBorders>
              <w:top w:val="single" w:sz="4" w:space="0" w:color="000000"/>
              <w:left w:val="single" w:sz="4" w:space="0" w:color="000000"/>
              <w:bottom w:val="single" w:sz="4" w:space="0" w:color="000000"/>
            </w:tcBorders>
            <w:shd w:val="clear" w:color="auto" w:fill="auto"/>
          </w:tcPr>
          <w:p w:rsidR="000D6CD7" w:rsidRPr="00193DF8" w:rsidRDefault="000D6CD7" w:rsidP="000D6CD7">
            <w:pPr>
              <w:jc w:val="center"/>
              <w:rPr>
                <w:b w:val="0"/>
                <w:sz w:val="20"/>
              </w:rPr>
            </w:pPr>
            <w:r w:rsidRPr="00193DF8">
              <w:rPr>
                <w:b w:val="0"/>
                <w:sz w:val="20"/>
              </w:rPr>
              <w:t>№</w:t>
            </w:r>
          </w:p>
          <w:p w:rsidR="000D6CD7" w:rsidRPr="00193DF8" w:rsidRDefault="000D6CD7" w:rsidP="000D6CD7">
            <w:pPr>
              <w:jc w:val="center"/>
              <w:rPr>
                <w:sz w:val="20"/>
              </w:rPr>
            </w:pPr>
            <w:r w:rsidRPr="00193DF8">
              <w:rPr>
                <w:b w:val="0"/>
                <w:sz w:val="20"/>
              </w:rPr>
              <w:t>п/п</w:t>
            </w:r>
          </w:p>
        </w:tc>
        <w:tc>
          <w:tcPr>
            <w:tcW w:w="3969" w:type="dxa"/>
            <w:gridSpan w:val="2"/>
            <w:tcBorders>
              <w:top w:val="single" w:sz="4" w:space="0" w:color="000000"/>
              <w:left w:val="single" w:sz="4" w:space="0" w:color="000000"/>
              <w:bottom w:val="single" w:sz="4" w:space="0" w:color="000000"/>
            </w:tcBorders>
            <w:shd w:val="clear" w:color="auto" w:fill="auto"/>
          </w:tcPr>
          <w:p w:rsidR="000D6CD7" w:rsidRPr="00193DF8" w:rsidRDefault="000D6CD7" w:rsidP="000D6CD7">
            <w:pPr>
              <w:pStyle w:val="a1"/>
              <w:jc w:val="center"/>
              <w:rPr>
                <w:b/>
                <w:sz w:val="20"/>
                <w:szCs w:val="20"/>
              </w:rPr>
            </w:pPr>
            <w:r w:rsidRPr="00193DF8">
              <w:rPr>
                <w:sz w:val="20"/>
                <w:szCs w:val="20"/>
              </w:rPr>
              <w:t>Установленные нарушения</w:t>
            </w:r>
          </w:p>
          <w:p w:rsidR="000D6CD7" w:rsidRPr="00193DF8" w:rsidRDefault="000D6CD7" w:rsidP="000D6CD7">
            <w:pPr>
              <w:jc w:val="center"/>
              <w:rPr>
                <w:b w:val="0"/>
                <w:sz w:val="20"/>
              </w:rPr>
            </w:pPr>
            <w:r w:rsidRPr="00193DF8">
              <w:rPr>
                <w:b w:val="0"/>
                <w:sz w:val="20"/>
              </w:rPr>
              <w:t>(описание нарушений и их местоположения)</w:t>
            </w:r>
          </w:p>
        </w:tc>
        <w:tc>
          <w:tcPr>
            <w:tcW w:w="3686" w:type="dxa"/>
            <w:gridSpan w:val="3"/>
            <w:tcBorders>
              <w:top w:val="single" w:sz="4" w:space="0" w:color="000000"/>
              <w:left w:val="single" w:sz="4" w:space="0" w:color="000000"/>
              <w:bottom w:val="single" w:sz="4" w:space="0" w:color="000000"/>
            </w:tcBorders>
            <w:shd w:val="clear" w:color="auto" w:fill="auto"/>
          </w:tcPr>
          <w:p w:rsidR="000D6CD7" w:rsidRPr="00193DF8" w:rsidRDefault="000D6CD7" w:rsidP="000D6CD7">
            <w:pPr>
              <w:jc w:val="center"/>
              <w:rPr>
                <w:b w:val="0"/>
                <w:sz w:val="20"/>
              </w:rPr>
            </w:pPr>
            <w:r w:rsidRPr="00193DF8">
              <w:rPr>
                <w:b w:val="0"/>
                <w:sz w:val="20"/>
              </w:rPr>
              <w:t>Нормы закон</w:t>
            </w:r>
            <w:r w:rsidR="00B21CAF">
              <w:rPr>
                <w:b w:val="0"/>
                <w:sz w:val="20"/>
              </w:rPr>
              <w:t>одательства, предусматривающие Обязательные требования,</w:t>
            </w:r>
            <w:r w:rsidRPr="00193DF8">
              <w:rPr>
                <w:b w:val="0"/>
                <w:sz w:val="20"/>
              </w:rPr>
              <w:t xml:space="preserve"> мероприятия (работы), подлежащие исполнению в целях устранения причин и последствий допущенных нарушений</w:t>
            </w:r>
          </w:p>
        </w:tc>
        <w:tc>
          <w:tcPr>
            <w:tcW w:w="1417" w:type="dxa"/>
            <w:gridSpan w:val="4"/>
            <w:tcBorders>
              <w:top w:val="single" w:sz="4" w:space="0" w:color="000000"/>
              <w:left w:val="single" w:sz="4" w:space="0" w:color="000000"/>
              <w:bottom w:val="single" w:sz="4" w:space="0" w:color="000000"/>
              <w:right w:val="single" w:sz="4" w:space="0" w:color="000000"/>
            </w:tcBorders>
            <w:shd w:val="clear" w:color="auto" w:fill="auto"/>
          </w:tcPr>
          <w:p w:rsidR="000D6CD7" w:rsidRPr="00193DF8" w:rsidRDefault="000D6CD7" w:rsidP="000D6CD7">
            <w:pPr>
              <w:jc w:val="center"/>
              <w:rPr>
                <w:b w:val="0"/>
                <w:sz w:val="20"/>
              </w:rPr>
            </w:pPr>
            <w:r w:rsidRPr="00193DF8">
              <w:rPr>
                <w:b w:val="0"/>
                <w:sz w:val="20"/>
              </w:rPr>
              <w:t>Сроки исполнения мероприятий</w:t>
            </w:r>
          </w:p>
        </w:tc>
      </w:tr>
      <w:tr w:rsidR="00951A96" w:rsidTr="00951A96">
        <w:tblPrEx>
          <w:tblCellMar>
            <w:left w:w="108" w:type="dxa"/>
            <w:right w:w="108" w:type="dxa"/>
          </w:tblCellMar>
        </w:tblPrEx>
        <w:trPr>
          <w:gridAfter w:val="9"/>
          <w:wAfter w:w="220" w:type="dxa"/>
          <w:trHeight w:val="477"/>
        </w:trPr>
        <w:tc>
          <w:tcPr>
            <w:tcW w:w="709" w:type="dxa"/>
            <w:tcBorders>
              <w:top w:val="single" w:sz="4" w:space="0" w:color="000000"/>
              <w:left w:val="single" w:sz="4" w:space="0" w:color="000000"/>
              <w:bottom w:val="single" w:sz="4" w:space="0" w:color="000000"/>
            </w:tcBorders>
            <w:shd w:val="clear" w:color="auto" w:fill="auto"/>
          </w:tcPr>
          <w:p w:rsidR="00951A96" w:rsidRDefault="00951A96" w:rsidP="00D1260C">
            <w:pPr>
              <w:jc w:val="center"/>
            </w:pPr>
            <w:r>
              <w:t>1.</w:t>
            </w:r>
          </w:p>
        </w:tc>
        <w:tc>
          <w:tcPr>
            <w:tcW w:w="3969" w:type="dxa"/>
            <w:gridSpan w:val="2"/>
            <w:tcBorders>
              <w:top w:val="single" w:sz="4" w:space="0" w:color="000000"/>
              <w:left w:val="single" w:sz="4" w:space="0" w:color="000000"/>
              <w:bottom w:val="single" w:sz="4" w:space="0" w:color="000000"/>
            </w:tcBorders>
            <w:shd w:val="clear" w:color="auto" w:fill="auto"/>
          </w:tcPr>
          <w:p w:rsidR="00951A96" w:rsidRPr="00772CFF" w:rsidRDefault="00951A96" w:rsidP="00D1260C">
            <w:pPr>
              <w:autoSpaceDE w:val="0"/>
              <w:autoSpaceDN w:val="0"/>
              <w:adjustRightInd w:val="0"/>
              <w:ind w:firstLine="709"/>
              <w:jc w:val="both"/>
              <w:rPr>
                <w:szCs w:val="26"/>
              </w:rPr>
            </w:pPr>
          </w:p>
        </w:tc>
        <w:tc>
          <w:tcPr>
            <w:tcW w:w="3686" w:type="dxa"/>
            <w:gridSpan w:val="3"/>
            <w:tcBorders>
              <w:top w:val="single" w:sz="4" w:space="0" w:color="000000"/>
              <w:left w:val="single" w:sz="4" w:space="0" w:color="000000"/>
              <w:bottom w:val="single" w:sz="4" w:space="0" w:color="000000"/>
            </w:tcBorders>
            <w:shd w:val="clear" w:color="auto" w:fill="auto"/>
          </w:tcPr>
          <w:p w:rsidR="00951A96" w:rsidRPr="00B45A61" w:rsidRDefault="00951A96" w:rsidP="00D1260C">
            <w:pPr>
              <w:pStyle w:val="ac"/>
              <w:jc w:val="both"/>
              <w:rPr>
                <w:szCs w:val="24"/>
              </w:rPr>
            </w:pPr>
          </w:p>
        </w:tc>
        <w:tc>
          <w:tcPr>
            <w:tcW w:w="1417" w:type="dxa"/>
            <w:gridSpan w:val="4"/>
            <w:tcBorders>
              <w:top w:val="single" w:sz="4" w:space="0" w:color="000000"/>
              <w:left w:val="single" w:sz="4" w:space="0" w:color="000000"/>
              <w:bottom w:val="single" w:sz="4" w:space="0" w:color="000000"/>
              <w:right w:val="single" w:sz="4" w:space="0" w:color="000000"/>
            </w:tcBorders>
            <w:shd w:val="clear" w:color="auto" w:fill="auto"/>
          </w:tcPr>
          <w:p w:rsidR="00951A96" w:rsidRDefault="00951A96" w:rsidP="00D1260C">
            <w:pPr>
              <w:snapToGrid w:val="0"/>
              <w:rPr>
                <w:b w:val="0"/>
              </w:rPr>
            </w:pPr>
          </w:p>
        </w:tc>
      </w:tr>
      <w:tr w:rsidR="00951A96" w:rsidTr="00951A96">
        <w:tblPrEx>
          <w:tblCellMar>
            <w:left w:w="108" w:type="dxa"/>
            <w:right w:w="108" w:type="dxa"/>
          </w:tblCellMar>
        </w:tblPrEx>
        <w:trPr>
          <w:gridAfter w:val="9"/>
          <w:wAfter w:w="220" w:type="dxa"/>
          <w:trHeight w:val="477"/>
        </w:trPr>
        <w:tc>
          <w:tcPr>
            <w:tcW w:w="709" w:type="dxa"/>
            <w:tcBorders>
              <w:top w:val="single" w:sz="4" w:space="0" w:color="000000"/>
              <w:left w:val="single" w:sz="4" w:space="0" w:color="000000"/>
              <w:bottom w:val="single" w:sz="4" w:space="0" w:color="000000"/>
            </w:tcBorders>
            <w:shd w:val="clear" w:color="auto" w:fill="auto"/>
          </w:tcPr>
          <w:p w:rsidR="00951A96" w:rsidRDefault="00951A96" w:rsidP="00D1260C">
            <w:pPr>
              <w:jc w:val="center"/>
            </w:pPr>
            <w:r>
              <w:t>2.</w:t>
            </w:r>
          </w:p>
        </w:tc>
        <w:tc>
          <w:tcPr>
            <w:tcW w:w="3969" w:type="dxa"/>
            <w:gridSpan w:val="2"/>
            <w:tcBorders>
              <w:top w:val="single" w:sz="4" w:space="0" w:color="000000"/>
              <w:left w:val="single" w:sz="4" w:space="0" w:color="000000"/>
              <w:bottom w:val="single" w:sz="4" w:space="0" w:color="000000"/>
            </w:tcBorders>
            <w:shd w:val="clear" w:color="auto" w:fill="auto"/>
          </w:tcPr>
          <w:p w:rsidR="00951A96" w:rsidRPr="00772CFF" w:rsidRDefault="00951A96" w:rsidP="00D1260C">
            <w:pPr>
              <w:autoSpaceDE w:val="0"/>
              <w:autoSpaceDN w:val="0"/>
              <w:adjustRightInd w:val="0"/>
              <w:ind w:firstLine="709"/>
              <w:jc w:val="both"/>
              <w:rPr>
                <w:szCs w:val="26"/>
              </w:rPr>
            </w:pPr>
          </w:p>
        </w:tc>
        <w:tc>
          <w:tcPr>
            <w:tcW w:w="3686" w:type="dxa"/>
            <w:gridSpan w:val="3"/>
            <w:tcBorders>
              <w:top w:val="single" w:sz="4" w:space="0" w:color="000000"/>
              <w:left w:val="single" w:sz="4" w:space="0" w:color="000000"/>
              <w:bottom w:val="single" w:sz="4" w:space="0" w:color="000000"/>
            </w:tcBorders>
            <w:shd w:val="clear" w:color="auto" w:fill="auto"/>
          </w:tcPr>
          <w:p w:rsidR="00951A96" w:rsidRPr="00B45A61" w:rsidRDefault="00951A96" w:rsidP="00D1260C">
            <w:pPr>
              <w:pStyle w:val="ac"/>
              <w:jc w:val="both"/>
              <w:rPr>
                <w:szCs w:val="24"/>
              </w:rPr>
            </w:pPr>
          </w:p>
        </w:tc>
        <w:tc>
          <w:tcPr>
            <w:tcW w:w="1417" w:type="dxa"/>
            <w:gridSpan w:val="4"/>
            <w:tcBorders>
              <w:top w:val="single" w:sz="4" w:space="0" w:color="000000"/>
              <w:left w:val="single" w:sz="4" w:space="0" w:color="000000"/>
              <w:bottom w:val="single" w:sz="4" w:space="0" w:color="000000"/>
              <w:right w:val="single" w:sz="4" w:space="0" w:color="000000"/>
            </w:tcBorders>
            <w:shd w:val="clear" w:color="auto" w:fill="auto"/>
          </w:tcPr>
          <w:p w:rsidR="00951A96" w:rsidRDefault="00951A96" w:rsidP="00D1260C">
            <w:pPr>
              <w:snapToGrid w:val="0"/>
              <w:rPr>
                <w:b w:val="0"/>
              </w:rPr>
            </w:pPr>
          </w:p>
        </w:tc>
      </w:tr>
      <w:tr w:rsidR="00951A96" w:rsidTr="00951A96">
        <w:tblPrEx>
          <w:tblCellMar>
            <w:left w:w="108" w:type="dxa"/>
            <w:right w:w="108" w:type="dxa"/>
          </w:tblCellMar>
        </w:tblPrEx>
        <w:trPr>
          <w:gridAfter w:val="9"/>
          <w:wAfter w:w="220" w:type="dxa"/>
          <w:trHeight w:val="477"/>
        </w:trPr>
        <w:tc>
          <w:tcPr>
            <w:tcW w:w="709" w:type="dxa"/>
            <w:tcBorders>
              <w:top w:val="single" w:sz="4" w:space="0" w:color="000000"/>
              <w:left w:val="single" w:sz="4" w:space="0" w:color="000000"/>
              <w:bottom w:val="single" w:sz="4" w:space="0" w:color="000000"/>
            </w:tcBorders>
            <w:shd w:val="clear" w:color="auto" w:fill="auto"/>
          </w:tcPr>
          <w:p w:rsidR="00951A96" w:rsidRDefault="00951A96" w:rsidP="00D1260C">
            <w:pPr>
              <w:jc w:val="center"/>
            </w:pPr>
            <w:r>
              <w:t>3.</w:t>
            </w:r>
          </w:p>
        </w:tc>
        <w:tc>
          <w:tcPr>
            <w:tcW w:w="3969" w:type="dxa"/>
            <w:gridSpan w:val="2"/>
            <w:tcBorders>
              <w:top w:val="single" w:sz="4" w:space="0" w:color="000000"/>
              <w:left w:val="single" w:sz="4" w:space="0" w:color="000000"/>
              <w:bottom w:val="single" w:sz="4" w:space="0" w:color="000000"/>
            </w:tcBorders>
            <w:shd w:val="clear" w:color="auto" w:fill="auto"/>
          </w:tcPr>
          <w:p w:rsidR="00951A96" w:rsidRPr="00772CFF" w:rsidRDefault="00951A96" w:rsidP="00D1260C">
            <w:pPr>
              <w:autoSpaceDE w:val="0"/>
              <w:autoSpaceDN w:val="0"/>
              <w:adjustRightInd w:val="0"/>
              <w:ind w:firstLine="709"/>
              <w:jc w:val="both"/>
              <w:rPr>
                <w:szCs w:val="26"/>
              </w:rPr>
            </w:pPr>
          </w:p>
        </w:tc>
        <w:tc>
          <w:tcPr>
            <w:tcW w:w="3686" w:type="dxa"/>
            <w:gridSpan w:val="3"/>
            <w:tcBorders>
              <w:top w:val="single" w:sz="4" w:space="0" w:color="000000"/>
              <w:left w:val="single" w:sz="4" w:space="0" w:color="000000"/>
              <w:bottom w:val="single" w:sz="4" w:space="0" w:color="000000"/>
            </w:tcBorders>
            <w:shd w:val="clear" w:color="auto" w:fill="auto"/>
          </w:tcPr>
          <w:p w:rsidR="00951A96" w:rsidRPr="00B45A61" w:rsidRDefault="00951A96" w:rsidP="00D1260C">
            <w:pPr>
              <w:pStyle w:val="ac"/>
              <w:jc w:val="both"/>
              <w:rPr>
                <w:szCs w:val="24"/>
              </w:rPr>
            </w:pPr>
          </w:p>
        </w:tc>
        <w:tc>
          <w:tcPr>
            <w:tcW w:w="1417" w:type="dxa"/>
            <w:gridSpan w:val="4"/>
            <w:tcBorders>
              <w:top w:val="single" w:sz="4" w:space="0" w:color="000000"/>
              <w:left w:val="single" w:sz="4" w:space="0" w:color="000000"/>
              <w:bottom w:val="single" w:sz="4" w:space="0" w:color="000000"/>
              <w:right w:val="single" w:sz="4" w:space="0" w:color="000000"/>
            </w:tcBorders>
            <w:shd w:val="clear" w:color="auto" w:fill="auto"/>
          </w:tcPr>
          <w:p w:rsidR="00951A96" w:rsidRDefault="00951A96" w:rsidP="00D1260C">
            <w:pPr>
              <w:snapToGrid w:val="0"/>
              <w:rPr>
                <w:b w:val="0"/>
              </w:rPr>
            </w:pPr>
          </w:p>
        </w:tc>
      </w:tr>
      <w:tr w:rsidR="00951A96" w:rsidTr="00951A96">
        <w:tblPrEx>
          <w:tblCellMar>
            <w:left w:w="108" w:type="dxa"/>
            <w:right w:w="108" w:type="dxa"/>
          </w:tblCellMar>
        </w:tblPrEx>
        <w:trPr>
          <w:gridAfter w:val="9"/>
          <w:wAfter w:w="220" w:type="dxa"/>
          <w:trHeight w:val="477"/>
        </w:trPr>
        <w:tc>
          <w:tcPr>
            <w:tcW w:w="709" w:type="dxa"/>
            <w:tcBorders>
              <w:top w:val="single" w:sz="4" w:space="0" w:color="000000"/>
              <w:left w:val="single" w:sz="4" w:space="0" w:color="000000"/>
              <w:bottom w:val="single" w:sz="4" w:space="0" w:color="000000"/>
            </w:tcBorders>
            <w:shd w:val="clear" w:color="auto" w:fill="auto"/>
          </w:tcPr>
          <w:p w:rsidR="00951A96" w:rsidRDefault="00951A96" w:rsidP="00D1260C">
            <w:pPr>
              <w:jc w:val="center"/>
            </w:pPr>
            <w:r>
              <w:t>4.</w:t>
            </w:r>
          </w:p>
        </w:tc>
        <w:tc>
          <w:tcPr>
            <w:tcW w:w="3969" w:type="dxa"/>
            <w:gridSpan w:val="2"/>
            <w:tcBorders>
              <w:top w:val="single" w:sz="4" w:space="0" w:color="000000"/>
              <w:left w:val="single" w:sz="4" w:space="0" w:color="000000"/>
              <w:bottom w:val="single" w:sz="4" w:space="0" w:color="000000"/>
            </w:tcBorders>
            <w:shd w:val="clear" w:color="auto" w:fill="auto"/>
          </w:tcPr>
          <w:p w:rsidR="00951A96" w:rsidRPr="00772CFF" w:rsidRDefault="00951A96" w:rsidP="00D1260C">
            <w:pPr>
              <w:autoSpaceDE w:val="0"/>
              <w:autoSpaceDN w:val="0"/>
              <w:adjustRightInd w:val="0"/>
              <w:ind w:firstLine="709"/>
              <w:jc w:val="both"/>
              <w:rPr>
                <w:szCs w:val="26"/>
              </w:rPr>
            </w:pPr>
          </w:p>
        </w:tc>
        <w:tc>
          <w:tcPr>
            <w:tcW w:w="3686" w:type="dxa"/>
            <w:gridSpan w:val="3"/>
            <w:tcBorders>
              <w:top w:val="single" w:sz="4" w:space="0" w:color="000000"/>
              <w:left w:val="single" w:sz="4" w:space="0" w:color="000000"/>
              <w:bottom w:val="single" w:sz="4" w:space="0" w:color="000000"/>
            </w:tcBorders>
            <w:shd w:val="clear" w:color="auto" w:fill="auto"/>
          </w:tcPr>
          <w:p w:rsidR="00951A96" w:rsidRPr="00B45A61" w:rsidRDefault="00951A96" w:rsidP="00D1260C">
            <w:pPr>
              <w:pStyle w:val="ac"/>
              <w:jc w:val="both"/>
              <w:rPr>
                <w:szCs w:val="24"/>
              </w:rPr>
            </w:pPr>
          </w:p>
        </w:tc>
        <w:tc>
          <w:tcPr>
            <w:tcW w:w="1417" w:type="dxa"/>
            <w:gridSpan w:val="4"/>
            <w:tcBorders>
              <w:top w:val="single" w:sz="4" w:space="0" w:color="000000"/>
              <w:left w:val="single" w:sz="4" w:space="0" w:color="000000"/>
              <w:bottom w:val="single" w:sz="4" w:space="0" w:color="000000"/>
              <w:right w:val="single" w:sz="4" w:space="0" w:color="000000"/>
            </w:tcBorders>
            <w:shd w:val="clear" w:color="auto" w:fill="auto"/>
          </w:tcPr>
          <w:p w:rsidR="00951A96" w:rsidRDefault="00951A96" w:rsidP="00D1260C">
            <w:pPr>
              <w:snapToGrid w:val="0"/>
              <w:rPr>
                <w:b w:val="0"/>
              </w:rPr>
            </w:pPr>
          </w:p>
        </w:tc>
      </w:tr>
      <w:tr w:rsidR="00951A96" w:rsidTr="00951A96">
        <w:tblPrEx>
          <w:tblCellMar>
            <w:left w:w="108" w:type="dxa"/>
            <w:right w:w="108" w:type="dxa"/>
          </w:tblCellMar>
        </w:tblPrEx>
        <w:trPr>
          <w:gridAfter w:val="9"/>
          <w:wAfter w:w="220" w:type="dxa"/>
          <w:trHeight w:val="477"/>
        </w:trPr>
        <w:tc>
          <w:tcPr>
            <w:tcW w:w="709" w:type="dxa"/>
            <w:tcBorders>
              <w:top w:val="single" w:sz="4" w:space="0" w:color="000000"/>
              <w:left w:val="single" w:sz="4" w:space="0" w:color="000000"/>
              <w:bottom w:val="single" w:sz="4" w:space="0" w:color="000000"/>
            </w:tcBorders>
            <w:shd w:val="clear" w:color="auto" w:fill="auto"/>
          </w:tcPr>
          <w:p w:rsidR="00951A96" w:rsidRDefault="00951A96" w:rsidP="00D1260C">
            <w:pPr>
              <w:jc w:val="center"/>
            </w:pPr>
            <w:r>
              <w:t>5.</w:t>
            </w:r>
          </w:p>
        </w:tc>
        <w:tc>
          <w:tcPr>
            <w:tcW w:w="3969" w:type="dxa"/>
            <w:gridSpan w:val="2"/>
            <w:tcBorders>
              <w:top w:val="single" w:sz="4" w:space="0" w:color="000000"/>
              <w:left w:val="single" w:sz="4" w:space="0" w:color="000000"/>
              <w:bottom w:val="single" w:sz="4" w:space="0" w:color="000000"/>
            </w:tcBorders>
            <w:shd w:val="clear" w:color="auto" w:fill="auto"/>
          </w:tcPr>
          <w:p w:rsidR="00951A96" w:rsidRPr="00772CFF" w:rsidRDefault="00951A96" w:rsidP="00D1260C">
            <w:pPr>
              <w:autoSpaceDE w:val="0"/>
              <w:autoSpaceDN w:val="0"/>
              <w:adjustRightInd w:val="0"/>
              <w:ind w:firstLine="709"/>
              <w:jc w:val="both"/>
              <w:rPr>
                <w:szCs w:val="26"/>
              </w:rPr>
            </w:pPr>
          </w:p>
        </w:tc>
        <w:tc>
          <w:tcPr>
            <w:tcW w:w="3686" w:type="dxa"/>
            <w:gridSpan w:val="3"/>
            <w:tcBorders>
              <w:top w:val="single" w:sz="4" w:space="0" w:color="000000"/>
              <w:left w:val="single" w:sz="4" w:space="0" w:color="000000"/>
              <w:bottom w:val="single" w:sz="4" w:space="0" w:color="000000"/>
            </w:tcBorders>
            <w:shd w:val="clear" w:color="auto" w:fill="auto"/>
          </w:tcPr>
          <w:p w:rsidR="00951A96" w:rsidRPr="00B45A61" w:rsidRDefault="00951A96" w:rsidP="00D1260C">
            <w:pPr>
              <w:pStyle w:val="ac"/>
              <w:jc w:val="both"/>
              <w:rPr>
                <w:szCs w:val="24"/>
              </w:rPr>
            </w:pPr>
          </w:p>
        </w:tc>
        <w:tc>
          <w:tcPr>
            <w:tcW w:w="1417" w:type="dxa"/>
            <w:gridSpan w:val="4"/>
            <w:tcBorders>
              <w:top w:val="single" w:sz="4" w:space="0" w:color="000000"/>
              <w:left w:val="single" w:sz="4" w:space="0" w:color="000000"/>
              <w:bottom w:val="single" w:sz="4" w:space="0" w:color="000000"/>
              <w:right w:val="single" w:sz="4" w:space="0" w:color="000000"/>
            </w:tcBorders>
            <w:shd w:val="clear" w:color="auto" w:fill="auto"/>
          </w:tcPr>
          <w:p w:rsidR="00951A96" w:rsidRDefault="00951A96" w:rsidP="00D1260C">
            <w:pPr>
              <w:snapToGrid w:val="0"/>
              <w:rPr>
                <w:b w:val="0"/>
              </w:rPr>
            </w:pPr>
          </w:p>
        </w:tc>
      </w:tr>
      <w:tr w:rsidR="00951A96" w:rsidTr="00951A96">
        <w:tblPrEx>
          <w:tblCellMar>
            <w:left w:w="108" w:type="dxa"/>
            <w:right w:w="108" w:type="dxa"/>
          </w:tblCellMar>
        </w:tblPrEx>
        <w:trPr>
          <w:gridAfter w:val="9"/>
          <w:wAfter w:w="220" w:type="dxa"/>
          <w:trHeight w:val="477"/>
        </w:trPr>
        <w:tc>
          <w:tcPr>
            <w:tcW w:w="8364" w:type="dxa"/>
            <w:gridSpan w:val="6"/>
            <w:tcBorders>
              <w:top w:val="single" w:sz="4" w:space="0" w:color="000000"/>
              <w:left w:val="single" w:sz="4" w:space="0" w:color="000000"/>
              <w:bottom w:val="single" w:sz="4" w:space="0" w:color="000000"/>
            </w:tcBorders>
            <w:shd w:val="clear" w:color="auto" w:fill="auto"/>
          </w:tcPr>
          <w:p w:rsidR="00951A96" w:rsidRPr="00951A96" w:rsidRDefault="00951A96" w:rsidP="000D6CD7">
            <w:r w:rsidRPr="00951A96">
              <w:rPr>
                <w:i/>
              </w:rPr>
              <w:t>Контрольный срок исполнения предписания</w:t>
            </w:r>
          </w:p>
        </w:tc>
        <w:tc>
          <w:tcPr>
            <w:tcW w:w="1417" w:type="dxa"/>
            <w:gridSpan w:val="4"/>
            <w:tcBorders>
              <w:top w:val="single" w:sz="4" w:space="0" w:color="000000"/>
              <w:left w:val="single" w:sz="4" w:space="0" w:color="000000"/>
              <w:bottom w:val="single" w:sz="4" w:space="0" w:color="000000"/>
              <w:right w:val="single" w:sz="4" w:space="0" w:color="000000"/>
            </w:tcBorders>
            <w:shd w:val="clear" w:color="auto" w:fill="auto"/>
          </w:tcPr>
          <w:p w:rsidR="00951A96" w:rsidRPr="00811920" w:rsidRDefault="00951A96" w:rsidP="000D6CD7">
            <w:pPr>
              <w:snapToGrid w:val="0"/>
              <w:rPr>
                <w:i/>
              </w:rPr>
            </w:pPr>
          </w:p>
        </w:tc>
      </w:tr>
    </w:tbl>
    <w:p w:rsidR="00951A96" w:rsidRDefault="00951A96" w:rsidP="000D6CD7">
      <w:pPr>
        <w:rPr>
          <w:b w:val="0"/>
          <w:sz w:val="18"/>
          <w:szCs w:val="18"/>
          <w:u w:val="single"/>
        </w:rPr>
      </w:pPr>
    </w:p>
    <w:p w:rsidR="000D6CD7" w:rsidRPr="00AD5C3C" w:rsidRDefault="000D6CD7" w:rsidP="000D6CD7">
      <w:r w:rsidRPr="00AD5C3C">
        <w:rPr>
          <w:sz w:val="18"/>
          <w:szCs w:val="18"/>
          <w:u w:val="single"/>
        </w:rPr>
        <w:t xml:space="preserve">ПРЕДПИСАНИЕ ВЫДАЛ: </w:t>
      </w:r>
    </w:p>
    <w:p w:rsidR="000D6CD7" w:rsidRPr="00951A96" w:rsidRDefault="002B176A" w:rsidP="000D6CD7">
      <w:pPr>
        <w:rPr>
          <w:b w:val="0"/>
          <w:sz w:val="18"/>
          <w:szCs w:val="18"/>
        </w:rPr>
      </w:pPr>
      <w:r>
        <w:rPr>
          <w:b w:val="0"/>
          <w:noProof/>
        </w:rPr>
        <mc:AlternateContent>
          <mc:Choice Requires="wps">
            <w:drawing>
              <wp:anchor distT="0" distB="0" distL="114935" distR="114935" simplePos="0" relativeHeight="251659264" behindDoc="0" locked="0" layoutInCell="1" allowOverlap="1">
                <wp:simplePos x="0" y="0"/>
                <wp:positionH relativeFrom="column">
                  <wp:posOffset>3389630</wp:posOffset>
                </wp:positionH>
                <wp:positionV relativeFrom="paragraph">
                  <wp:posOffset>43180</wp:posOffset>
                </wp:positionV>
                <wp:extent cx="2832100" cy="447675"/>
                <wp:effectExtent l="0" t="0" r="25400" b="285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2100" cy="447675"/>
                        </a:xfrm>
                        <a:prstGeom prst="rect">
                          <a:avLst/>
                        </a:prstGeom>
                        <a:solidFill>
                          <a:srgbClr val="FFFFFF"/>
                        </a:solidFill>
                        <a:ln w="9525">
                          <a:solidFill>
                            <a:srgbClr val="000000"/>
                          </a:solidFill>
                          <a:miter lim="800000"/>
                          <a:headEnd/>
                          <a:tailEnd/>
                        </a:ln>
                      </wps:spPr>
                      <wps:txbx>
                        <w:txbxContent>
                          <w:p w:rsidR="0081068A" w:rsidRDefault="0081068A" w:rsidP="000D6CD7">
                            <w:pPr>
                              <w:rPr>
                                <w:sz w:val="18"/>
                              </w:rPr>
                            </w:pPr>
                          </w:p>
                          <w:p w:rsidR="0081068A" w:rsidRDefault="0081068A" w:rsidP="000D6CD7">
                            <w:r>
                              <w:rPr>
                                <w:sz w:val="18"/>
                              </w:rPr>
                              <w:t xml:space="preserve">              ФИО                      Подпись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266.9pt;margin-top:3.4pt;width:223pt;height:35.2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">
                <v:textbox>
                  <w:txbxContent>
                    <w:p w:rsidR="0081068A" w:rsidRDefault="0081068A" w:rsidP="000D6CD7">
                      <w:pPr>
                        <w:rPr>
                          <w:sz w:val="18"/>
                        </w:rPr>
                      </w:pPr>
                    </w:p>
                    <w:p w:rsidR="0081068A" w:rsidRDefault="0081068A" w:rsidP="000D6CD7">
                      <w:r>
                        <w:rPr>
                          <w:sz w:val="18"/>
                        </w:rPr>
                        <w:t xml:space="preserve">              ФИО                      Подпись</w:t>
                      </w:r>
                    </w:p>
                  </w:txbxContent>
                </v:textbox>
              </v:shape>
            </w:pict>
          </mc:Fallback>
        </mc:AlternateContent>
      </w:r>
    </w:p>
    <w:p w:rsidR="000D6CD7" w:rsidRDefault="000D6CD7" w:rsidP="000D6CD7">
      <w:pPr>
        <w:pStyle w:val="af"/>
        <w:ind w:left="1418" w:hanging="1418"/>
      </w:pPr>
    </w:p>
    <w:p w:rsidR="000D6CD7" w:rsidRDefault="000D6CD7" w:rsidP="000D6CD7">
      <w:pPr>
        <w:pStyle w:val="af"/>
        <w:ind w:left="1418" w:hanging="1418"/>
        <w:rPr>
          <w:sz w:val="16"/>
          <w:szCs w:val="16"/>
        </w:rPr>
      </w:pPr>
    </w:p>
    <w:p w:rsidR="000D6CD7" w:rsidRPr="00951A96" w:rsidRDefault="000D6CD7" w:rsidP="000D6CD7">
      <w:pPr>
        <w:jc w:val="both"/>
        <w:rPr>
          <w:b w:val="0"/>
          <w:sz w:val="20"/>
        </w:rPr>
      </w:pPr>
      <w:r w:rsidRPr="00951A96">
        <w:rPr>
          <w:b w:val="0"/>
          <w:sz w:val="20"/>
        </w:rPr>
        <w:t xml:space="preserve">Принимали участие:  </w:t>
      </w:r>
    </w:p>
    <w:p w:rsidR="00AD5C3C" w:rsidRDefault="00AD5C3C" w:rsidP="00AD5C3C">
      <w:pPr>
        <w:ind w:right="-1"/>
        <w:jc w:val="both"/>
        <w:rPr>
          <w:sz w:val="18"/>
          <w:szCs w:val="18"/>
        </w:rPr>
      </w:pPr>
    </w:p>
    <w:p w:rsidR="00AD5C3C" w:rsidRDefault="00AD5C3C" w:rsidP="00AD5C3C">
      <w:pPr>
        <w:ind w:right="-1"/>
        <w:jc w:val="both"/>
        <w:rPr>
          <w:sz w:val="18"/>
          <w:szCs w:val="18"/>
        </w:rPr>
      </w:pPr>
      <w:r>
        <w:rPr>
          <w:sz w:val="18"/>
          <w:szCs w:val="18"/>
        </w:rPr>
        <w:t>Примечание:</w:t>
      </w:r>
    </w:p>
    <w:p w:rsidR="00AD5C3C" w:rsidRPr="00923388" w:rsidRDefault="00AD5C3C" w:rsidP="00AD5C3C">
      <w:pPr>
        <w:ind w:right="-1"/>
        <w:jc w:val="both"/>
        <w:rPr>
          <w:sz w:val="18"/>
          <w:szCs w:val="18"/>
        </w:rPr>
      </w:pPr>
      <w:r w:rsidRPr="00923388">
        <w:rPr>
          <w:sz w:val="18"/>
          <w:szCs w:val="18"/>
        </w:rPr>
        <w:t>1. О выполнении предписания сообщать в Администрацию города Обнинска.</w:t>
      </w:r>
    </w:p>
    <w:p w:rsidR="00AD5C3C" w:rsidRPr="00923388" w:rsidRDefault="00AD5C3C" w:rsidP="00AD5C3C">
      <w:pPr>
        <w:ind w:right="-1"/>
        <w:jc w:val="both"/>
        <w:rPr>
          <w:sz w:val="18"/>
          <w:szCs w:val="18"/>
        </w:rPr>
      </w:pPr>
      <w:r w:rsidRPr="00923388">
        <w:rPr>
          <w:sz w:val="18"/>
          <w:szCs w:val="18"/>
        </w:rPr>
        <w:t>2. В соответствии со статьей 19.5 КоАП РФ, невыполнение в установленный срок предписания органа муниципального контроля – влечет наложение административного штрафа на физических лиц от трехсот до пятисот рублей</w:t>
      </w:r>
      <w:r>
        <w:rPr>
          <w:sz w:val="18"/>
          <w:szCs w:val="18"/>
        </w:rPr>
        <w:t>;</w:t>
      </w:r>
      <w:r w:rsidRPr="00923388">
        <w:rPr>
          <w:sz w:val="18"/>
          <w:szCs w:val="18"/>
        </w:rPr>
        <w:t xml:space="preserve"> на должностных лиц</w:t>
      </w:r>
      <w:r>
        <w:rPr>
          <w:sz w:val="18"/>
          <w:szCs w:val="18"/>
        </w:rPr>
        <w:t xml:space="preserve"> – от одной тысячи до двух тысяч рублей или дисквалификацию на срок до трех лет; на юридических лиц в размере от десяти тысяч до двадцати тысяч рублей.</w:t>
      </w:r>
    </w:p>
    <w:p w:rsidR="000D6CD7" w:rsidRPr="00951A96" w:rsidRDefault="000D6CD7" w:rsidP="000D6CD7">
      <w:pPr>
        <w:rPr>
          <w:b w:val="0"/>
          <w:sz w:val="20"/>
        </w:rPr>
      </w:pPr>
    </w:p>
    <w:p w:rsidR="000D6CD7" w:rsidRPr="00951A96" w:rsidRDefault="000D6CD7" w:rsidP="000D6CD7">
      <w:pPr>
        <w:rPr>
          <w:b w:val="0"/>
          <w:sz w:val="16"/>
          <w:szCs w:val="16"/>
        </w:rPr>
      </w:pPr>
      <w:r w:rsidRPr="00951A96">
        <w:rPr>
          <w:b w:val="0"/>
          <w:sz w:val="16"/>
          <w:szCs w:val="16"/>
        </w:rPr>
        <w:t>ПРЕДПИСАНИЕ ВРУЧЕНО/направлено по почте</w:t>
      </w:r>
      <w:proofErr w:type="gramStart"/>
      <w:r w:rsidRPr="00951A96">
        <w:rPr>
          <w:b w:val="0"/>
          <w:sz w:val="16"/>
          <w:szCs w:val="16"/>
        </w:rPr>
        <w:t>/:  _</w:t>
      </w:r>
      <w:proofErr w:type="gramEnd"/>
      <w:r w:rsidRPr="00951A96">
        <w:rPr>
          <w:b w:val="0"/>
          <w:sz w:val="16"/>
          <w:szCs w:val="16"/>
        </w:rPr>
        <w:t>___________ 20</w:t>
      </w:r>
      <w:r w:rsidR="00951A96">
        <w:rPr>
          <w:b w:val="0"/>
          <w:sz w:val="16"/>
          <w:szCs w:val="16"/>
        </w:rPr>
        <w:t>____</w:t>
      </w:r>
      <w:r w:rsidRPr="00951A96">
        <w:rPr>
          <w:b w:val="0"/>
          <w:sz w:val="16"/>
          <w:szCs w:val="16"/>
        </w:rPr>
        <w:t xml:space="preserve">г. ____________/                     </w:t>
      </w:r>
    </w:p>
    <w:p w:rsidR="000D6CD7" w:rsidRPr="00951A96" w:rsidRDefault="000D6CD7" w:rsidP="000D6CD7">
      <w:pPr>
        <w:rPr>
          <w:b w:val="0"/>
          <w:sz w:val="16"/>
          <w:szCs w:val="16"/>
        </w:rPr>
      </w:pPr>
    </w:p>
    <w:p w:rsidR="000D6CD7" w:rsidRPr="00951A96" w:rsidRDefault="000D6CD7" w:rsidP="000D6CD7">
      <w:pPr>
        <w:rPr>
          <w:b w:val="0"/>
          <w:sz w:val="16"/>
          <w:szCs w:val="16"/>
        </w:rPr>
      </w:pPr>
    </w:p>
    <w:p w:rsidR="00AD5C3C" w:rsidRPr="00193DF8" w:rsidRDefault="000D6CD7" w:rsidP="00193DF8">
      <w:pPr>
        <w:rPr>
          <w:b w:val="0"/>
          <w:sz w:val="16"/>
        </w:rPr>
      </w:pPr>
      <w:r w:rsidRPr="00951A96">
        <w:rPr>
          <w:b w:val="0"/>
          <w:sz w:val="16"/>
          <w:szCs w:val="16"/>
        </w:rPr>
        <w:t>ЗАМЕЧАНИЯ ПО ПРЕДПИСАНИЮ:</w:t>
      </w:r>
    </w:p>
    <w:p w:rsidR="00AD5C3C" w:rsidRPr="000C74AD" w:rsidRDefault="00AD5C3C" w:rsidP="00AD5C3C">
      <w:pPr>
        <w:pStyle w:val="ac"/>
        <w:ind w:left="5529"/>
        <w:jc w:val="right"/>
        <w:rPr>
          <w:sz w:val="24"/>
          <w:szCs w:val="24"/>
        </w:rPr>
      </w:pPr>
      <w:r w:rsidRPr="000C74AD">
        <w:rPr>
          <w:sz w:val="24"/>
          <w:szCs w:val="24"/>
        </w:rPr>
        <w:lastRenderedPageBreak/>
        <w:t xml:space="preserve">Приложение № </w:t>
      </w:r>
      <w:r w:rsidR="0022591C">
        <w:rPr>
          <w:sz w:val="24"/>
          <w:szCs w:val="24"/>
        </w:rPr>
        <w:t>1</w:t>
      </w:r>
      <w:r w:rsidR="00E87FE5">
        <w:rPr>
          <w:sz w:val="24"/>
          <w:szCs w:val="24"/>
        </w:rPr>
        <w:t>1</w:t>
      </w:r>
    </w:p>
    <w:p w:rsidR="000C74AD" w:rsidRPr="000C74AD" w:rsidRDefault="00AD5C3C" w:rsidP="00AD5C3C">
      <w:pPr>
        <w:pStyle w:val="ac"/>
        <w:jc w:val="right"/>
        <w:rPr>
          <w:sz w:val="24"/>
          <w:szCs w:val="24"/>
        </w:rPr>
      </w:pPr>
      <w:r w:rsidRPr="000C74AD">
        <w:rPr>
          <w:sz w:val="24"/>
          <w:szCs w:val="24"/>
        </w:rPr>
        <w:t xml:space="preserve">к Административному регламенту </w:t>
      </w:r>
    </w:p>
    <w:p w:rsidR="00AD5C3C" w:rsidRPr="000C74AD" w:rsidRDefault="00AD5C3C" w:rsidP="00AD5C3C">
      <w:pPr>
        <w:pStyle w:val="ac"/>
        <w:jc w:val="right"/>
        <w:rPr>
          <w:sz w:val="24"/>
          <w:szCs w:val="24"/>
        </w:rPr>
      </w:pPr>
      <w:r w:rsidRPr="000C74AD">
        <w:rPr>
          <w:sz w:val="24"/>
          <w:szCs w:val="24"/>
        </w:rPr>
        <w:t>Администрации города Обнинска</w:t>
      </w:r>
    </w:p>
    <w:p w:rsidR="00AD5C3C" w:rsidRPr="000C74AD" w:rsidRDefault="00AD5C3C" w:rsidP="00AD5C3C">
      <w:pPr>
        <w:pStyle w:val="ac"/>
        <w:jc w:val="right"/>
        <w:rPr>
          <w:sz w:val="24"/>
          <w:szCs w:val="24"/>
        </w:rPr>
      </w:pPr>
      <w:r w:rsidRPr="000C74AD">
        <w:rPr>
          <w:sz w:val="24"/>
          <w:szCs w:val="24"/>
        </w:rPr>
        <w:t>по осуществлению</w:t>
      </w:r>
      <w:r w:rsidR="00DE622E">
        <w:rPr>
          <w:sz w:val="24"/>
          <w:szCs w:val="24"/>
        </w:rPr>
        <w:t xml:space="preserve"> </w:t>
      </w:r>
      <w:r w:rsidRPr="000C74AD">
        <w:rPr>
          <w:color w:val="000000"/>
          <w:sz w:val="24"/>
          <w:szCs w:val="24"/>
        </w:rPr>
        <w:t>муниципальной функции</w:t>
      </w:r>
    </w:p>
    <w:p w:rsidR="00AD5C3C" w:rsidRPr="000C74AD" w:rsidRDefault="00AD5C3C" w:rsidP="00AD5C3C">
      <w:pPr>
        <w:pStyle w:val="ac"/>
        <w:jc w:val="right"/>
        <w:rPr>
          <w:sz w:val="24"/>
          <w:szCs w:val="24"/>
        </w:rPr>
      </w:pPr>
      <w:r w:rsidRPr="000C74AD">
        <w:rPr>
          <w:sz w:val="24"/>
          <w:szCs w:val="24"/>
        </w:rPr>
        <w:t xml:space="preserve">муниципального жилищного контроля на территории </w:t>
      </w:r>
    </w:p>
    <w:p w:rsidR="00AD5C3C" w:rsidRPr="000C74AD" w:rsidRDefault="00AD5C3C" w:rsidP="00AD5C3C">
      <w:pPr>
        <w:pStyle w:val="ac"/>
        <w:jc w:val="right"/>
        <w:rPr>
          <w:sz w:val="24"/>
          <w:szCs w:val="24"/>
        </w:rPr>
      </w:pPr>
      <w:r w:rsidRPr="000C74AD">
        <w:rPr>
          <w:sz w:val="24"/>
          <w:szCs w:val="24"/>
        </w:rPr>
        <w:t xml:space="preserve">муниципального образования «Город Обнинск» </w:t>
      </w:r>
    </w:p>
    <w:p w:rsidR="00AD5C3C" w:rsidRDefault="00AD5C3C" w:rsidP="00AD5C3C">
      <w:pPr>
        <w:jc w:val="center"/>
        <w:rPr>
          <w:b w:val="0"/>
          <w:sz w:val="24"/>
        </w:rPr>
      </w:pPr>
    </w:p>
    <w:p w:rsidR="00AD5C3C" w:rsidRPr="00E87FE5" w:rsidRDefault="00AD5C3C" w:rsidP="00AD5C3C">
      <w:pPr>
        <w:jc w:val="center"/>
        <w:rPr>
          <w:b w:val="0"/>
          <w:szCs w:val="26"/>
        </w:rPr>
      </w:pPr>
      <w:r w:rsidRPr="00E87FE5">
        <w:rPr>
          <w:b w:val="0"/>
          <w:szCs w:val="26"/>
        </w:rPr>
        <w:t>Администрация города Обнинска</w:t>
      </w:r>
    </w:p>
    <w:p w:rsidR="00AD5C3C" w:rsidRPr="00923388" w:rsidRDefault="00AD5C3C" w:rsidP="00AD5C3C">
      <w:pPr>
        <w:pBdr>
          <w:top w:val="single" w:sz="4" w:space="1" w:color="000000"/>
        </w:pBdr>
        <w:jc w:val="center"/>
        <w:rPr>
          <w:b w:val="0"/>
        </w:rPr>
      </w:pPr>
      <w:r>
        <w:rPr>
          <w:b w:val="0"/>
          <w:sz w:val="20"/>
        </w:rPr>
        <w:t xml:space="preserve">(наименование органа </w:t>
      </w:r>
      <w:r w:rsidRPr="00923388">
        <w:rPr>
          <w:b w:val="0"/>
          <w:sz w:val="20"/>
        </w:rPr>
        <w:t>муниципального жилищного  контроля)</w:t>
      </w:r>
    </w:p>
    <w:p w:rsidR="00AD5C3C" w:rsidRPr="00923388" w:rsidRDefault="00AD5C3C" w:rsidP="00AD5C3C">
      <w:pPr>
        <w:spacing w:before="240"/>
        <w:jc w:val="center"/>
        <w:rPr>
          <w:b w:val="0"/>
        </w:rPr>
      </w:pPr>
      <w:r w:rsidRPr="00AF7872">
        <w:t xml:space="preserve">РАСПОРЯЖЕНИЕ </w:t>
      </w:r>
      <w:r w:rsidRPr="00923388">
        <w:rPr>
          <w:b w:val="0"/>
        </w:rPr>
        <w:br/>
        <w:t>органа муниципального жилищного контроля</w:t>
      </w:r>
    </w:p>
    <w:tbl>
      <w:tblPr>
        <w:tblW w:w="0" w:type="auto"/>
        <w:tblInd w:w="443" w:type="dxa"/>
        <w:tblLayout w:type="fixed"/>
        <w:tblCellMar>
          <w:left w:w="0" w:type="dxa"/>
          <w:right w:w="0" w:type="dxa"/>
        </w:tblCellMar>
        <w:tblLook w:val="0000" w:firstRow="0" w:lastRow="0" w:firstColumn="0" w:lastColumn="0" w:noHBand="0" w:noVBand="0"/>
      </w:tblPr>
      <w:tblGrid>
        <w:gridCol w:w="2143"/>
        <w:gridCol w:w="5919"/>
        <w:gridCol w:w="1134"/>
      </w:tblGrid>
      <w:tr w:rsidR="00AD5C3C" w:rsidRPr="00923388" w:rsidTr="00D1260C">
        <w:tc>
          <w:tcPr>
            <w:tcW w:w="2143" w:type="dxa"/>
            <w:shd w:val="clear" w:color="auto" w:fill="auto"/>
            <w:vAlign w:val="bottom"/>
          </w:tcPr>
          <w:p w:rsidR="00AD5C3C" w:rsidRPr="00923388" w:rsidRDefault="00AD5C3C" w:rsidP="00D1260C">
            <w:pPr>
              <w:ind w:right="57"/>
              <w:jc w:val="right"/>
              <w:rPr>
                <w:b w:val="0"/>
              </w:rPr>
            </w:pPr>
            <w:r w:rsidRPr="00923388">
              <w:rPr>
                <w:b w:val="0"/>
              </w:rPr>
              <w:t>о проведении</w:t>
            </w:r>
          </w:p>
        </w:tc>
        <w:tc>
          <w:tcPr>
            <w:tcW w:w="5919" w:type="dxa"/>
            <w:tcBorders>
              <w:bottom w:val="single" w:sz="4" w:space="0" w:color="000000"/>
            </w:tcBorders>
            <w:shd w:val="clear" w:color="auto" w:fill="auto"/>
            <w:vAlign w:val="bottom"/>
          </w:tcPr>
          <w:p w:rsidR="00AD5C3C" w:rsidRPr="00923388" w:rsidRDefault="00AD5C3C" w:rsidP="00D1260C">
            <w:pPr>
              <w:snapToGrid w:val="0"/>
              <w:jc w:val="center"/>
              <w:rPr>
                <w:b w:val="0"/>
              </w:rPr>
            </w:pPr>
          </w:p>
        </w:tc>
        <w:tc>
          <w:tcPr>
            <w:tcW w:w="1134" w:type="dxa"/>
            <w:shd w:val="clear" w:color="auto" w:fill="auto"/>
            <w:vAlign w:val="bottom"/>
          </w:tcPr>
          <w:p w:rsidR="00AD5C3C" w:rsidRPr="00923388" w:rsidRDefault="00AD5C3C" w:rsidP="00D1260C">
            <w:pPr>
              <w:ind w:left="57"/>
              <w:rPr>
                <w:b w:val="0"/>
              </w:rPr>
            </w:pPr>
            <w:r w:rsidRPr="00923388">
              <w:rPr>
                <w:b w:val="0"/>
              </w:rPr>
              <w:t>проверки</w:t>
            </w:r>
          </w:p>
        </w:tc>
      </w:tr>
      <w:tr w:rsidR="00AD5C3C" w:rsidRPr="00923388" w:rsidTr="00D1260C">
        <w:trPr>
          <w:trHeight w:val="285"/>
        </w:trPr>
        <w:tc>
          <w:tcPr>
            <w:tcW w:w="2143" w:type="dxa"/>
            <w:shd w:val="clear" w:color="auto" w:fill="auto"/>
          </w:tcPr>
          <w:p w:rsidR="00AD5C3C" w:rsidRPr="00923388" w:rsidRDefault="00AD5C3C" w:rsidP="00D1260C">
            <w:pPr>
              <w:snapToGrid w:val="0"/>
              <w:rPr>
                <w:b w:val="0"/>
                <w:sz w:val="20"/>
              </w:rPr>
            </w:pPr>
          </w:p>
        </w:tc>
        <w:tc>
          <w:tcPr>
            <w:tcW w:w="5919" w:type="dxa"/>
            <w:shd w:val="clear" w:color="auto" w:fill="auto"/>
          </w:tcPr>
          <w:p w:rsidR="00AD5C3C" w:rsidRPr="00923388" w:rsidRDefault="00AD5C3C" w:rsidP="00D1260C">
            <w:pPr>
              <w:jc w:val="center"/>
              <w:rPr>
                <w:b w:val="0"/>
                <w:sz w:val="20"/>
              </w:rPr>
            </w:pPr>
            <w:r w:rsidRPr="00923388">
              <w:rPr>
                <w:b w:val="0"/>
                <w:sz w:val="20"/>
              </w:rPr>
              <w:t>(</w:t>
            </w:r>
            <w:r>
              <w:rPr>
                <w:b w:val="0"/>
                <w:sz w:val="20"/>
              </w:rPr>
              <w:t>плановой/</w:t>
            </w:r>
            <w:r w:rsidRPr="00923388">
              <w:rPr>
                <w:b w:val="0"/>
                <w:sz w:val="20"/>
              </w:rPr>
              <w:t>внеплановой</w:t>
            </w:r>
            <w:r>
              <w:rPr>
                <w:b w:val="0"/>
                <w:sz w:val="20"/>
              </w:rPr>
              <w:t>)</w:t>
            </w:r>
          </w:p>
        </w:tc>
        <w:tc>
          <w:tcPr>
            <w:tcW w:w="1134" w:type="dxa"/>
            <w:shd w:val="clear" w:color="auto" w:fill="auto"/>
          </w:tcPr>
          <w:p w:rsidR="00AD5C3C" w:rsidRPr="00923388" w:rsidRDefault="00AD5C3C" w:rsidP="00D1260C">
            <w:pPr>
              <w:snapToGrid w:val="0"/>
              <w:rPr>
                <w:b w:val="0"/>
                <w:sz w:val="20"/>
              </w:rPr>
            </w:pPr>
          </w:p>
        </w:tc>
      </w:tr>
    </w:tbl>
    <w:p w:rsidR="00AD5C3C" w:rsidRPr="00923388" w:rsidRDefault="00AD5C3C" w:rsidP="00AD5C3C">
      <w:pPr>
        <w:jc w:val="center"/>
        <w:rPr>
          <w:b w:val="0"/>
        </w:rPr>
      </w:pPr>
      <w:r w:rsidRPr="00923388">
        <w:rPr>
          <w:b w:val="0"/>
        </w:rPr>
        <w:t>Граждан (-</w:t>
      </w:r>
      <w:proofErr w:type="spellStart"/>
      <w:r w:rsidRPr="00923388">
        <w:rPr>
          <w:b w:val="0"/>
        </w:rPr>
        <w:t>ина</w:t>
      </w:r>
      <w:proofErr w:type="spellEnd"/>
      <w:r w:rsidRPr="00923388">
        <w:rPr>
          <w:b w:val="0"/>
        </w:rPr>
        <w:t>)</w:t>
      </w:r>
    </w:p>
    <w:tbl>
      <w:tblPr>
        <w:tblW w:w="0" w:type="auto"/>
        <w:tblInd w:w="1212" w:type="dxa"/>
        <w:tblLayout w:type="fixed"/>
        <w:tblCellMar>
          <w:left w:w="0" w:type="dxa"/>
          <w:right w:w="0" w:type="dxa"/>
        </w:tblCellMar>
        <w:tblLook w:val="0000" w:firstRow="0" w:lastRow="0" w:firstColumn="0" w:lastColumn="0" w:noHBand="0" w:noVBand="0"/>
      </w:tblPr>
      <w:tblGrid>
        <w:gridCol w:w="1721"/>
        <w:gridCol w:w="454"/>
        <w:gridCol w:w="255"/>
        <w:gridCol w:w="1360"/>
        <w:gridCol w:w="113"/>
        <w:gridCol w:w="737"/>
        <w:gridCol w:w="679"/>
        <w:gridCol w:w="680"/>
      </w:tblGrid>
      <w:tr w:rsidR="00AD5C3C" w:rsidRPr="00923388" w:rsidTr="00D1260C">
        <w:trPr>
          <w:cantSplit/>
        </w:trPr>
        <w:tc>
          <w:tcPr>
            <w:tcW w:w="1721" w:type="dxa"/>
            <w:shd w:val="clear" w:color="auto" w:fill="auto"/>
            <w:vAlign w:val="bottom"/>
          </w:tcPr>
          <w:p w:rsidR="00AD5C3C" w:rsidRPr="00923388" w:rsidRDefault="00AD5C3C" w:rsidP="00D1260C">
            <w:pPr>
              <w:jc w:val="right"/>
              <w:rPr>
                <w:b w:val="0"/>
              </w:rPr>
            </w:pPr>
            <w:r w:rsidRPr="00923388">
              <w:rPr>
                <w:b w:val="0"/>
              </w:rPr>
              <w:t>от “</w:t>
            </w:r>
          </w:p>
        </w:tc>
        <w:tc>
          <w:tcPr>
            <w:tcW w:w="454" w:type="dxa"/>
            <w:tcBorders>
              <w:bottom w:val="single" w:sz="4" w:space="0" w:color="000000"/>
            </w:tcBorders>
            <w:shd w:val="clear" w:color="auto" w:fill="auto"/>
            <w:vAlign w:val="bottom"/>
          </w:tcPr>
          <w:p w:rsidR="00AD5C3C" w:rsidRPr="00923388" w:rsidRDefault="00AD5C3C" w:rsidP="00D1260C">
            <w:pPr>
              <w:snapToGrid w:val="0"/>
              <w:jc w:val="center"/>
              <w:rPr>
                <w:b w:val="0"/>
              </w:rPr>
            </w:pPr>
          </w:p>
        </w:tc>
        <w:tc>
          <w:tcPr>
            <w:tcW w:w="255" w:type="dxa"/>
            <w:shd w:val="clear" w:color="auto" w:fill="auto"/>
            <w:vAlign w:val="bottom"/>
          </w:tcPr>
          <w:p w:rsidR="00AD5C3C" w:rsidRPr="00923388" w:rsidRDefault="00AD5C3C" w:rsidP="00D1260C">
            <w:pPr>
              <w:rPr>
                <w:b w:val="0"/>
              </w:rPr>
            </w:pPr>
            <w:r w:rsidRPr="00923388">
              <w:rPr>
                <w:b w:val="0"/>
              </w:rPr>
              <w:t>”</w:t>
            </w:r>
          </w:p>
        </w:tc>
        <w:tc>
          <w:tcPr>
            <w:tcW w:w="1360" w:type="dxa"/>
            <w:tcBorders>
              <w:bottom w:val="single" w:sz="4" w:space="0" w:color="000000"/>
            </w:tcBorders>
            <w:shd w:val="clear" w:color="auto" w:fill="auto"/>
            <w:vAlign w:val="bottom"/>
          </w:tcPr>
          <w:p w:rsidR="00AD5C3C" w:rsidRPr="00923388" w:rsidRDefault="00AD5C3C" w:rsidP="00D1260C">
            <w:pPr>
              <w:snapToGrid w:val="0"/>
              <w:jc w:val="center"/>
              <w:rPr>
                <w:b w:val="0"/>
              </w:rPr>
            </w:pPr>
          </w:p>
        </w:tc>
        <w:tc>
          <w:tcPr>
            <w:tcW w:w="113" w:type="dxa"/>
            <w:shd w:val="clear" w:color="auto" w:fill="auto"/>
            <w:vAlign w:val="bottom"/>
          </w:tcPr>
          <w:p w:rsidR="00AD5C3C" w:rsidRPr="00923388" w:rsidRDefault="00AD5C3C" w:rsidP="00D1260C">
            <w:pPr>
              <w:snapToGrid w:val="0"/>
              <w:jc w:val="center"/>
              <w:rPr>
                <w:b w:val="0"/>
              </w:rPr>
            </w:pPr>
          </w:p>
        </w:tc>
        <w:tc>
          <w:tcPr>
            <w:tcW w:w="737" w:type="dxa"/>
            <w:tcBorders>
              <w:bottom w:val="single" w:sz="4" w:space="0" w:color="000000"/>
            </w:tcBorders>
            <w:shd w:val="clear" w:color="auto" w:fill="auto"/>
            <w:vAlign w:val="bottom"/>
          </w:tcPr>
          <w:p w:rsidR="00AD5C3C" w:rsidRPr="00923388" w:rsidRDefault="00AD5C3C" w:rsidP="00D1260C">
            <w:pPr>
              <w:snapToGrid w:val="0"/>
              <w:jc w:val="center"/>
              <w:rPr>
                <w:b w:val="0"/>
              </w:rPr>
            </w:pPr>
          </w:p>
        </w:tc>
        <w:tc>
          <w:tcPr>
            <w:tcW w:w="679" w:type="dxa"/>
            <w:shd w:val="clear" w:color="auto" w:fill="auto"/>
            <w:vAlign w:val="bottom"/>
          </w:tcPr>
          <w:p w:rsidR="00AD5C3C" w:rsidRPr="00923388" w:rsidRDefault="00AD5C3C" w:rsidP="00D1260C">
            <w:pPr>
              <w:jc w:val="center"/>
              <w:rPr>
                <w:b w:val="0"/>
              </w:rPr>
            </w:pPr>
            <w:r w:rsidRPr="00923388">
              <w:rPr>
                <w:b w:val="0"/>
              </w:rPr>
              <w:t>г. №</w:t>
            </w:r>
          </w:p>
        </w:tc>
        <w:tc>
          <w:tcPr>
            <w:tcW w:w="680" w:type="dxa"/>
            <w:tcBorders>
              <w:bottom w:val="single" w:sz="4" w:space="0" w:color="000000"/>
            </w:tcBorders>
            <w:shd w:val="clear" w:color="auto" w:fill="auto"/>
            <w:vAlign w:val="bottom"/>
          </w:tcPr>
          <w:p w:rsidR="00AD5C3C" w:rsidRPr="00923388" w:rsidRDefault="00AD5C3C" w:rsidP="00D1260C">
            <w:pPr>
              <w:snapToGrid w:val="0"/>
              <w:jc w:val="center"/>
              <w:rPr>
                <w:b w:val="0"/>
              </w:rPr>
            </w:pPr>
          </w:p>
        </w:tc>
      </w:tr>
    </w:tbl>
    <w:p w:rsidR="00AD5C3C" w:rsidRPr="00923388" w:rsidRDefault="00AD5C3C" w:rsidP="00AD5C3C">
      <w:pPr>
        <w:spacing w:before="240"/>
        <w:rPr>
          <w:b w:val="0"/>
          <w:sz w:val="2"/>
        </w:rPr>
      </w:pPr>
      <w:r w:rsidRPr="00923388">
        <w:rPr>
          <w:b w:val="0"/>
          <w:sz w:val="24"/>
        </w:rPr>
        <w:t xml:space="preserve">1. Провести проверку в отношении: </w:t>
      </w:r>
    </w:p>
    <w:p w:rsidR="00AD5C3C" w:rsidRPr="00923388" w:rsidRDefault="00AD5C3C" w:rsidP="00AD5C3C">
      <w:pPr>
        <w:pBdr>
          <w:top w:val="single" w:sz="4" w:space="1" w:color="000000"/>
        </w:pBdr>
        <w:ind w:left="3731"/>
        <w:rPr>
          <w:b w:val="0"/>
          <w:sz w:val="2"/>
        </w:rPr>
      </w:pPr>
    </w:p>
    <w:p w:rsidR="00AD5C3C" w:rsidRPr="00923388" w:rsidRDefault="00AD5C3C" w:rsidP="00AD5C3C">
      <w:pPr>
        <w:rPr>
          <w:b w:val="0"/>
          <w:sz w:val="24"/>
        </w:rPr>
      </w:pPr>
    </w:p>
    <w:p w:rsidR="00AD5C3C" w:rsidRPr="00923388" w:rsidRDefault="00AD5C3C" w:rsidP="00AD5C3C">
      <w:pPr>
        <w:pBdr>
          <w:top w:val="single" w:sz="4" w:space="1" w:color="000000"/>
        </w:pBdr>
        <w:rPr>
          <w:b w:val="0"/>
          <w:sz w:val="2"/>
        </w:rPr>
      </w:pPr>
    </w:p>
    <w:p w:rsidR="00AD5C3C" w:rsidRPr="00923388" w:rsidRDefault="00AD5C3C" w:rsidP="00AD5C3C">
      <w:pPr>
        <w:rPr>
          <w:b w:val="0"/>
          <w:sz w:val="24"/>
        </w:rPr>
      </w:pPr>
    </w:p>
    <w:p w:rsidR="00AD5C3C" w:rsidRPr="00923388" w:rsidRDefault="00AD5C3C" w:rsidP="00AD5C3C">
      <w:pPr>
        <w:pBdr>
          <w:top w:val="single" w:sz="4" w:space="1" w:color="000000"/>
        </w:pBdr>
        <w:jc w:val="center"/>
        <w:rPr>
          <w:b w:val="0"/>
          <w:sz w:val="24"/>
        </w:rPr>
      </w:pPr>
      <w:r w:rsidRPr="00923388">
        <w:rPr>
          <w:b w:val="0"/>
          <w:sz w:val="20"/>
        </w:rPr>
        <w:t>(фамилия имя отчество)</w:t>
      </w:r>
    </w:p>
    <w:p w:rsidR="00AD5C3C" w:rsidRPr="00923388" w:rsidRDefault="00AD5C3C" w:rsidP="00AD5C3C">
      <w:pPr>
        <w:spacing w:before="120"/>
        <w:rPr>
          <w:b w:val="0"/>
          <w:sz w:val="2"/>
        </w:rPr>
      </w:pPr>
      <w:r w:rsidRPr="00923388">
        <w:rPr>
          <w:b w:val="0"/>
          <w:sz w:val="24"/>
        </w:rPr>
        <w:t xml:space="preserve">2. Адрес места жительства: </w:t>
      </w:r>
    </w:p>
    <w:p w:rsidR="00AD5C3C" w:rsidRPr="00923388" w:rsidRDefault="00AD5C3C" w:rsidP="00D63FFC">
      <w:pPr>
        <w:pBdr>
          <w:top w:val="single" w:sz="4" w:space="1" w:color="000000"/>
        </w:pBdr>
        <w:ind w:left="2348"/>
        <w:rPr>
          <w:b w:val="0"/>
          <w:sz w:val="24"/>
        </w:rPr>
      </w:pPr>
    </w:p>
    <w:p w:rsidR="00AD5C3C" w:rsidRPr="00923388" w:rsidRDefault="00AD5C3C" w:rsidP="00AD5C3C">
      <w:pPr>
        <w:pBdr>
          <w:top w:val="single" w:sz="4" w:space="1" w:color="000000"/>
        </w:pBdr>
        <w:rPr>
          <w:b w:val="0"/>
          <w:sz w:val="2"/>
        </w:rPr>
      </w:pPr>
    </w:p>
    <w:p w:rsidR="00AD5C3C" w:rsidRPr="00923388" w:rsidRDefault="00AD5C3C" w:rsidP="00AD5C3C">
      <w:pPr>
        <w:rPr>
          <w:b w:val="0"/>
          <w:sz w:val="24"/>
        </w:rPr>
      </w:pPr>
    </w:p>
    <w:p w:rsidR="00AD5C3C" w:rsidRPr="00923388" w:rsidRDefault="00AD5C3C" w:rsidP="00AD5C3C">
      <w:pPr>
        <w:pBdr>
          <w:top w:val="single" w:sz="4" w:space="1" w:color="000000"/>
        </w:pBdr>
        <w:jc w:val="center"/>
        <w:rPr>
          <w:b w:val="0"/>
          <w:sz w:val="24"/>
        </w:rPr>
      </w:pPr>
      <w:r w:rsidRPr="00923388">
        <w:rPr>
          <w:b w:val="0"/>
          <w:sz w:val="20"/>
        </w:rPr>
        <w:t>(адрес места жительства  гражданина)</w:t>
      </w:r>
    </w:p>
    <w:p w:rsidR="00AD5C3C" w:rsidRPr="00923388" w:rsidRDefault="00AD5C3C" w:rsidP="00AD5C3C">
      <w:pPr>
        <w:spacing w:before="120"/>
        <w:rPr>
          <w:b w:val="0"/>
          <w:sz w:val="2"/>
        </w:rPr>
      </w:pPr>
      <w:r w:rsidRPr="00923388">
        <w:rPr>
          <w:b w:val="0"/>
          <w:sz w:val="24"/>
        </w:rPr>
        <w:t xml:space="preserve">3. Назначить лицом(ми), уполномоченным(ми) на проведение проверки: </w:t>
      </w:r>
    </w:p>
    <w:p w:rsidR="00AD5C3C" w:rsidRPr="00923388" w:rsidRDefault="00AD5C3C" w:rsidP="00AD5C3C">
      <w:pPr>
        <w:pBdr>
          <w:top w:val="single" w:sz="4" w:space="1" w:color="000000"/>
        </w:pBdr>
        <w:ind w:left="7569"/>
        <w:rPr>
          <w:b w:val="0"/>
          <w:sz w:val="2"/>
        </w:rPr>
      </w:pPr>
    </w:p>
    <w:p w:rsidR="00AD5C3C" w:rsidRPr="00923388" w:rsidRDefault="00AD5C3C" w:rsidP="00AD5C3C">
      <w:pPr>
        <w:rPr>
          <w:b w:val="0"/>
          <w:sz w:val="24"/>
        </w:rPr>
      </w:pPr>
    </w:p>
    <w:p w:rsidR="00AD5C3C" w:rsidRPr="00923388" w:rsidRDefault="00AD5C3C" w:rsidP="00AD5C3C">
      <w:pPr>
        <w:pBdr>
          <w:top w:val="single" w:sz="4" w:space="1" w:color="000000"/>
        </w:pBdr>
        <w:rPr>
          <w:b w:val="0"/>
          <w:sz w:val="2"/>
        </w:rPr>
      </w:pPr>
    </w:p>
    <w:p w:rsidR="00AD5C3C" w:rsidRPr="00923388" w:rsidRDefault="00AD5C3C" w:rsidP="00AD5C3C">
      <w:pPr>
        <w:rPr>
          <w:b w:val="0"/>
          <w:sz w:val="24"/>
        </w:rPr>
      </w:pPr>
    </w:p>
    <w:p w:rsidR="00AD5C3C" w:rsidRPr="00923388" w:rsidRDefault="00AD5C3C" w:rsidP="00AD5C3C">
      <w:pPr>
        <w:pBdr>
          <w:top w:val="single" w:sz="4" w:space="1" w:color="000000"/>
        </w:pBdr>
        <w:jc w:val="center"/>
        <w:rPr>
          <w:b w:val="0"/>
          <w:sz w:val="24"/>
        </w:rPr>
      </w:pPr>
      <w:r w:rsidRPr="00923388">
        <w:rPr>
          <w:b w:val="0"/>
          <w:sz w:val="20"/>
        </w:rPr>
        <w:t>(фамилия, имя, отчество (последнее – при наличии), должность должностного лица (должностных лиц), уполномоченного(</w:t>
      </w:r>
      <w:proofErr w:type="spellStart"/>
      <w:r w:rsidRPr="00923388">
        <w:rPr>
          <w:b w:val="0"/>
          <w:sz w:val="20"/>
        </w:rPr>
        <w:t>ых</w:t>
      </w:r>
      <w:proofErr w:type="spellEnd"/>
      <w:r w:rsidRPr="00923388">
        <w:rPr>
          <w:b w:val="0"/>
          <w:sz w:val="20"/>
        </w:rPr>
        <w:t>) на проведение проверки)</w:t>
      </w:r>
    </w:p>
    <w:p w:rsidR="00AD5C3C" w:rsidRPr="00923388" w:rsidRDefault="00AD5C3C" w:rsidP="00AD5C3C">
      <w:pPr>
        <w:spacing w:before="120"/>
        <w:jc w:val="both"/>
        <w:rPr>
          <w:b w:val="0"/>
          <w:sz w:val="2"/>
        </w:rPr>
      </w:pPr>
      <w:r w:rsidRPr="00923388">
        <w:rPr>
          <w:b w:val="0"/>
          <w:sz w:val="24"/>
        </w:rPr>
        <w:t>4. Привлечь к проведению проверки в качестве экспертов, представителей экспертных организаций следующих лиц:</w:t>
      </w:r>
    </w:p>
    <w:p w:rsidR="00AD5C3C" w:rsidRPr="00923388" w:rsidRDefault="00AD5C3C" w:rsidP="00AD5C3C">
      <w:pPr>
        <w:pBdr>
          <w:top w:val="single" w:sz="4" w:space="1" w:color="000000"/>
        </w:pBdr>
        <w:ind w:left="3147"/>
        <w:rPr>
          <w:b w:val="0"/>
          <w:sz w:val="2"/>
        </w:rPr>
      </w:pPr>
    </w:p>
    <w:p w:rsidR="00AD5C3C" w:rsidRPr="00923388" w:rsidRDefault="00AD5C3C" w:rsidP="00AD5C3C">
      <w:pPr>
        <w:rPr>
          <w:b w:val="0"/>
          <w:sz w:val="24"/>
        </w:rPr>
      </w:pPr>
    </w:p>
    <w:p w:rsidR="00AD5C3C" w:rsidRPr="00923388" w:rsidRDefault="00AD5C3C" w:rsidP="00AD5C3C">
      <w:pPr>
        <w:pBdr>
          <w:top w:val="single" w:sz="4" w:space="1" w:color="000000"/>
        </w:pBdr>
        <w:rPr>
          <w:b w:val="0"/>
          <w:sz w:val="2"/>
        </w:rPr>
      </w:pPr>
    </w:p>
    <w:p w:rsidR="00AD5C3C" w:rsidRPr="00923388" w:rsidRDefault="00AD5C3C" w:rsidP="00AD5C3C">
      <w:pPr>
        <w:rPr>
          <w:b w:val="0"/>
          <w:sz w:val="24"/>
        </w:rPr>
      </w:pPr>
    </w:p>
    <w:p w:rsidR="00AD5C3C" w:rsidRPr="00923388" w:rsidRDefault="00AD5C3C" w:rsidP="00AD5C3C">
      <w:pPr>
        <w:pBdr>
          <w:top w:val="single" w:sz="4" w:space="1" w:color="000000"/>
        </w:pBdr>
        <w:jc w:val="center"/>
        <w:rPr>
          <w:b w:val="0"/>
          <w:sz w:val="24"/>
        </w:rPr>
      </w:pPr>
      <w:r w:rsidRPr="00923388">
        <w:rPr>
          <w:b w:val="0"/>
          <w:sz w:val="20"/>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AD5C3C" w:rsidRPr="00923388" w:rsidRDefault="00AD5C3C" w:rsidP="00AD5C3C">
      <w:pPr>
        <w:spacing w:before="120"/>
        <w:rPr>
          <w:b w:val="0"/>
          <w:sz w:val="24"/>
        </w:rPr>
      </w:pPr>
      <w:r w:rsidRPr="00923388">
        <w:rPr>
          <w:b w:val="0"/>
          <w:sz w:val="24"/>
        </w:rPr>
        <w:t>5. Установить, что:</w:t>
      </w:r>
    </w:p>
    <w:p w:rsidR="00AD5C3C" w:rsidRPr="00923388" w:rsidRDefault="00AD5C3C" w:rsidP="00AD5C3C">
      <w:pPr>
        <w:ind w:firstLine="567"/>
        <w:rPr>
          <w:b w:val="0"/>
          <w:sz w:val="2"/>
        </w:rPr>
      </w:pPr>
      <w:r w:rsidRPr="00923388">
        <w:rPr>
          <w:b w:val="0"/>
          <w:sz w:val="24"/>
        </w:rPr>
        <w:t xml:space="preserve">настоящая проверка проводится с целью: </w:t>
      </w:r>
    </w:p>
    <w:p w:rsidR="00AD5C3C" w:rsidRPr="00923388" w:rsidRDefault="00AD5C3C" w:rsidP="00AD5C3C">
      <w:pPr>
        <w:pBdr>
          <w:top w:val="single" w:sz="4" w:space="1" w:color="000000"/>
        </w:pBdr>
        <w:ind w:left="4916"/>
        <w:rPr>
          <w:b w:val="0"/>
          <w:sz w:val="2"/>
        </w:rPr>
      </w:pPr>
    </w:p>
    <w:p w:rsidR="00AD5C3C" w:rsidRPr="00923388" w:rsidRDefault="00AD5C3C" w:rsidP="00AD5C3C">
      <w:pPr>
        <w:rPr>
          <w:b w:val="0"/>
          <w:sz w:val="24"/>
        </w:rPr>
      </w:pPr>
    </w:p>
    <w:p w:rsidR="00AD5C3C" w:rsidRPr="00923388" w:rsidRDefault="00AD5C3C" w:rsidP="00AD5C3C">
      <w:pPr>
        <w:pBdr>
          <w:top w:val="single" w:sz="4" w:space="1" w:color="000000"/>
        </w:pBdr>
        <w:rPr>
          <w:b w:val="0"/>
          <w:sz w:val="2"/>
        </w:rPr>
      </w:pPr>
    </w:p>
    <w:p w:rsidR="00AD5C3C" w:rsidRPr="00923388" w:rsidRDefault="00AD5C3C" w:rsidP="00AD5C3C">
      <w:pPr>
        <w:rPr>
          <w:b w:val="0"/>
          <w:sz w:val="24"/>
        </w:rPr>
      </w:pPr>
    </w:p>
    <w:p w:rsidR="00AD5C3C" w:rsidRPr="00923388" w:rsidRDefault="00AD5C3C" w:rsidP="00AD5C3C">
      <w:pPr>
        <w:pBdr>
          <w:top w:val="single" w:sz="4" w:space="1" w:color="000000"/>
        </w:pBdr>
        <w:rPr>
          <w:b w:val="0"/>
          <w:sz w:val="2"/>
        </w:rPr>
      </w:pPr>
    </w:p>
    <w:p w:rsidR="00AD5C3C" w:rsidRPr="00923388" w:rsidRDefault="00AD5C3C" w:rsidP="00AD5C3C">
      <w:pPr>
        <w:spacing w:before="120"/>
        <w:ind w:left="567"/>
        <w:rPr>
          <w:b w:val="0"/>
          <w:sz w:val="2"/>
        </w:rPr>
      </w:pPr>
      <w:r w:rsidRPr="00923388">
        <w:rPr>
          <w:b w:val="0"/>
          <w:sz w:val="24"/>
        </w:rPr>
        <w:t xml:space="preserve">задачами настоящей проверки являются: </w:t>
      </w:r>
    </w:p>
    <w:p w:rsidR="00AD5C3C" w:rsidRPr="00923388" w:rsidRDefault="00AD5C3C" w:rsidP="00AD5C3C">
      <w:pPr>
        <w:pBdr>
          <w:top w:val="single" w:sz="4" w:space="1" w:color="000000"/>
        </w:pBdr>
        <w:ind w:left="4865"/>
        <w:rPr>
          <w:b w:val="0"/>
          <w:sz w:val="2"/>
        </w:rPr>
      </w:pPr>
    </w:p>
    <w:p w:rsidR="00AD5C3C" w:rsidRPr="00923388" w:rsidRDefault="00AD5C3C" w:rsidP="00AD5C3C">
      <w:pPr>
        <w:rPr>
          <w:b w:val="0"/>
          <w:sz w:val="24"/>
        </w:rPr>
      </w:pPr>
    </w:p>
    <w:p w:rsidR="00AD5C3C" w:rsidRPr="00923388" w:rsidRDefault="00AD5C3C" w:rsidP="00AD5C3C">
      <w:pPr>
        <w:pBdr>
          <w:top w:val="single" w:sz="4" w:space="1" w:color="000000"/>
        </w:pBdr>
        <w:rPr>
          <w:b w:val="0"/>
          <w:sz w:val="2"/>
        </w:rPr>
      </w:pPr>
    </w:p>
    <w:p w:rsidR="00AD5C3C" w:rsidRPr="00923388" w:rsidRDefault="00AD5C3C" w:rsidP="00AD5C3C">
      <w:pPr>
        <w:rPr>
          <w:b w:val="0"/>
          <w:sz w:val="24"/>
        </w:rPr>
      </w:pPr>
    </w:p>
    <w:p w:rsidR="00AD5C3C" w:rsidRPr="00923388" w:rsidRDefault="00AD5C3C" w:rsidP="00AD5C3C">
      <w:pPr>
        <w:pBdr>
          <w:top w:val="single" w:sz="4" w:space="1" w:color="000000"/>
        </w:pBdr>
        <w:rPr>
          <w:b w:val="0"/>
          <w:sz w:val="2"/>
        </w:rPr>
      </w:pPr>
    </w:p>
    <w:p w:rsidR="00AD5C3C" w:rsidRPr="00923388" w:rsidRDefault="00AD5C3C" w:rsidP="00AD5C3C">
      <w:pPr>
        <w:spacing w:before="120"/>
        <w:rPr>
          <w:b w:val="0"/>
          <w:sz w:val="24"/>
        </w:rPr>
      </w:pPr>
      <w:r w:rsidRPr="00923388">
        <w:rPr>
          <w:b w:val="0"/>
          <w:sz w:val="24"/>
        </w:rPr>
        <w:t>6. Предметом настоящей проверки является (отметить нужное):</w:t>
      </w:r>
    </w:p>
    <w:p w:rsidR="00AD5C3C" w:rsidRPr="00923388" w:rsidRDefault="000C74AD" w:rsidP="00AD5C3C">
      <w:pPr>
        <w:ind w:firstLine="567"/>
        <w:jc w:val="both"/>
        <w:rPr>
          <w:b w:val="0"/>
          <w:sz w:val="24"/>
        </w:rPr>
      </w:pPr>
      <w:r>
        <w:rPr>
          <w:b w:val="0"/>
          <w:sz w:val="24"/>
        </w:rPr>
        <w:t xml:space="preserve">- </w:t>
      </w:r>
      <w:r w:rsidR="00AD5C3C" w:rsidRPr="00923388">
        <w:rPr>
          <w:b w:val="0"/>
          <w:sz w:val="24"/>
        </w:rPr>
        <w:t>соблюдение обязательных требований или требований, установленных муниципальными правовыми актами;</w:t>
      </w:r>
    </w:p>
    <w:p w:rsidR="00AD5C3C" w:rsidRPr="00923388" w:rsidRDefault="000C74AD" w:rsidP="00AD5C3C">
      <w:pPr>
        <w:ind w:firstLine="567"/>
        <w:jc w:val="both"/>
        <w:rPr>
          <w:b w:val="0"/>
          <w:sz w:val="24"/>
        </w:rPr>
      </w:pPr>
      <w:r>
        <w:rPr>
          <w:b w:val="0"/>
          <w:sz w:val="24"/>
        </w:rPr>
        <w:t xml:space="preserve">- </w:t>
      </w:r>
      <w:r w:rsidR="00AD5C3C" w:rsidRPr="00923388">
        <w:rPr>
          <w:b w:val="0"/>
          <w:sz w:val="24"/>
        </w:rPr>
        <w:t>выполнение предписаний органов муниципального контроля;</w:t>
      </w:r>
    </w:p>
    <w:p w:rsidR="00AD5C3C" w:rsidRPr="00923388" w:rsidRDefault="000C74AD" w:rsidP="00AD5C3C">
      <w:pPr>
        <w:ind w:firstLine="567"/>
        <w:rPr>
          <w:b w:val="0"/>
          <w:sz w:val="24"/>
        </w:rPr>
      </w:pPr>
      <w:r>
        <w:rPr>
          <w:b w:val="0"/>
          <w:sz w:val="24"/>
        </w:rPr>
        <w:lastRenderedPageBreak/>
        <w:t xml:space="preserve">- </w:t>
      </w:r>
      <w:r w:rsidR="00AD5C3C" w:rsidRPr="00923388">
        <w:rPr>
          <w:b w:val="0"/>
          <w:sz w:val="24"/>
        </w:rPr>
        <w:t>проведение мероприятий:</w:t>
      </w:r>
    </w:p>
    <w:p w:rsidR="00AD5C3C" w:rsidRPr="00923388" w:rsidRDefault="00AD5C3C" w:rsidP="00AD5C3C">
      <w:pPr>
        <w:ind w:firstLine="567"/>
        <w:jc w:val="both"/>
        <w:rPr>
          <w:b w:val="0"/>
          <w:sz w:val="24"/>
        </w:rPr>
      </w:pPr>
      <w:r w:rsidRPr="00923388">
        <w:rPr>
          <w:b w:val="0"/>
          <w:sz w:val="24"/>
        </w:rPr>
        <w:t>по предотвращению причинения вреда жизни, здоровью граждан, вреда животным, растениям, окружающей среде;</w:t>
      </w:r>
    </w:p>
    <w:p w:rsidR="00AD5C3C" w:rsidRPr="00923388" w:rsidRDefault="00AD5C3C" w:rsidP="00AD5C3C">
      <w:pPr>
        <w:ind w:firstLine="567"/>
        <w:rPr>
          <w:b w:val="0"/>
          <w:sz w:val="24"/>
        </w:rPr>
      </w:pPr>
      <w:r w:rsidRPr="00923388">
        <w:rPr>
          <w:b w:val="0"/>
          <w:sz w:val="24"/>
        </w:rPr>
        <w:t>по ликвидации последствий причинения такого вреда.</w:t>
      </w:r>
    </w:p>
    <w:p w:rsidR="00AD5C3C" w:rsidRPr="00923388" w:rsidRDefault="00AD5C3C" w:rsidP="00AD5C3C">
      <w:pPr>
        <w:spacing w:before="120"/>
        <w:rPr>
          <w:b w:val="0"/>
          <w:sz w:val="2"/>
        </w:rPr>
      </w:pPr>
      <w:r w:rsidRPr="00923388">
        <w:rPr>
          <w:b w:val="0"/>
          <w:sz w:val="24"/>
        </w:rPr>
        <w:t xml:space="preserve">7. Срок проведения проверки: </w:t>
      </w:r>
    </w:p>
    <w:p w:rsidR="00AD5C3C" w:rsidRPr="00923388" w:rsidRDefault="00AD5C3C" w:rsidP="00AD5C3C">
      <w:pPr>
        <w:pBdr>
          <w:top w:val="single" w:sz="4" w:space="1" w:color="000000"/>
        </w:pBdr>
        <w:ind w:left="3204"/>
        <w:rPr>
          <w:b w:val="0"/>
          <w:sz w:val="2"/>
        </w:rPr>
      </w:pPr>
    </w:p>
    <w:p w:rsidR="00AD5C3C" w:rsidRPr="00923388" w:rsidRDefault="00AD5C3C" w:rsidP="00AD5C3C">
      <w:pPr>
        <w:spacing w:before="240"/>
        <w:ind w:firstLine="567"/>
        <w:rPr>
          <w:b w:val="0"/>
          <w:sz w:val="24"/>
        </w:rPr>
      </w:pPr>
      <w:r w:rsidRPr="00923388">
        <w:rPr>
          <w:b w:val="0"/>
          <w:sz w:val="24"/>
        </w:rPr>
        <w:t>К проведению проверки приступить</w:t>
      </w:r>
    </w:p>
    <w:tbl>
      <w:tblPr>
        <w:tblW w:w="0" w:type="auto"/>
        <w:tblInd w:w="539" w:type="dxa"/>
        <w:tblLayout w:type="fixed"/>
        <w:tblCellMar>
          <w:left w:w="0" w:type="dxa"/>
          <w:right w:w="0" w:type="dxa"/>
        </w:tblCellMar>
        <w:tblLook w:val="0000" w:firstRow="0" w:lastRow="0" w:firstColumn="0" w:lastColumn="0" w:noHBand="0" w:noVBand="0"/>
      </w:tblPr>
      <w:tblGrid>
        <w:gridCol w:w="908"/>
        <w:gridCol w:w="397"/>
        <w:gridCol w:w="255"/>
        <w:gridCol w:w="1417"/>
        <w:gridCol w:w="397"/>
        <w:gridCol w:w="396"/>
        <w:gridCol w:w="342"/>
      </w:tblGrid>
      <w:tr w:rsidR="00AD5C3C" w:rsidRPr="00923388" w:rsidTr="00D1260C">
        <w:trPr>
          <w:cantSplit/>
        </w:trPr>
        <w:tc>
          <w:tcPr>
            <w:tcW w:w="908" w:type="dxa"/>
            <w:shd w:val="clear" w:color="auto" w:fill="auto"/>
            <w:vAlign w:val="bottom"/>
          </w:tcPr>
          <w:p w:rsidR="00AD5C3C" w:rsidRPr="00923388" w:rsidRDefault="00AD5C3C" w:rsidP="00D1260C">
            <w:pPr>
              <w:rPr>
                <w:b w:val="0"/>
                <w:sz w:val="24"/>
              </w:rPr>
            </w:pPr>
            <w:r w:rsidRPr="00923388">
              <w:rPr>
                <w:b w:val="0"/>
                <w:sz w:val="24"/>
              </w:rPr>
              <w:t>“</w:t>
            </w:r>
          </w:p>
        </w:tc>
        <w:tc>
          <w:tcPr>
            <w:tcW w:w="397" w:type="dxa"/>
            <w:tcBorders>
              <w:bottom w:val="single" w:sz="4" w:space="0" w:color="000000"/>
            </w:tcBorders>
            <w:shd w:val="clear" w:color="auto" w:fill="auto"/>
            <w:vAlign w:val="bottom"/>
          </w:tcPr>
          <w:p w:rsidR="00AD5C3C" w:rsidRPr="00923388" w:rsidRDefault="00AD5C3C" w:rsidP="00D1260C">
            <w:pPr>
              <w:snapToGrid w:val="0"/>
              <w:jc w:val="center"/>
              <w:rPr>
                <w:b w:val="0"/>
                <w:sz w:val="24"/>
              </w:rPr>
            </w:pPr>
          </w:p>
        </w:tc>
        <w:tc>
          <w:tcPr>
            <w:tcW w:w="255" w:type="dxa"/>
            <w:shd w:val="clear" w:color="auto" w:fill="auto"/>
            <w:vAlign w:val="bottom"/>
          </w:tcPr>
          <w:p w:rsidR="00AD5C3C" w:rsidRPr="00923388" w:rsidRDefault="00AD5C3C" w:rsidP="00D1260C">
            <w:pPr>
              <w:rPr>
                <w:b w:val="0"/>
                <w:sz w:val="24"/>
              </w:rPr>
            </w:pPr>
            <w:r w:rsidRPr="00923388">
              <w:rPr>
                <w:b w:val="0"/>
                <w:sz w:val="24"/>
              </w:rPr>
              <w:t>”</w:t>
            </w:r>
          </w:p>
        </w:tc>
        <w:tc>
          <w:tcPr>
            <w:tcW w:w="1417" w:type="dxa"/>
            <w:tcBorders>
              <w:bottom w:val="single" w:sz="4" w:space="0" w:color="000000"/>
            </w:tcBorders>
            <w:shd w:val="clear" w:color="auto" w:fill="auto"/>
            <w:vAlign w:val="bottom"/>
          </w:tcPr>
          <w:p w:rsidR="00AD5C3C" w:rsidRPr="00923388" w:rsidRDefault="00AD5C3C" w:rsidP="00D1260C">
            <w:pPr>
              <w:snapToGrid w:val="0"/>
              <w:jc w:val="center"/>
              <w:rPr>
                <w:b w:val="0"/>
                <w:sz w:val="24"/>
              </w:rPr>
            </w:pPr>
          </w:p>
        </w:tc>
        <w:tc>
          <w:tcPr>
            <w:tcW w:w="397" w:type="dxa"/>
            <w:shd w:val="clear" w:color="auto" w:fill="auto"/>
            <w:vAlign w:val="bottom"/>
          </w:tcPr>
          <w:p w:rsidR="00AD5C3C" w:rsidRPr="00923388" w:rsidRDefault="00AD5C3C" w:rsidP="00D1260C">
            <w:pPr>
              <w:jc w:val="right"/>
              <w:rPr>
                <w:b w:val="0"/>
                <w:sz w:val="24"/>
              </w:rPr>
            </w:pPr>
            <w:r w:rsidRPr="00923388">
              <w:rPr>
                <w:b w:val="0"/>
                <w:sz w:val="24"/>
              </w:rPr>
              <w:t>20</w:t>
            </w:r>
          </w:p>
        </w:tc>
        <w:tc>
          <w:tcPr>
            <w:tcW w:w="396" w:type="dxa"/>
            <w:tcBorders>
              <w:bottom w:val="single" w:sz="4" w:space="0" w:color="000000"/>
            </w:tcBorders>
            <w:shd w:val="clear" w:color="auto" w:fill="auto"/>
            <w:vAlign w:val="bottom"/>
          </w:tcPr>
          <w:p w:rsidR="00AD5C3C" w:rsidRPr="00923388" w:rsidRDefault="00AD5C3C" w:rsidP="00D1260C">
            <w:pPr>
              <w:snapToGrid w:val="0"/>
              <w:rPr>
                <w:b w:val="0"/>
                <w:sz w:val="24"/>
              </w:rPr>
            </w:pPr>
          </w:p>
        </w:tc>
        <w:tc>
          <w:tcPr>
            <w:tcW w:w="342" w:type="dxa"/>
            <w:shd w:val="clear" w:color="auto" w:fill="auto"/>
            <w:vAlign w:val="bottom"/>
          </w:tcPr>
          <w:p w:rsidR="00AD5C3C" w:rsidRPr="00923388" w:rsidRDefault="00AD5C3C" w:rsidP="00D1260C">
            <w:pPr>
              <w:ind w:left="57"/>
              <w:rPr>
                <w:b w:val="0"/>
              </w:rPr>
            </w:pPr>
            <w:r w:rsidRPr="00923388">
              <w:rPr>
                <w:b w:val="0"/>
                <w:sz w:val="24"/>
              </w:rPr>
              <w:t>г.</w:t>
            </w:r>
          </w:p>
        </w:tc>
      </w:tr>
    </w:tbl>
    <w:p w:rsidR="00AD5C3C" w:rsidRPr="00923388" w:rsidRDefault="00AD5C3C" w:rsidP="00AD5C3C">
      <w:pPr>
        <w:spacing w:before="160"/>
        <w:ind w:firstLine="567"/>
        <w:rPr>
          <w:b w:val="0"/>
          <w:sz w:val="24"/>
        </w:rPr>
      </w:pPr>
      <w:r w:rsidRPr="00923388">
        <w:rPr>
          <w:b w:val="0"/>
          <w:sz w:val="24"/>
        </w:rPr>
        <w:t>Проверку окончить не позднее</w:t>
      </w:r>
    </w:p>
    <w:tbl>
      <w:tblPr>
        <w:tblW w:w="0" w:type="auto"/>
        <w:tblInd w:w="539" w:type="dxa"/>
        <w:tblLayout w:type="fixed"/>
        <w:tblCellMar>
          <w:left w:w="0" w:type="dxa"/>
          <w:right w:w="0" w:type="dxa"/>
        </w:tblCellMar>
        <w:tblLook w:val="0000" w:firstRow="0" w:lastRow="0" w:firstColumn="0" w:lastColumn="0" w:noHBand="0" w:noVBand="0"/>
      </w:tblPr>
      <w:tblGrid>
        <w:gridCol w:w="709"/>
        <w:gridCol w:w="396"/>
        <w:gridCol w:w="255"/>
        <w:gridCol w:w="1418"/>
        <w:gridCol w:w="397"/>
        <w:gridCol w:w="396"/>
        <w:gridCol w:w="341"/>
      </w:tblGrid>
      <w:tr w:rsidR="00AD5C3C" w:rsidRPr="00923388" w:rsidTr="00D1260C">
        <w:trPr>
          <w:cantSplit/>
        </w:trPr>
        <w:tc>
          <w:tcPr>
            <w:tcW w:w="709" w:type="dxa"/>
            <w:shd w:val="clear" w:color="auto" w:fill="auto"/>
            <w:vAlign w:val="bottom"/>
          </w:tcPr>
          <w:p w:rsidR="00AD5C3C" w:rsidRPr="00923388" w:rsidRDefault="00AD5C3C" w:rsidP="00D1260C">
            <w:pPr>
              <w:ind w:left="-112"/>
              <w:jc w:val="right"/>
              <w:rPr>
                <w:b w:val="0"/>
                <w:sz w:val="24"/>
              </w:rPr>
            </w:pPr>
            <w:r w:rsidRPr="00923388">
              <w:rPr>
                <w:b w:val="0"/>
                <w:sz w:val="24"/>
              </w:rPr>
              <w:t>“</w:t>
            </w:r>
          </w:p>
        </w:tc>
        <w:tc>
          <w:tcPr>
            <w:tcW w:w="396" w:type="dxa"/>
            <w:tcBorders>
              <w:bottom w:val="single" w:sz="4" w:space="0" w:color="000000"/>
            </w:tcBorders>
            <w:shd w:val="clear" w:color="auto" w:fill="auto"/>
            <w:vAlign w:val="bottom"/>
          </w:tcPr>
          <w:p w:rsidR="00AD5C3C" w:rsidRPr="00923388" w:rsidRDefault="00AD5C3C" w:rsidP="00D1260C">
            <w:pPr>
              <w:snapToGrid w:val="0"/>
              <w:jc w:val="center"/>
              <w:rPr>
                <w:b w:val="0"/>
                <w:sz w:val="24"/>
              </w:rPr>
            </w:pPr>
          </w:p>
        </w:tc>
        <w:tc>
          <w:tcPr>
            <w:tcW w:w="255" w:type="dxa"/>
            <w:shd w:val="clear" w:color="auto" w:fill="auto"/>
            <w:vAlign w:val="bottom"/>
          </w:tcPr>
          <w:p w:rsidR="00AD5C3C" w:rsidRPr="00923388" w:rsidRDefault="00AD5C3C" w:rsidP="00D1260C">
            <w:pPr>
              <w:rPr>
                <w:b w:val="0"/>
                <w:sz w:val="24"/>
              </w:rPr>
            </w:pPr>
            <w:r w:rsidRPr="00923388">
              <w:rPr>
                <w:b w:val="0"/>
                <w:sz w:val="24"/>
              </w:rPr>
              <w:t>”</w:t>
            </w:r>
          </w:p>
        </w:tc>
        <w:tc>
          <w:tcPr>
            <w:tcW w:w="1418" w:type="dxa"/>
            <w:tcBorders>
              <w:bottom w:val="single" w:sz="4" w:space="0" w:color="000000"/>
            </w:tcBorders>
            <w:shd w:val="clear" w:color="auto" w:fill="auto"/>
            <w:vAlign w:val="bottom"/>
          </w:tcPr>
          <w:p w:rsidR="00AD5C3C" w:rsidRPr="00923388" w:rsidRDefault="00AD5C3C" w:rsidP="00D1260C">
            <w:pPr>
              <w:snapToGrid w:val="0"/>
              <w:jc w:val="center"/>
              <w:rPr>
                <w:b w:val="0"/>
                <w:sz w:val="24"/>
              </w:rPr>
            </w:pPr>
          </w:p>
        </w:tc>
        <w:tc>
          <w:tcPr>
            <w:tcW w:w="397" w:type="dxa"/>
            <w:shd w:val="clear" w:color="auto" w:fill="auto"/>
            <w:vAlign w:val="bottom"/>
          </w:tcPr>
          <w:p w:rsidR="00AD5C3C" w:rsidRPr="00923388" w:rsidRDefault="00AD5C3C" w:rsidP="00D1260C">
            <w:pPr>
              <w:jc w:val="right"/>
              <w:rPr>
                <w:b w:val="0"/>
                <w:sz w:val="24"/>
              </w:rPr>
            </w:pPr>
            <w:r w:rsidRPr="00923388">
              <w:rPr>
                <w:b w:val="0"/>
                <w:sz w:val="24"/>
              </w:rPr>
              <w:t>20</w:t>
            </w:r>
          </w:p>
        </w:tc>
        <w:tc>
          <w:tcPr>
            <w:tcW w:w="396" w:type="dxa"/>
            <w:tcBorders>
              <w:bottom w:val="single" w:sz="4" w:space="0" w:color="000000"/>
            </w:tcBorders>
            <w:shd w:val="clear" w:color="auto" w:fill="auto"/>
            <w:vAlign w:val="bottom"/>
          </w:tcPr>
          <w:p w:rsidR="00AD5C3C" w:rsidRPr="00923388" w:rsidRDefault="00AD5C3C" w:rsidP="00D1260C">
            <w:pPr>
              <w:snapToGrid w:val="0"/>
              <w:rPr>
                <w:b w:val="0"/>
                <w:sz w:val="24"/>
              </w:rPr>
            </w:pPr>
          </w:p>
        </w:tc>
        <w:tc>
          <w:tcPr>
            <w:tcW w:w="341" w:type="dxa"/>
            <w:shd w:val="clear" w:color="auto" w:fill="auto"/>
            <w:vAlign w:val="bottom"/>
          </w:tcPr>
          <w:p w:rsidR="00AD5C3C" w:rsidRPr="00923388" w:rsidRDefault="00AD5C3C" w:rsidP="00D1260C">
            <w:pPr>
              <w:ind w:left="57"/>
              <w:rPr>
                <w:b w:val="0"/>
              </w:rPr>
            </w:pPr>
            <w:r w:rsidRPr="00923388">
              <w:rPr>
                <w:b w:val="0"/>
                <w:sz w:val="24"/>
              </w:rPr>
              <w:t>г.</w:t>
            </w:r>
          </w:p>
        </w:tc>
      </w:tr>
    </w:tbl>
    <w:p w:rsidR="00AD5C3C" w:rsidRPr="00923388" w:rsidRDefault="00AD5C3C" w:rsidP="00AD5C3C">
      <w:pPr>
        <w:spacing w:before="160"/>
        <w:rPr>
          <w:b w:val="0"/>
          <w:sz w:val="2"/>
        </w:rPr>
      </w:pPr>
      <w:r w:rsidRPr="00923388">
        <w:rPr>
          <w:b w:val="0"/>
          <w:sz w:val="24"/>
        </w:rPr>
        <w:t xml:space="preserve">8. Правовые основания проведения проверки: </w:t>
      </w:r>
    </w:p>
    <w:p w:rsidR="00AD5C3C" w:rsidRPr="00923388" w:rsidRDefault="00AD5C3C" w:rsidP="00AD5C3C">
      <w:pPr>
        <w:pBdr>
          <w:top w:val="single" w:sz="4" w:space="1" w:color="000000"/>
        </w:pBdr>
        <w:ind w:left="4820"/>
        <w:rPr>
          <w:b w:val="0"/>
          <w:sz w:val="2"/>
        </w:rPr>
      </w:pPr>
    </w:p>
    <w:p w:rsidR="00AD5C3C" w:rsidRPr="00923388" w:rsidRDefault="00AD5C3C" w:rsidP="00AD5C3C">
      <w:pPr>
        <w:rPr>
          <w:b w:val="0"/>
          <w:sz w:val="24"/>
        </w:rPr>
      </w:pPr>
    </w:p>
    <w:p w:rsidR="00AD5C3C" w:rsidRPr="00923388" w:rsidRDefault="00AD5C3C" w:rsidP="00AD5C3C">
      <w:pPr>
        <w:pBdr>
          <w:top w:val="single" w:sz="4" w:space="1" w:color="000000"/>
        </w:pBdr>
        <w:rPr>
          <w:b w:val="0"/>
          <w:sz w:val="2"/>
        </w:rPr>
      </w:pPr>
    </w:p>
    <w:p w:rsidR="00AD5C3C" w:rsidRPr="00923388" w:rsidRDefault="00AD5C3C" w:rsidP="00AD5C3C">
      <w:pPr>
        <w:rPr>
          <w:b w:val="0"/>
          <w:sz w:val="24"/>
        </w:rPr>
      </w:pPr>
    </w:p>
    <w:p w:rsidR="000C74AD" w:rsidRDefault="00AD5C3C" w:rsidP="00AD5C3C">
      <w:pPr>
        <w:pBdr>
          <w:top w:val="single" w:sz="4" w:space="1" w:color="000000"/>
        </w:pBdr>
        <w:jc w:val="center"/>
        <w:rPr>
          <w:b w:val="0"/>
          <w:sz w:val="20"/>
        </w:rPr>
      </w:pPr>
      <w:r w:rsidRPr="00923388">
        <w:rPr>
          <w:b w:val="0"/>
          <w:sz w:val="20"/>
        </w:rPr>
        <w:t>(ссылка на положение нормативного правового акта, в соответствии с которым осуществляется проверка;</w:t>
      </w:r>
    </w:p>
    <w:p w:rsidR="00AD5C3C" w:rsidRPr="00923388" w:rsidRDefault="00AD5C3C" w:rsidP="00AD5C3C">
      <w:pPr>
        <w:pBdr>
          <w:top w:val="single" w:sz="4" w:space="1" w:color="000000"/>
        </w:pBdr>
        <w:jc w:val="center"/>
        <w:rPr>
          <w:b w:val="0"/>
          <w:sz w:val="24"/>
        </w:rPr>
      </w:pPr>
      <w:r w:rsidRPr="00923388">
        <w:rPr>
          <w:b w:val="0"/>
          <w:sz w:val="20"/>
        </w:rPr>
        <w:t>ссылка на положения (нормативных) правовых актов, устанавливающих требования, которые являются</w:t>
      </w:r>
      <w:r w:rsidR="000C74AD">
        <w:rPr>
          <w:b w:val="0"/>
          <w:sz w:val="20"/>
        </w:rPr>
        <w:t xml:space="preserve"> </w:t>
      </w:r>
      <w:r w:rsidRPr="00923388">
        <w:rPr>
          <w:b w:val="0"/>
          <w:sz w:val="20"/>
        </w:rPr>
        <w:t>предметом проверки)</w:t>
      </w:r>
    </w:p>
    <w:p w:rsidR="00AD5C3C" w:rsidRPr="00923388" w:rsidRDefault="00AD5C3C" w:rsidP="00AD5C3C">
      <w:pPr>
        <w:spacing w:before="120"/>
        <w:jc w:val="both"/>
        <w:rPr>
          <w:b w:val="0"/>
          <w:sz w:val="2"/>
        </w:rPr>
      </w:pPr>
      <w:r w:rsidRPr="00923388">
        <w:rPr>
          <w:b w:val="0"/>
          <w:sz w:val="24"/>
        </w:rPr>
        <w:t xml:space="preserve">9. В процессе проверки провести следующие мероприятия по контролю, необходимые для достижения целей и задач проведения проверки: </w:t>
      </w:r>
    </w:p>
    <w:p w:rsidR="00AD5C3C" w:rsidRPr="00923388" w:rsidRDefault="00AD5C3C" w:rsidP="00AD5C3C">
      <w:pPr>
        <w:pBdr>
          <w:top w:val="single" w:sz="4" w:space="1" w:color="000000"/>
        </w:pBdr>
        <w:ind w:left="5103"/>
        <w:rPr>
          <w:b w:val="0"/>
          <w:sz w:val="2"/>
        </w:rPr>
      </w:pPr>
    </w:p>
    <w:p w:rsidR="00AD5C3C" w:rsidRPr="00923388" w:rsidRDefault="00AD5C3C" w:rsidP="00AD5C3C">
      <w:pPr>
        <w:rPr>
          <w:b w:val="0"/>
          <w:sz w:val="24"/>
        </w:rPr>
      </w:pPr>
    </w:p>
    <w:p w:rsidR="00AD5C3C" w:rsidRPr="00923388" w:rsidRDefault="00AD5C3C" w:rsidP="00AD5C3C">
      <w:pPr>
        <w:pBdr>
          <w:top w:val="single" w:sz="4" w:space="1" w:color="000000"/>
        </w:pBdr>
        <w:rPr>
          <w:b w:val="0"/>
          <w:sz w:val="2"/>
        </w:rPr>
      </w:pPr>
    </w:p>
    <w:p w:rsidR="00AD5C3C" w:rsidRPr="00923388" w:rsidRDefault="00AD5C3C" w:rsidP="00AD5C3C">
      <w:pPr>
        <w:spacing w:before="120"/>
        <w:jc w:val="both"/>
        <w:rPr>
          <w:b w:val="0"/>
          <w:sz w:val="24"/>
        </w:rPr>
      </w:pPr>
      <w:r w:rsidRPr="00923388">
        <w:rPr>
          <w:b w:val="0"/>
          <w:sz w:val="24"/>
        </w:rPr>
        <w:t xml:space="preserve">10. Перечень административных регламентов по осуществлению  муниципального жилищного контроля (при их наличии): </w:t>
      </w:r>
    </w:p>
    <w:p w:rsidR="00AD5C3C" w:rsidRPr="00923388" w:rsidRDefault="00AD5C3C" w:rsidP="00AD5C3C">
      <w:pPr>
        <w:rPr>
          <w:b w:val="0"/>
          <w:sz w:val="24"/>
        </w:rPr>
      </w:pPr>
    </w:p>
    <w:p w:rsidR="00AD5C3C" w:rsidRPr="00923388" w:rsidRDefault="00AD5C3C" w:rsidP="00AD5C3C">
      <w:pPr>
        <w:pBdr>
          <w:top w:val="single" w:sz="4" w:space="1" w:color="000000"/>
        </w:pBdr>
        <w:rPr>
          <w:b w:val="0"/>
          <w:sz w:val="2"/>
        </w:rPr>
      </w:pPr>
    </w:p>
    <w:p w:rsidR="00AD5C3C" w:rsidRPr="00923388" w:rsidRDefault="00AD5C3C" w:rsidP="00AD5C3C">
      <w:pPr>
        <w:rPr>
          <w:b w:val="0"/>
          <w:sz w:val="24"/>
        </w:rPr>
      </w:pPr>
    </w:p>
    <w:p w:rsidR="00AD5C3C" w:rsidRPr="00923388" w:rsidRDefault="00AD5C3C" w:rsidP="00AD5C3C">
      <w:pPr>
        <w:pBdr>
          <w:top w:val="single" w:sz="4" w:space="1" w:color="000000"/>
        </w:pBdr>
        <w:jc w:val="center"/>
        <w:rPr>
          <w:b w:val="0"/>
          <w:sz w:val="24"/>
        </w:rPr>
      </w:pPr>
      <w:r w:rsidRPr="00923388">
        <w:rPr>
          <w:b w:val="0"/>
          <w:sz w:val="20"/>
        </w:rPr>
        <w:t>(с указанием наименований, номеров и дат их принятия)</w:t>
      </w:r>
    </w:p>
    <w:p w:rsidR="00AD5C3C" w:rsidRPr="00923388" w:rsidRDefault="00AD5C3C" w:rsidP="00AD5C3C">
      <w:pPr>
        <w:spacing w:before="120"/>
        <w:jc w:val="both"/>
        <w:rPr>
          <w:b w:val="0"/>
          <w:sz w:val="24"/>
        </w:rPr>
      </w:pPr>
      <w:r w:rsidRPr="00923388">
        <w:rPr>
          <w:b w:val="0"/>
          <w:sz w:val="24"/>
        </w:rPr>
        <w:t>11. Перечень документов, представление которых гражданами необходимо для достижения целей и задач проведения проверки:</w:t>
      </w:r>
    </w:p>
    <w:p w:rsidR="00AD5C3C" w:rsidRPr="00923388" w:rsidRDefault="00AD5C3C" w:rsidP="00AD5C3C">
      <w:pPr>
        <w:rPr>
          <w:b w:val="0"/>
          <w:sz w:val="24"/>
        </w:rPr>
      </w:pPr>
    </w:p>
    <w:p w:rsidR="00AD5C3C" w:rsidRPr="00923388" w:rsidRDefault="00AD5C3C" w:rsidP="00AD5C3C">
      <w:pPr>
        <w:pBdr>
          <w:top w:val="single" w:sz="4" w:space="1" w:color="000000"/>
        </w:pBdr>
        <w:rPr>
          <w:b w:val="0"/>
          <w:sz w:val="2"/>
        </w:rPr>
      </w:pPr>
    </w:p>
    <w:p w:rsidR="00AD5C3C" w:rsidRPr="00923388" w:rsidRDefault="00AD5C3C" w:rsidP="00AD5C3C">
      <w:pPr>
        <w:rPr>
          <w:b w:val="0"/>
          <w:sz w:val="24"/>
        </w:rPr>
      </w:pPr>
    </w:p>
    <w:p w:rsidR="00AD5C3C" w:rsidRPr="00923388" w:rsidRDefault="00AD5C3C" w:rsidP="00AD5C3C">
      <w:pPr>
        <w:pBdr>
          <w:top w:val="single" w:sz="4" w:space="1" w:color="000000"/>
        </w:pBdr>
        <w:rPr>
          <w:b w:val="0"/>
          <w:sz w:val="2"/>
        </w:rPr>
      </w:pPr>
    </w:p>
    <w:p w:rsidR="00AD5C3C" w:rsidRPr="00923388" w:rsidRDefault="00AD5C3C" w:rsidP="00AD5C3C">
      <w:pPr>
        <w:pBdr>
          <w:top w:val="single" w:sz="4" w:space="1" w:color="000000"/>
        </w:pBdr>
        <w:rPr>
          <w:b w:val="0"/>
          <w:sz w:val="2"/>
        </w:rPr>
      </w:pPr>
    </w:p>
    <w:p w:rsidR="00AD5C3C" w:rsidRPr="00923388" w:rsidRDefault="00AD5C3C" w:rsidP="00AD5C3C">
      <w:pPr>
        <w:pBdr>
          <w:top w:val="single" w:sz="4" w:space="1" w:color="000000"/>
        </w:pBdr>
        <w:rPr>
          <w:b w:val="0"/>
          <w:sz w:val="2"/>
        </w:rPr>
      </w:pPr>
    </w:p>
    <w:p w:rsidR="00AD5C3C" w:rsidRPr="00923388" w:rsidRDefault="00AD5C3C" w:rsidP="00AD5C3C">
      <w:pPr>
        <w:pBdr>
          <w:top w:val="single" w:sz="4" w:space="1" w:color="000000"/>
        </w:pBdr>
        <w:rPr>
          <w:b w:val="0"/>
          <w:sz w:val="2"/>
        </w:rPr>
      </w:pPr>
    </w:p>
    <w:p w:rsidR="00AD5C3C" w:rsidRPr="00923388" w:rsidRDefault="00AD5C3C" w:rsidP="00AD5C3C">
      <w:pPr>
        <w:pBdr>
          <w:top w:val="single" w:sz="4" w:space="1" w:color="000000"/>
        </w:pBdr>
        <w:rPr>
          <w:b w:val="0"/>
          <w:sz w:val="2"/>
        </w:rPr>
      </w:pPr>
    </w:p>
    <w:p w:rsidR="00AD5C3C" w:rsidRPr="00923388" w:rsidRDefault="00AD5C3C" w:rsidP="00AD5C3C">
      <w:pPr>
        <w:pBdr>
          <w:top w:val="single" w:sz="4" w:space="1" w:color="000000"/>
        </w:pBdr>
        <w:rPr>
          <w:b w:val="0"/>
          <w:sz w:val="2"/>
        </w:rPr>
      </w:pPr>
    </w:p>
    <w:p w:rsidR="00AD5C3C" w:rsidRPr="00923388" w:rsidRDefault="00AD5C3C" w:rsidP="00AD5C3C">
      <w:pPr>
        <w:ind w:right="4535"/>
        <w:rPr>
          <w:b w:val="0"/>
          <w:sz w:val="24"/>
        </w:rPr>
      </w:pPr>
    </w:p>
    <w:p w:rsidR="00AD5C3C" w:rsidRPr="00923388" w:rsidRDefault="00AD5C3C" w:rsidP="00AD5C3C">
      <w:pPr>
        <w:pBdr>
          <w:top w:val="single" w:sz="4" w:space="1" w:color="000000"/>
        </w:pBdr>
        <w:ind w:right="4535"/>
        <w:jc w:val="center"/>
        <w:rPr>
          <w:b w:val="0"/>
          <w:sz w:val="20"/>
        </w:rPr>
      </w:pPr>
      <w:r w:rsidRPr="00923388">
        <w:rPr>
          <w:b w:val="0"/>
          <w:sz w:val="20"/>
        </w:rPr>
        <w:t>(должность, фамилия, инициалы руководителя, заместителя руководителя органа  муниципального жилищного контроля, издавшего распоряжение  о проведении проверки)</w:t>
      </w:r>
    </w:p>
    <w:p w:rsidR="00AD5C3C" w:rsidRPr="00923388" w:rsidRDefault="00AD5C3C" w:rsidP="00AD5C3C">
      <w:pPr>
        <w:pBdr>
          <w:top w:val="single" w:sz="4" w:space="1" w:color="000000"/>
        </w:pBdr>
        <w:ind w:left="5954"/>
        <w:jc w:val="center"/>
        <w:rPr>
          <w:b w:val="0"/>
          <w:sz w:val="24"/>
        </w:rPr>
      </w:pPr>
      <w:r w:rsidRPr="00923388">
        <w:rPr>
          <w:b w:val="0"/>
          <w:sz w:val="20"/>
        </w:rPr>
        <w:t>(подпись, заверенная печатью)</w:t>
      </w:r>
    </w:p>
    <w:p w:rsidR="00AD5C3C" w:rsidRPr="00923388" w:rsidRDefault="00AD5C3C" w:rsidP="00AD5C3C">
      <w:pPr>
        <w:rPr>
          <w:b w:val="0"/>
          <w:sz w:val="24"/>
        </w:rPr>
      </w:pPr>
    </w:p>
    <w:p w:rsidR="00AD5C3C" w:rsidRPr="00923388" w:rsidRDefault="00AD5C3C" w:rsidP="00AD5C3C">
      <w:pPr>
        <w:pBdr>
          <w:top w:val="single" w:sz="4" w:space="1" w:color="000000"/>
        </w:pBdr>
        <w:rPr>
          <w:b w:val="0"/>
          <w:sz w:val="2"/>
        </w:rPr>
      </w:pPr>
    </w:p>
    <w:p w:rsidR="00AD5C3C" w:rsidRPr="00923388" w:rsidRDefault="00AD5C3C" w:rsidP="00AD5C3C">
      <w:pPr>
        <w:rPr>
          <w:b w:val="0"/>
          <w:sz w:val="24"/>
        </w:rPr>
      </w:pPr>
    </w:p>
    <w:p w:rsidR="00AD5C3C" w:rsidRDefault="00AD5C3C" w:rsidP="00AD5C3C">
      <w:pPr>
        <w:pBdr>
          <w:top w:val="single" w:sz="4" w:space="1" w:color="000000"/>
        </w:pBdr>
        <w:jc w:val="center"/>
        <w:rPr>
          <w:b w:val="0"/>
          <w:sz w:val="20"/>
        </w:rPr>
      </w:pPr>
      <w:r w:rsidRPr="00923388">
        <w:rPr>
          <w:b w:val="0"/>
          <w:sz w:val="20"/>
        </w:rPr>
        <w:t>(фамилия, имя, отчество (последнее – при наличии) и должность должностного лица, непосредственно подготовившего проект распоряжения, контактный телефон, электронный адрес (при наличии))</w:t>
      </w:r>
    </w:p>
    <w:p w:rsidR="000C74AD" w:rsidRDefault="000C74AD" w:rsidP="00AD5C3C">
      <w:pPr>
        <w:pStyle w:val="ac"/>
        <w:ind w:left="5529"/>
        <w:jc w:val="right"/>
        <w:rPr>
          <w:sz w:val="26"/>
          <w:szCs w:val="26"/>
        </w:rPr>
      </w:pPr>
    </w:p>
    <w:p w:rsidR="000C74AD" w:rsidRDefault="000C74AD" w:rsidP="00AD5C3C">
      <w:pPr>
        <w:pStyle w:val="ac"/>
        <w:ind w:left="5529"/>
        <w:jc w:val="right"/>
        <w:rPr>
          <w:sz w:val="26"/>
          <w:szCs w:val="26"/>
        </w:rPr>
        <w:sectPr w:rsidR="000C74AD" w:rsidSect="00F112C2">
          <w:pgSz w:w="11907" w:h="16840" w:code="9"/>
          <w:pgMar w:top="1134" w:right="567" w:bottom="1134" w:left="1701" w:header="720" w:footer="720" w:gutter="0"/>
          <w:cols w:space="720"/>
          <w:docGrid w:linePitch="355"/>
        </w:sectPr>
      </w:pPr>
    </w:p>
    <w:p w:rsidR="00AD5C3C" w:rsidRPr="000C74AD" w:rsidRDefault="00AD5C3C" w:rsidP="00AD5C3C">
      <w:pPr>
        <w:pStyle w:val="ac"/>
        <w:ind w:left="5529"/>
        <w:jc w:val="right"/>
        <w:rPr>
          <w:sz w:val="24"/>
          <w:szCs w:val="24"/>
        </w:rPr>
      </w:pPr>
      <w:r w:rsidRPr="000C74AD">
        <w:rPr>
          <w:sz w:val="24"/>
          <w:szCs w:val="24"/>
        </w:rPr>
        <w:lastRenderedPageBreak/>
        <w:t xml:space="preserve">Приложение № </w:t>
      </w:r>
      <w:r w:rsidR="0022591C">
        <w:rPr>
          <w:sz w:val="24"/>
          <w:szCs w:val="24"/>
        </w:rPr>
        <w:t>1</w:t>
      </w:r>
      <w:r w:rsidR="00E87FE5">
        <w:rPr>
          <w:sz w:val="24"/>
          <w:szCs w:val="24"/>
        </w:rPr>
        <w:t>2</w:t>
      </w:r>
    </w:p>
    <w:p w:rsidR="000C74AD" w:rsidRPr="000C74AD" w:rsidRDefault="00AD5C3C" w:rsidP="00AD5C3C">
      <w:pPr>
        <w:pStyle w:val="ac"/>
        <w:jc w:val="right"/>
        <w:rPr>
          <w:sz w:val="24"/>
          <w:szCs w:val="24"/>
        </w:rPr>
      </w:pPr>
      <w:r w:rsidRPr="000C74AD">
        <w:rPr>
          <w:sz w:val="24"/>
          <w:szCs w:val="24"/>
        </w:rPr>
        <w:t xml:space="preserve">к Административному регламенту </w:t>
      </w:r>
    </w:p>
    <w:p w:rsidR="00AD5C3C" w:rsidRPr="000C74AD" w:rsidRDefault="00AD5C3C" w:rsidP="00AD5C3C">
      <w:pPr>
        <w:pStyle w:val="ac"/>
        <w:jc w:val="right"/>
        <w:rPr>
          <w:sz w:val="24"/>
          <w:szCs w:val="24"/>
        </w:rPr>
      </w:pPr>
      <w:r w:rsidRPr="000C74AD">
        <w:rPr>
          <w:sz w:val="24"/>
          <w:szCs w:val="24"/>
        </w:rPr>
        <w:t>Администрации города Обнинска</w:t>
      </w:r>
    </w:p>
    <w:p w:rsidR="00AD5C3C" w:rsidRPr="000C74AD" w:rsidRDefault="00AD5C3C" w:rsidP="00AD5C3C">
      <w:pPr>
        <w:pStyle w:val="ac"/>
        <w:jc w:val="right"/>
        <w:rPr>
          <w:sz w:val="24"/>
          <w:szCs w:val="24"/>
        </w:rPr>
      </w:pPr>
      <w:r w:rsidRPr="000C74AD">
        <w:rPr>
          <w:sz w:val="24"/>
          <w:szCs w:val="24"/>
        </w:rPr>
        <w:t>по осуществлению</w:t>
      </w:r>
      <w:r w:rsidR="00DE622E">
        <w:rPr>
          <w:sz w:val="24"/>
          <w:szCs w:val="24"/>
        </w:rPr>
        <w:t xml:space="preserve"> </w:t>
      </w:r>
      <w:r w:rsidRPr="000C74AD">
        <w:rPr>
          <w:color w:val="000000"/>
          <w:sz w:val="24"/>
          <w:szCs w:val="24"/>
        </w:rPr>
        <w:t>муниципальной функции</w:t>
      </w:r>
    </w:p>
    <w:p w:rsidR="00AD5C3C" w:rsidRPr="000C74AD" w:rsidRDefault="00AD5C3C" w:rsidP="00AD5C3C">
      <w:pPr>
        <w:pStyle w:val="ac"/>
        <w:jc w:val="right"/>
        <w:rPr>
          <w:sz w:val="24"/>
          <w:szCs w:val="24"/>
        </w:rPr>
      </w:pPr>
      <w:r w:rsidRPr="000C74AD">
        <w:rPr>
          <w:sz w:val="24"/>
          <w:szCs w:val="24"/>
        </w:rPr>
        <w:t xml:space="preserve">муниципального жилищного контроля на территории </w:t>
      </w:r>
    </w:p>
    <w:p w:rsidR="00AD5C3C" w:rsidRPr="000C74AD" w:rsidRDefault="00AD5C3C" w:rsidP="00AD5C3C">
      <w:pPr>
        <w:pStyle w:val="ac"/>
        <w:jc w:val="right"/>
        <w:rPr>
          <w:sz w:val="24"/>
          <w:szCs w:val="24"/>
        </w:rPr>
      </w:pPr>
      <w:r w:rsidRPr="000C74AD">
        <w:rPr>
          <w:sz w:val="24"/>
          <w:szCs w:val="24"/>
        </w:rPr>
        <w:t xml:space="preserve">муниципального образования «Город Обнинск» </w:t>
      </w:r>
    </w:p>
    <w:p w:rsidR="00AD5C3C" w:rsidRDefault="00AD5C3C" w:rsidP="00AD5C3C">
      <w:pPr>
        <w:jc w:val="center"/>
        <w:rPr>
          <w:b w:val="0"/>
          <w:sz w:val="24"/>
        </w:rPr>
      </w:pPr>
    </w:p>
    <w:p w:rsidR="00AD5C3C" w:rsidRPr="00DE622E" w:rsidRDefault="00AD5C3C" w:rsidP="00AD5C3C">
      <w:pPr>
        <w:jc w:val="center"/>
        <w:rPr>
          <w:b w:val="0"/>
          <w:szCs w:val="26"/>
        </w:rPr>
      </w:pPr>
      <w:r w:rsidRPr="00DE622E">
        <w:rPr>
          <w:b w:val="0"/>
          <w:szCs w:val="26"/>
        </w:rPr>
        <w:t>Администрация города Обнинска</w:t>
      </w:r>
    </w:p>
    <w:p w:rsidR="00AD5C3C" w:rsidRPr="00923388" w:rsidRDefault="00AD5C3C" w:rsidP="00AD5C3C">
      <w:pPr>
        <w:pBdr>
          <w:top w:val="single" w:sz="4" w:space="1" w:color="000000"/>
        </w:pBdr>
        <w:jc w:val="center"/>
        <w:rPr>
          <w:b w:val="0"/>
        </w:rPr>
      </w:pPr>
      <w:r>
        <w:rPr>
          <w:b w:val="0"/>
          <w:sz w:val="20"/>
        </w:rPr>
        <w:t xml:space="preserve">(наименование органа </w:t>
      </w:r>
      <w:r w:rsidRPr="00923388">
        <w:rPr>
          <w:b w:val="0"/>
          <w:sz w:val="20"/>
        </w:rPr>
        <w:t>муниципального жилищного  контроля)</w:t>
      </w:r>
    </w:p>
    <w:p w:rsidR="00AD5C3C" w:rsidRDefault="00AD5C3C" w:rsidP="00AD5C3C">
      <w:pPr>
        <w:pStyle w:val="ConsPlusNonformat"/>
        <w:ind w:right="-1"/>
        <w:rPr>
          <w:rFonts w:ascii="Times New Roman" w:hAnsi="Times New Roman" w:cs="Times New Roman"/>
          <w:sz w:val="26"/>
          <w:szCs w:val="26"/>
        </w:rPr>
      </w:pPr>
    </w:p>
    <w:p w:rsidR="00AD5C3C" w:rsidRDefault="00AD5C3C" w:rsidP="00AD5C3C">
      <w:pPr>
        <w:pStyle w:val="ConsPlusNonformat"/>
        <w:ind w:right="-1"/>
        <w:rPr>
          <w:rFonts w:ascii="Times New Roman" w:hAnsi="Times New Roman" w:cs="Times New Roman"/>
        </w:rPr>
      </w:pPr>
      <w:r>
        <w:rPr>
          <w:rFonts w:ascii="Times New Roman" w:hAnsi="Times New Roman" w:cs="Times New Roman"/>
          <w:sz w:val="26"/>
          <w:szCs w:val="26"/>
        </w:rPr>
        <w:t>_____________________________                            «____» ________________ 201___ г.</w:t>
      </w:r>
    </w:p>
    <w:p w:rsidR="00AD5C3C" w:rsidRDefault="00AD5C3C" w:rsidP="00AD5C3C">
      <w:pPr>
        <w:pStyle w:val="ConsPlusNonformat"/>
        <w:ind w:left="720" w:right="-1"/>
        <w:rPr>
          <w:rFonts w:ascii="Times New Roman" w:hAnsi="Times New Roman" w:cs="Times New Roman"/>
          <w:sz w:val="26"/>
          <w:szCs w:val="26"/>
        </w:rPr>
      </w:pPr>
      <w:r>
        <w:rPr>
          <w:rFonts w:ascii="Times New Roman" w:hAnsi="Times New Roman" w:cs="Times New Roman"/>
        </w:rPr>
        <w:t>(место составления акта)                                                                         (дата составления акта)</w:t>
      </w:r>
    </w:p>
    <w:p w:rsidR="00AD5C3C" w:rsidRDefault="00AD5C3C" w:rsidP="00AD5C3C">
      <w:pPr>
        <w:pStyle w:val="ConsPlusNonformat"/>
        <w:ind w:right="-1"/>
        <w:rPr>
          <w:rFonts w:ascii="Times New Roman" w:hAnsi="Times New Roman" w:cs="Times New Roman"/>
          <w:sz w:val="26"/>
          <w:szCs w:val="26"/>
        </w:rPr>
      </w:pPr>
    </w:p>
    <w:p w:rsidR="00AD5C3C" w:rsidRPr="00AF7872" w:rsidRDefault="00AD5C3C" w:rsidP="00AD5C3C">
      <w:pPr>
        <w:pStyle w:val="ConsPlusNonformat"/>
        <w:ind w:right="-1"/>
        <w:jc w:val="center"/>
        <w:rPr>
          <w:b/>
          <w:sz w:val="26"/>
          <w:szCs w:val="26"/>
        </w:rPr>
      </w:pPr>
      <w:r w:rsidRPr="00AF7872">
        <w:rPr>
          <w:rFonts w:ascii="Times New Roman" w:hAnsi="Times New Roman" w:cs="Times New Roman"/>
          <w:b/>
          <w:sz w:val="26"/>
          <w:szCs w:val="26"/>
        </w:rPr>
        <w:t>АКТ ПРОВЕРКИ</w:t>
      </w:r>
    </w:p>
    <w:p w:rsidR="00AD5C3C" w:rsidRPr="00AF7872" w:rsidRDefault="00AD5C3C" w:rsidP="00AD5C3C">
      <w:pPr>
        <w:autoSpaceDE w:val="0"/>
        <w:ind w:right="-1"/>
        <w:jc w:val="center"/>
        <w:rPr>
          <w:szCs w:val="26"/>
        </w:rPr>
      </w:pPr>
      <w:r w:rsidRPr="00AF7872">
        <w:rPr>
          <w:szCs w:val="26"/>
        </w:rPr>
        <w:t>соблюдения гражданами обязательных требований, установленных в отношении муниципального жилищного фонда</w:t>
      </w:r>
    </w:p>
    <w:p w:rsidR="00AD5C3C" w:rsidRDefault="00AD5C3C" w:rsidP="00AD5C3C">
      <w:pPr>
        <w:pStyle w:val="ConsPlusNonformat"/>
        <w:ind w:right="-1"/>
        <w:jc w:val="center"/>
        <w:rPr>
          <w:rFonts w:ascii="Times New Roman" w:hAnsi="Times New Roman" w:cs="Times New Roman"/>
          <w:sz w:val="26"/>
          <w:szCs w:val="26"/>
        </w:rPr>
      </w:pPr>
      <w:r>
        <w:rPr>
          <w:rFonts w:ascii="Times New Roman" w:hAnsi="Times New Roman" w:cs="Times New Roman"/>
          <w:sz w:val="26"/>
          <w:szCs w:val="26"/>
        </w:rPr>
        <w:t>№ __________________</w:t>
      </w:r>
    </w:p>
    <w:p w:rsidR="00AD5C3C" w:rsidRDefault="00AD5C3C" w:rsidP="00AD5C3C">
      <w:pPr>
        <w:pStyle w:val="ConsPlusNonformat"/>
        <w:ind w:right="-1"/>
        <w:rPr>
          <w:rFonts w:ascii="Times New Roman" w:hAnsi="Times New Roman" w:cs="Times New Roman"/>
          <w:sz w:val="26"/>
          <w:szCs w:val="26"/>
        </w:rPr>
      </w:pPr>
    </w:p>
    <w:p w:rsidR="00AD5C3C" w:rsidRDefault="00AD5C3C" w:rsidP="00AD5C3C">
      <w:pPr>
        <w:pStyle w:val="ConsPlusNonformat"/>
        <w:ind w:right="-1"/>
        <w:jc w:val="both"/>
        <w:rPr>
          <w:rFonts w:ascii="Times New Roman" w:hAnsi="Times New Roman" w:cs="Times New Roman"/>
        </w:rPr>
      </w:pPr>
      <w:r>
        <w:rPr>
          <w:rFonts w:ascii="Times New Roman" w:hAnsi="Times New Roman" w:cs="Times New Roman"/>
          <w:sz w:val="26"/>
          <w:szCs w:val="26"/>
        </w:rPr>
        <w:t>По адресу/адресам: _________________________________________________________</w:t>
      </w:r>
    </w:p>
    <w:p w:rsidR="00AD5C3C" w:rsidRDefault="00AD5C3C" w:rsidP="00AD5C3C">
      <w:pPr>
        <w:pStyle w:val="ConsPlusNonformat"/>
        <w:ind w:right="-1"/>
        <w:jc w:val="center"/>
        <w:rPr>
          <w:rFonts w:ascii="Times New Roman" w:hAnsi="Times New Roman" w:cs="Times New Roman"/>
          <w:sz w:val="26"/>
          <w:szCs w:val="26"/>
        </w:rPr>
      </w:pPr>
      <w:r>
        <w:rPr>
          <w:rFonts w:ascii="Times New Roman" w:hAnsi="Times New Roman" w:cs="Times New Roman"/>
        </w:rPr>
        <w:t>(место проведения проверки)</w:t>
      </w:r>
    </w:p>
    <w:p w:rsidR="00AD5C3C" w:rsidRDefault="00AD5C3C" w:rsidP="00AD5C3C">
      <w:pPr>
        <w:pStyle w:val="ConsPlusNonformat"/>
        <w:ind w:right="-1"/>
        <w:jc w:val="both"/>
        <w:rPr>
          <w:rFonts w:ascii="Times New Roman" w:hAnsi="Times New Roman" w:cs="Times New Roman"/>
          <w:sz w:val="26"/>
          <w:szCs w:val="26"/>
        </w:rPr>
      </w:pPr>
      <w:r>
        <w:rPr>
          <w:rFonts w:ascii="Times New Roman" w:hAnsi="Times New Roman" w:cs="Times New Roman"/>
          <w:sz w:val="26"/>
          <w:szCs w:val="26"/>
        </w:rPr>
        <w:t>На основании: _____________________________________________________________</w:t>
      </w:r>
    </w:p>
    <w:p w:rsidR="00AD5C3C" w:rsidRDefault="00AD5C3C" w:rsidP="00AD5C3C">
      <w:pPr>
        <w:pStyle w:val="ConsPlusNonformat"/>
        <w:ind w:right="-1"/>
        <w:jc w:val="center"/>
        <w:rPr>
          <w:rFonts w:ascii="Times New Roman" w:hAnsi="Times New Roman" w:cs="Times New Roman"/>
          <w:sz w:val="26"/>
          <w:szCs w:val="26"/>
        </w:rPr>
      </w:pPr>
      <w:r>
        <w:rPr>
          <w:rFonts w:ascii="Times New Roman" w:hAnsi="Times New Roman" w:cs="Times New Roman"/>
        </w:rPr>
        <w:t xml:space="preserve"> (вид документа с указанием реквизитов (номер, дата))</w:t>
      </w:r>
    </w:p>
    <w:p w:rsidR="00AD5C3C" w:rsidRDefault="00AD5C3C" w:rsidP="00AD5C3C">
      <w:pPr>
        <w:pStyle w:val="ConsPlusNonformat"/>
        <w:ind w:right="-1"/>
        <w:jc w:val="both"/>
        <w:rPr>
          <w:rFonts w:ascii="Times New Roman" w:hAnsi="Times New Roman" w:cs="Times New Roman"/>
        </w:rPr>
      </w:pPr>
      <w:r>
        <w:rPr>
          <w:rFonts w:ascii="Times New Roman" w:hAnsi="Times New Roman" w:cs="Times New Roman"/>
          <w:sz w:val="26"/>
          <w:szCs w:val="26"/>
        </w:rPr>
        <w:t>была проведена ____________________________________________________________</w:t>
      </w:r>
    </w:p>
    <w:p w:rsidR="00AD5C3C" w:rsidRDefault="00AD5C3C" w:rsidP="00AD5C3C">
      <w:pPr>
        <w:pStyle w:val="ConsPlusNonformat"/>
        <w:ind w:right="-1"/>
        <w:jc w:val="center"/>
        <w:rPr>
          <w:rFonts w:ascii="Times New Roman" w:hAnsi="Times New Roman" w:cs="Times New Roman"/>
          <w:sz w:val="26"/>
          <w:szCs w:val="26"/>
        </w:rPr>
      </w:pPr>
      <w:r>
        <w:rPr>
          <w:rFonts w:ascii="Times New Roman" w:hAnsi="Times New Roman" w:cs="Times New Roman"/>
        </w:rPr>
        <w:t>(плановая/внеплановая)</w:t>
      </w:r>
    </w:p>
    <w:p w:rsidR="00AD5C3C" w:rsidRPr="007F5B19" w:rsidRDefault="00AD5C3C" w:rsidP="00AD5C3C">
      <w:pPr>
        <w:pStyle w:val="ConsPlusNonformat"/>
        <w:ind w:right="-1"/>
        <w:jc w:val="both"/>
        <w:rPr>
          <w:rFonts w:ascii="Times New Roman" w:hAnsi="Times New Roman" w:cs="Times New Roman"/>
          <w:sz w:val="26"/>
          <w:szCs w:val="26"/>
        </w:rPr>
      </w:pPr>
      <w:r>
        <w:rPr>
          <w:rFonts w:ascii="Times New Roman" w:hAnsi="Times New Roman" w:cs="Times New Roman"/>
          <w:sz w:val="26"/>
          <w:szCs w:val="26"/>
        </w:rPr>
        <w:t>проверка в отношении:______________________________________________________</w:t>
      </w:r>
    </w:p>
    <w:p w:rsidR="00AD5C3C" w:rsidRPr="00645F62" w:rsidRDefault="00AD5C3C" w:rsidP="00AD5C3C">
      <w:pPr>
        <w:pStyle w:val="ConsPlusNonformat"/>
        <w:ind w:right="-1"/>
        <w:jc w:val="center"/>
        <w:rPr>
          <w:rFonts w:ascii="Times New Roman" w:hAnsi="Times New Roman" w:cs="Times New Roman"/>
          <w:sz w:val="26"/>
          <w:szCs w:val="26"/>
        </w:rPr>
      </w:pPr>
      <w:r>
        <w:rPr>
          <w:rFonts w:ascii="Times New Roman" w:hAnsi="Times New Roman" w:cs="Times New Roman"/>
        </w:rPr>
        <w:t xml:space="preserve">   (ФИО гражданина)</w:t>
      </w:r>
    </w:p>
    <w:p w:rsidR="00AD5C3C" w:rsidRPr="00645F62" w:rsidRDefault="00AD5C3C" w:rsidP="00AD5C3C">
      <w:pPr>
        <w:pStyle w:val="ConsPlusNonformat"/>
        <w:ind w:right="-1"/>
        <w:rPr>
          <w:rFonts w:ascii="Times New Roman" w:hAnsi="Times New Roman" w:cs="Times New Roman"/>
          <w:sz w:val="26"/>
          <w:szCs w:val="26"/>
        </w:rPr>
      </w:pPr>
    </w:p>
    <w:p w:rsidR="00AD5C3C" w:rsidRDefault="00AD5C3C" w:rsidP="00AD5C3C">
      <w:pPr>
        <w:pStyle w:val="ConsPlusNonformat"/>
        <w:ind w:right="-1"/>
        <w:rPr>
          <w:rFonts w:ascii="Times New Roman" w:hAnsi="Times New Roman" w:cs="Times New Roman"/>
          <w:sz w:val="26"/>
          <w:szCs w:val="26"/>
        </w:rPr>
      </w:pPr>
      <w:r>
        <w:rPr>
          <w:rFonts w:ascii="Times New Roman" w:hAnsi="Times New Roman" w:cs="Times New Roman"/>
          <w:sz w:val="26"/>
          <w:szCs w:val="26"/>
        </w:rPr>
        <w:t>Дата и время проведения проверки:</w:t>
      </w:r>
    </w:p>
    <w:p w:rsidR="00AD5C3C" w:rsidRDefault="00AD5C3C" w:rsidP="00AD5C3C">
      <w:pPr>
        <w:pStyle w:val="ConsPlusNonformat"/>
        <w:ind w:right="-1"/>
        <w:rPr>
          <w:rFonts w:ascii="Times New Roman" w:hAnsi="Times New Roman" w:cs="Times New Roman"/>
          <w:sz w:val="26"/>
          <w:szCs w:val="26"/>
        </w:rPr>
      </w:pPr>
      <w:r>
        <w:rPr>
          <w:rFonts w:ascii="Times New Roman" w:hAnsi="Times New Roman" w:cs="Times New Roman"/>
          <w:sz w:val="26"/>
          <w:szCs w:val="26"/>
        </w:rPr>
        <w:t xml:space="preserve">«__» ____ 201__ г. с __ час. __ мин. до __ час. __ мин. </w:t>
      </w:r>
    </w:p>
    <w:p w:rsidR="00AD5C3C" w:rsidRDefault="00AD5C3C" w:rsidP="00AD5C3C">
      <w:pPr>
        <w:pStyle w:val="ConsPlusNonformat"/>
        <w:ind w:right="-1"/>
        <w:rPr>
          <w:rFonts w:ascii="Times New Roman" w:hAnsi="Times New Roman" w:cs="Times New Roman"/>
          <w:sz w:val="26"/>
          <w:szCs w:val="26"/>
        </w:rPr>
      </w:pPr>
    </w:p>
    <w:p w:rsidR="00AD5C3C" w:rsidRPr="007F5B19" w:rsidRDefault="00AD5C3C" w:rsidP="00AD5C3C">
      <w:pPr>
        <w:pStyle w:val="ConsPlusNonformat"/>
        <w:ind w:right="-1"/>
        <w:jc w:val="both"/>
        <w:rPr>
          <w:rFonts w:ascii="Times New Roman" w:hAnsi="Times New Roman" w:cs="Times New Roman"/>
          <w:sz w:val="26"/>
          <w:szCs w:val="26"/>
        </w:rPr>
      </w:pPr>
      <w:r>
        <w:rPr>
          <w:rFonts w:ascii="Times New Roman" w:hAnsi="Times New Roman" w:cs="Times New Roman"/>
          <w:sz w:val="26"/>
          <w:szCs w:val="26"/>
        </w:rPr>
        <w:t>Общая продолжительность проверки:_________________________________________</w:t>
      </w:r>
    </w:p>
    <w:p w:rsidR="00AD5C3C" w:rsidRDefault="00AD5C3C" w:rsidP="00AD5C3C">
      <w:pPr>
        <w:pStyle w:val="ConsPlusNonformat"/>
        <w:ind w:right="-1"/>
        <w:jc w:val="center"/>
        <w:rPr>
          <w:rFonts w:ascii="Times New Roman" w:hAnsi="Times New Roman" w:cs="Times New Roman"/>
          <w:sz w:val="26"/>
          <w:szCs w:val="26"/>
        </w:rPr>
      </w:pPr>
      <w:r>
        <w:rPr>
          <w:rFonts w:ascii="Times New Roman" w:hAnsi="Times New Roman" w:cs="Times New Roman"/>
        </w:rPr>
        <w:t xml:space="preserve">                                                                   (рабочих дней/часов)</w:t>
      </w:r>
    </w:p>
    <w:p w:rsidR="00AD5C3C" w:rsidRDefault="00AD5C3C" w:rsidP="00AD5C3C">
      <w:pPr>
        <w:pStyle w:val="ConsPlusNonformat"/>
        <w:ind w:right="-1"/>
        <w:rPr>
          <w:rFonts w:ascii="Times New Roman" w:hAnsi="Times New Roman" w:cs="Times New Roman"/>
          <w:sz w:val="26"/>
          <w:szCs w:val="26"/>
        </w:rPr>
      </w:pPr>
    </w:p>
    <w:p w:rsidR="00AD5C3C" w:rsidRDefault="00AD5C3C" w:rsidP="00AD5C3C">
      <w:pPr>
        <w:pStyle w:val="ConsPlusNonformat"/>
        <w:ind w:right="-1"/>
        <w:rPr>
          <w:rFonts w:ascii="Times New Roman" w:hAnsi="Times New Roman" w:cs="Times New Roman"/>
          <w:sz w:val="26"/>
          <w:szCs w:val="26"/>
        </w:rPr>
      </w:pPr>
      <w:proofErr w:type="gramStart"/>
      <w:r>
        <w:rPr>
          <w:rFonts w:ascii="Times New Roman" w:hAnsi="Times New Roman" w:cs="Times New Roman"/>
          <w:sz w:val="26"/>
          <w:szCs w:val="26"/>
        </w:rPr>
        <w:t>С  копией</w:t>
      </w:r>
      <w:proofErr w:type="gramEnd"/>
      <w:r>
        <w:rPr>
          <w:rFonts w:ascii="Times New Roman" w:hAnsi="Times New Roman" w:cs="Times New Roman"/>
          <w:sz w:val="26"/>
          <w:szCs w:val="26"/>
        </w:rPr>
        <w:t xml:space="preserve">  распоряжения  о  проведении  проверки  ознакомлен(ы)</w:t>
      </w:r>
    </w:p>
    <w:p w:rsidR="00AD5C3C" w:rsidRDefault="00AD5C3C" w:rsidP="00AD5C3C">
      <w:pPr>
        <w:pStyle w:val="ConsPlusNonformat"/>
        <w:ind w:right="-1"/>
        <w:jc w:val="both"/>
        <w:rPr>
          <w:rFonts w:ascii="Times New Roman" w:hAnsi="Times New Roman" w:cs="Times New Roman"/>
        </w:rPr>
      </w:pPr>
      <w:r>
        <w:rPr>
          <w:rFonts w:ascii="Times New Roman" w:hAnsi="Times New Roman" w:cs="Times New Roman"/>
          <w:sz w:val="26"/>
          <w:szCs w:val="26"/>
        </w:rPr>
        <w:t>__________________________________________________________________________</w:t>
      </w:r>
    </w:p>
    <w:p w:rsidR="00AD5C3C" w:rsidRDefault="00AD5C3C" w:rsidP="00AD5C3C">
      <w:pPr>
        <w:pStyle w:val="ConsPlusNonformat"/>
        <w:ind w:right="-1"/>
        <w:jc w:val="center"/>
        <w:rPr>
          <w:rFonts w:ascii="Times New Roman" w:hAnsi="Times New Roman" w:cs="Times New Roman"/>
          <w:sz w:val="26"/>
          <w:szCs w:val="26"/>
        </w:rPr>
      </w:pPr>
      <w:r>
        <w:rPr>
          <w:rFonts w:ascii="Times New Roman" w:hAnsi="Times New Roman" w:cs="Times New Roman"/>
        </w:rPr>
        <w:t xml:space="preserve"> (ФИО, подпись, дата, время)</w:t>
      </w:r>
    </w:p>
    <w:p w:rsidR="00AD5C3C" w:rsidRDefault="00AD5C3C" w:rsidP="00AD5C3C">
      <w:pPr>
        <w:pStyle w:val="ConsPlusNonformat"/>
        <w:ind w:right="-1"/>
        <w:jc w:val="both"/>
        <w:rPr>
          <w:rFonts w:ascii="Times New Roman" w:hAnsi="Times New Roman" w:cs="Times New Roman"/>
          <w:sz w:val="26"/>
          <w:szCs w:val="26"/>
        </w:rPr>
      </w:pPr>
      <w:r>
        <w:rPr>
          <w:rFonts w:ascii="Times New Roman" w:hAnsi="Times New Roman" w:cs="Times New Roman"/>
          <w:sz w:val="26"/>
          <w:szCs w:val="26"/>
        </w:rPr>
        <w:t>Лицо(а), проводившее проверку: _____________________________________________</w:t>
      </w:r>
    </w:p>
    <w:p w:rsidR="00AD5C3C" w:rsidRDefault="00AD5C3C" w:rsidP="00AD5C3C">
      <w:pPr>
        <w:pStyle w:val="ConsPlusNonformat"/>
        <w:ind w:right="-1"/>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AD5C3C" w:rsidRDefault="00AD5C3C" w:rsidP="00AD5C3C">
      <w:pPr>
        <w:pStyle w:val="ConsPlusNonformat"/>
        <w:ind w:right="-1"/>
        <w:jc w:val="center"/>
        <w:rPr>
          <w:rFonts w:ascii="Times New Roman" w:hAnsi="Times New Roman" w:cs="Times New Roman"/>
          <w:sz w:val="26"/>
          <w:szCs w:val="26"/>
        </w:rPr>
      </w:pPr>
      <w:r>
        <w:rPr>
          <w:rFonts w:ascii="Times New Roman" w:hAnsi="Times New Roman" w:cs="Times New Roman"/>
        </w:rPr>
        <w:t xml:space="preserve"> (ФИО, должность лица, проводившего проверку; в случае привлечения к участию в проверке экспертов, экспертных организаций указываются ФИО,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AD5C3C" w:rsidRDefault="00AD5C3C" w:rsidP="00AD5C3C">
      <w:pPr>
        <w:pStyle w:val="ConsPlusNonformat"/>
        <w:ind w:right="-1"/>
        <w:rPr>
          <w:rFonts w:ascii="Times New Roman" w:hAnsi="Times New Roman" w:cs="Times New Roman"/>
          <w:sz w:val="26"/>
          <w:szCs w:val="26"/>
        </w:rPr>
      </w:pPr>
    </w:p>
    <w:p w:rsidR="00AD5C3C" w:rsidRDefault="00AD5C3C" w:rsidP="00AD5C3C">
      <w:pPr>
        <w:pStyle w:val="ConsPlusNonformat"/>
        <w:ind w:right="-1"/>
        <w:jc w:val="both"/>
        <w:rPr>
          <w:rFonts w:ascii="Times New Roman" w:hAnsi="Times New Roman" w:cs="Times New Roman"/>
          <w:sz w:val="26"/>
          <w:szCs w:val="26"/>
        </w:rPr>
      </w:pPr>
      <w:r>
        <w:rPr>
          <w:rFonts w:ascii="Times New Roman" w:hAnsi="Times New Roman" w:cs="Times New Roman"/>
          <w:sz w:val="26"/>
          <w:szCs w:val="26"/>
        </w:rPr>
        <w:t>При проведении проверки присутствовали: ____________________________________</w:t>
      </w:r>
    </w:p>
    <w:p w:rsidR="00AD5C3C" w:rsidRDefault="00AD5C3C" w:rsidP="00AD5C3C">
      <w:pPr>
        <w:pStyle w:val="ConsPlusNonformat"/>
        <w:ind w:right="-1"/>
        <w:jc w:val="both"/>
        <w:rPr>
          <w:rFonts w:ascii="Times New Roman" w:hAnsi="Times New Roman" w:cs="Times New Roman"/>
        </w:rPr>
      </w:pPr>
      <w:r>
        <w:rPr>
          <w:rFonts w:ascii="Times New Roman" w:hAnsi="Times New Roman" w:cs="Times New Roman"/>
          <w:sz w:val="26"/>
          <w:szCs w:val="26"/>
        </w:rPr>
        <w:t>__________________________________________________________________________</w:t>
      </w:r>
    </w:p>
    <w:p w:rsidR="00AD5C3C" w:rsidRDefault="00AD5C3C" w:rsidP="00AD5C3C">
      <w:pPr>
        <w:pStyle w:val="ConsPlusNonformat"/>
        <w:ind w:right="-1"/>
        <w:jc w:val="center"/>
        <w:rPr>
          <w:rFonts w:ascii="Times New Roman" w:hAnsi="Times New Roman" w:cs="Times New Roman"/>
          <w:sz w:val="26"/>
          <w:szCs w:val="26"/>
        </w:rPr>
      </w:pPr>
      <w:r>
        <w:rPr>
          <w:rFonts w:ascii="Times New Roman" w:hAnsi="Times New Roman" w:cs="Times New Roman"/>
        </w:rPr>
        <w:t>(ФИО гражданина, в отношении которого проводилась проверка, иных лиц)</w:t>
      </w:r>
    </w:p>
    <w:p w:rsidR="00AD5C3C" w:rsidRDefault="00AD5C3C" w:rsidP="00AD5C3C">
      <w:pPr>
        <w:pStyle w:val="ConsPlusNonformat"/>
        <w:ind w:right="-1"/>
        <w:rPr>
          <w:rFonts w:ascii="Times New Roman" w:hAnsi="Times New Roman" w:cs="Times New Roman"/>
          <w:sz w:val="26"/>
          <w:szCs w:val="26"/>
        </w:rPr>
      </w:pPr>
    </w:p>
    <w:p w:rsidR="00AD5C3C" w:rsidRDefault="00AD5C3C" w:rsidP="00AD5C3C">
      <w:pPr>
        <w:pStyle w:val="ConsPlusNonformat"/>
        <w:ind w:right="-1"/>
        <w:jc w:val="both"/>
        <w:rPr>
          <w:rFonts w:ascii="Times New Roman" w:hAnsi="Times New Roman" w:cs="Times New Roman"/>
          <w:sz w:val="26"/>
          <w:szCs w:val="26"/>
        </w:rPr>
      </w:pPr>
      <w:r>
        <w:rPr>
          <w:rFonts w:ascii="Times New Roman" w:hAnsi="Times New Roman" w:cs="Times New Roman"/>
          <w:sz w:val="26"/>
          <w:szCs w:val="26"/>
        </w:rPr>
        <w:t>В ходе проведения проверки выявлено:________________________________________</w:t>
      </w:r>
    </w:p>
    <w:p w:rsidR="00AD5C3C" w:rsidRDefault="00AD5C3C" w:rsidP="00AD5C3C">
      <w:pPr>
        <w:pStyle w:val="ConsPlusNonformat"/>
        <w:ind w:right="-1"/>
        <w:jc w:val="both"/>
        <w:rPr>
          <w:rFonts w:ascii="Times New Roman" w:hAnsi="Times New Roman" w:cs="Times New Roman"/>
        </w:rPr>
      </w:pPr>
      <w:r>
        <w:rPr>
          <w:rFonts w:ascii="Times New Roman" w:hAnsi="Times New Roman" w:cs="Times New Roman"/>
          <w:sz w:val="26"/>
          <w:szCs w:val="26"/>
        </w:rPr>
        <w:t>__________________________________________________________________________</w:t>
      </w:r>
    </w:p>
    <w:p w:rsidR="00AD5C3C" w:rsidRDefault="00AD5C3C" w:rsidP="00AD5C3C">
      <w:pPr>
        <w:pStyle w:val="ConsPlusNonformat"/>
        <w:ind w:right="-1"/>
        <w:jc w:val="center"/>
        <w:rPr>
          <w:rFonts w:ascii="Times New Roman" w:hAnsi="Times New Roman" w:cs="Times New Roman"/>
          <w:sz w:val="26"/>
          <w:szCs w:val="26"/>
        </w:rPr>
      </w:pPr>
      <w:r>
        <w:rPr>
          <w:rFonts w:ascii="Times New Roman" w:hAnsi="Times New Roman" w:cs="Times New Roman"/>
        </w:rPr>
        <w:t>(с указанием характера нарушений; лиц, допустивших нарушения)</w:t>
      </w:r>
    </w:p>
    <w:p w:rsidR="00AD5C3C" w:rsidRDefault="00AD5C3C" w:rsidP="00AD5C3C">
      <w:pPr>
        <w:pStyle w:val="ConsPlusNonformat"/>
        <w:ind w:right="-1"/>
        <w:rPr>
          <w:rFonts w:ascii="Times New Roman" w:hAnsi="Times New Roman" w:cs="Times New Roman"/>
          <w:sz w:val="26"/>
          <w:szCs w:val="26"/>
        </w:rPr>
      </w:pPr>
    </w:p>
    <w:p w:rsidR="00AD5C3C" w:rsidRDefault="00AD5C3C" w:rsidP="00AD5C3C">
      <w:pPr>
        <w:pStyle w:val="ConsPlusNonformat"/>
        <w:ind w:right="-1"/>
        <w:jc w:val="both"/>
        <w:rPr>
          <w:rFonts w:ascii="Times New Roman" w:hAnsi="Times New Roman" w:cs="Times New Roman"/>
          <w:sz w:val="26"/>
          <w:szCs w:val="26"/>
        </w:rPr>
      </w:pPr>
      <w:r>
        <w:rPr>
          <w:rFonts w:ascii="Times New Roman" w:hAnsi="Times New Roman" w:cs="Times New Roman"/>
          <w:sz w:val="26"/>
          <w:szCs w:val="26"/>
        </w:rPr>
        <w:t>Прилагаемые к акту документы: _____________________________________________</w:t>
      </w:r>
    </w:p>
    <w:p w:rsidR="00AD5C3C" w:rsidRDefault="00AD5C3C" w:rsidP="00AD5C3C">
      <w:pPr>
        <w:pStyle w:val="ConsPlusNonformat"/>
        <w:ind w:right="-1"/>
        <w:jc w:val="both"/>
        <w:rPr>
          <w:rFonts w:ascii="Times New Roman" w:hAnsi="Times New Roman" w:cs="Times New Roman"/>
          <w:sz w:val="26"/>
          <w:szCs w:val="26"/>
        </w:rPr>
      </w:pPr>
      <w:r>
        <w:rPr>
          <w:rFonts w:ascii="Times New Roman" w:hAnsi="Times New Roman" w:cs="Times New Roman"/>
          <w:sz w:val="26"/>
          <w:szCs w:val="26"/>
        </w:rPr>
        <w:lastRenderedPageBreak/>
        <w:t>__________________________________________________________________________</w:t>
      </w:r>
    </w:p>
    <w:p w:rsidR="00AD5C3C" w:rsidRDefault="00AD5C3C" w:rsidP="00AD5C3C">
      <w:pPr>
        <w:pStyle w:val="ConsPlusNonformat"/>
        <w:ind w:right="-1"/>
        <w:rPr>
          <w:rFonts w:ascii="Times New Roman" w:hAnsi="Times New Roman" w:cs="Times New Roman"/>
          <w:sz w:val="26"/>
          <w:szCs w:val="26"/>
        </w:rPr>
      </w:pPr>
    </w:p>
    <w:p w:rsidR="00AD5C3C" w:rsidRDefault="00AD5C3C" w:rsidP="00AD5C3C">
      <w:pPr>
        <w:pStyle w:val="ConsPlusNonformat"/>
        <w:ind w:right="-1"/>
        <w:jc w:val="both"/>
        <w:rPr>
          <w:rFonts w:ascii="Times New Roman" w:hAnsi="Times New Roman" w:cs="Times New Roman"/>
          <w:sz w:val="26"/>
          <w:szCs w:val="26"/>
        </w:rPr>
      </w:pPr>
      <w:r>
        <w:rPr>
          <w:rFonts w:ascii="Times New Roman" w:hAnsi="Times New Roman" w:cs="Times New Roman"/>
          <w:sz w:val="26"/>
          <w:szCs w:val="26"/>
        </w:rPr>
        <w:t>Подписи лиц, проводивших проверку: ________________________________________</w:t>
      </w:r>
    </w:p>
    <w:p w:rsidR="00AD5C3C" w:rsidRDefault="00AD5C3C" w:rsidP="00AD5C3C">
      <w:pPr>
        <w:pStyle w:val="ConsPlusNonformat"/>
        <w:ind w:right="-1"/>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AD5C3C" w:rsidRDefault="00AD5C3C" w:rsidP="00AD5C3C">
      <w:pPr>
        <w:pStyle w:val="ConsPlusNonformat"/>
        <w:ind w:right="-1"/>
        <w:rPr>
          <w:rFonts w:ascii="Times New Roman" w:hAnsi="Times New Roman" w:cs="Times New Roman"/>
          <w:sz w:val="26"/>
          <w:szCs w:val="26"/>
        </w:rPr>
      </w:pPr>
    </w:p>
    <w:p w:rsidR="00AD5C3C" w:rsidRDefault="00AD5C3C" w:rsidP="00AD5C3C">
      <w:pPr>
        <w:pStyle w:val="ConsPlusNonformat"/>
        <w:ind w:right="-1"/>
        <w:jc w:val="both"/>
        <w:rPr>
          <w:rFonts w:ascii="Times New Roman" w:hAnsi="Times New Roman" w:cs="Times New Roman"/>
          <w:sz w:val="26"/>
          <w:szCs w:val="26"/>
        </w:rPr>
      </w:pPr>
      <w:r>
        <w:rPr>
          <w:rFonts w:ascii="Times New Roman" w:hAnsi="Times New Roman" w:cs="Times New Roman"/>
          <w:sz w:val="26"/>
          <w:szCs w:val="26"/>
        </w:rPr>
        <w:t>С актом проверки ознакомлен(а), копию акта со всеми приложениями получил(а):</w:t>
      </w:r>
    </w:p>
    <w:p w:rsidR="00AD5C3C" w:rsidRDefault="00AD5C3C" w:rsidP="00AD5C3C">
      <w:pPr>
        <w:pStyle w:val="ConsPlusNonformat"/>
        <w:ind w:right="-1"/>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AD5C3C" w:rsidRDefault="00AD5C3C" w:rsidP="00AD5C3C">
      <w:pPr>
        <w:pStyle w:val="ConsPlusNonformat"/>
        <w:ind w:right="-1"/>
        <w:jc w:val="both"/>
        <w:rPr>
          <w:rFonts w:ascii="Times New Roman" w:hAnsi="Times New Roman" w:cs="Times New Roman"/>
        </w:rPr>
      </w:pPr>
      <w:r>
        <w:rPr>
          <w:rFonts w:ascii="Times New Roman" w:hAnsi="Times New Roman" w:cs="Times New Roman"/>
          <w:sz w:val="26"/>
          <w:szCs w:val="26"/>
        </w:rPr>
        <w:t>__________________________________________________________________________</w:t>
      </w:r>
    </w:p>
    <w:p w:rsidR="00AD5C3C" w:rsidRDefault="00AD5C3C" w:rsidP="00AD5C3C">
      <w:pPr>
        <w:pStyle w:val="ConsPlusNonformat"/>
        <w:ind w:right="-1"/>
        <w:jc w:val="center"/>
        <w:rPr>
          <w:rFonts w:ascii="Times New Roman" w:hAnsi="Times New Roman" w:cs="Times New Roman"/>
          <w:sz w:val="26"/>
          <w:szCs w:val="26"/>
        </w:rPr>
      </w:pPr>
      <w:r>
        <w:rPr>
          <w:rFonts w:ascii="Times New Roman" w:hAnsi="Times New Roman" w:cs="Times New Roman"/>
        </w:rPr>
        <w:t>(ФИО гражданина)</w:t>
      </w:r>
    </w:p>
    <w:p w:rsidR="00AD5C3C" w:rsidRDefault="00AD5C3C" w:rsidP="00AD5C3C">
      <w:pPr>
        <w:pStyle w:val="ConsPlusNonformat"/>
        <w:ind w:right="-1"/>
        <w:rPr>
          <w:rFonts w:ascii="Times New Roman" w:hAnsi="Times New Roman" w:cs="Times New Roman"/>
          <w:sz w:val="26"/>
          <w:szCs w:val="26"/>
        </w:rPr>
      </w:pPr>
    </w:p>
    <w:p w:rsidR="00AD5C3C" w:rsidRDefault="00AD5C3C" w:rsidP="00AD5C3C">
      <w:pPr>
        <w:pStyle w:val="ConsPlusNonformat"/>
        <w:ind w:left="6120" w:right="-1"/>
        <w:jc w:val="both"/>
        <w:rPr>
          <w:rFonts w:ascii="Times New Roman" w:hAnsi="Times New Roman" w:cs="Times New Roman"/>
          <w:sz w:val="26"/>
          <w:szCs w:val="26"/>
        </w:rPr>
      </w:pPr>
      <w:r>
        <w:rPr>
          <w:rFonts w:ascii="Times New Roman" w:hAnsi="Times New Roman" w:cs="Times New Roman"/>
          <w:sz w:val="26"/>
          <w:szCs w:val="26"/>
        </w:rPr>
        <w:t>«____» ___________ 201__ г.</w:t>
      </w:r>
    </w:p>
    <w:p w:rsidR="00AD5C3C" w:rsidRDefault="00AD5C3C" w:rsidP="00AD5C3C">
      <w:pPr>
        <w:pStyle w:val="ConsPlusNonformat"/>
        <w:ind w:right="-1"/>
        <w:rPr>
          <w:rFonts w:ascii="Times New Roman" w:hAnsi="Times New Roman" w:cs="Times New Roman"/>
          <w:sz w:val="26"/>
          <w:szCs w:val="26"/>
        </w:rPr>
      </w:pPr>
    </w:p>
    <w:p w:rsidR="00AD5C3C" w:rsidRDefault="00AD5C3C" w:rsidP="00AD5C3C">
      <w:pPr>
        <w:pStyle w:val="ConsPlusNonformat"/>
        <w:ind w:left="6120" w:right="-1"/>
        <w:rPr>
          <w:rFonts w:ascii="Times New Roman" w:hAnsi="Times New Roman" w:cs="Times New Roman"/>
        </w:rPr>
      </w:pPr>
      <w:r>
        <w:rPr>
          <w:rFonts w:ascii="Times New Roman" w:hAnsi="Times New Roman" w:cs="Times New Roman"/>
          <w:sz w:val="26"/>
          <w:szCs w:val="26"/>
        </w:rPr>
        <w:t xml:space="preserve"> ________________________</w:t>
      </w:r>
    </w:p>
    <w:p w:rsidR="00AD5C3C" w:rsidRDefault="00AD5C3C" w:rsidP="00AD5C3C">
      <w:pPr>
        <w:pStyle w:val="ConsPlusNonformat"/>
        <w:ind w:left="7200"/>
        <w:rPr>
          <w:rFonts w:ascii="Times New Roman" w:hAnsi="Times New Roman" w:cs="Times New Roman"/>
          <w:sz w:val="26"/>
          <w:szCs w:val="26"/>
        </w:rPr>
      </w:pPr>
      <w:r>
        <w:rPr>
          <w:rFonts w:ascii="Times New Roman" w:hAnsi="Times New Roman" w:cs="Times New Roman"/>
        </w:rPr>
        <w:t xml:space="preserve">   (подпись)</w:t>
      </w:r>
    </w:p>
    <w:p w:rsidR="00AD5C3C" w:rsidRDefault="00AD5C3C" w:rsidP="00AD5C3C">
      <w:pPr>
        <w:pStyle w:val="ConsPlusNonformat"/>
        <w:rPr>
          <w:rFonts w:ascii="Times New Roman" w:hAnsi="Times New Roman" w:cs="Times New Roman"/>
          <w:sz w:val="26"/>
          <w:szCs w:val="26"/>
        </w:rPr>
      </w:pPr>
    </w:p>
    <w:p w:rsidR="00AD5C3C" w:rsidRDefault="00AD5C3C" w:rsidP="00AD5C3C">
      <w:pPr>
        <w:pStyle w:val="ConsPlusNonformat"/>
        <w:rPr>
          <w:rFonts w:ascii="Times New Roman" w:hAnsi="Times New Roman" w:cs="Times New Roman"/>
        </w:rPr>
      </w:pPr>
      <w:r>
        <w:rPr>
          <w:rFonts w:ascii="Times New Roman" w:hAnsi="Times New Roman" w:cs="Times New Roman"/>
          <w:sz w:val="26"/>
          <w:szCs w:val="26"/>
        </w:rPr>
        <w:t>Пометка об отказе ознакомления с актом проверки: _____________________________</w:t>
      </w:r>
    </w:p>
    <w:p w:rsidR="00AD5C3C" w:rsidRDefault="00AD5C3C" w:rsidP="00AD5C3C">
      <w:pPr>
        <w:pStyle w:val="ConsPlusNonformat"/>
        <w:ind w:left="5812"/>
        <w:jc w:val="center"/>
        <w:rPr>
          <w:sz w:val="26"/>
          <w:szCs w:val="26"/>
        </w:rPr>
      </w:pPr>
      <w:r>
        <w:rPr>
          <w:rFonts w:ascii="Times New Roman" w:hAnsi="Times New Roman" w:cs="Times New Roman"/>
        </w:rPr>
        <w:t>(подпись уполномоченного должностного лица, проводившего проверку)</w:t>
      </w:r>
    </w:p>
    <w:p w:rsidR="00AD5C3C" w:rsidRDefault="00AD5C3C" w:rsidP="00AD5C3C">
      <w:pPr>
        <w:widowControl w:val="0"/>
        <w:autoSpaceDE w:val="0"/>
        <w:jc w:val="both"/>
        <w:rPr>
          <w:szCs w:val="26"/>
        </w:rPr>
      </w:pPr>
    </w:p>
    <w:p w:rsidR="000C74AD" w:rsidRDefault="000C74AD" w:rsidP="00AD5C3C">
      <w:pPr>
        <w:pStyle w:val="ac"/>
        <w:ind w:left="5529"/>
        <w:jc w:val="right"/>
        <w:rPr>
          <w:sz w:val="26"/>
          <w:szCs w:val="26"/>
        </w:rPr>
        <w:sectPr w:rsidR="000C74AD" w:rsidSect="00F112C2">
          <w:pgSz w:w="11907" w:h="16840" w:code="9"/>
          <w:pgMar w:top="1134" w:right="567" w:bottom="1134" w:left="1701" w:header="720" w:footer="720" w:gutter="0"/>
          <w:cols w:space="720"/>
          <w:docGrid w:linePitch="355"/>
        </w:sectPr>
      </w:pPr>
    </w:p>
    <w:p w:rsidR="00AD5C3C" w:rsidRPr="000C74AD" w:rsidRDefault="00AD5C3C" w:rsidP="00AD5C3C">
      <w:pPr>
        <w:pStyle w:val="ac"/>
        <w:ind w:left="5529"/>
        <w:jc w:val="right"/>
        <w:rPr>
          <w:sz w:val="24"/>
          <w:szCs w:val="24"/>
        </w:rPr>
      </w:pPr>
      <w:r w:rsidRPr="000C74AD">
        <w:rPr>
          <w:sz w:val="24"/>
          <w:szCs w:val="24"/>
        </w:rPr>
        <w:lastRenderedPageBreak/>
        <w:t>Приложение №</w:t>
      </w:r>
      <w:r w:rsidR="000A27FE">
        <w:rPr>
          <w:sz w:val="24"/>
          <w:szCs w:val="24"/>
        </w:rPr>
        <w:t xml:space="preserve"> 1</w:t>
      </w:r>
      <w:r w:rsidR="00E87FE5">
        <w:rPr>
          <w:sz w:val="24"/>
          <w:szCs w:val="24"/>
        </w:rPr>
        <w:t>3</w:t>
      </w:r>
    </w:p>
    <w:p w:rsidR="000C74AD" w:rsidRPr="000C74AD" w:rsidRDefault="00AD5C3C" w:rsidP="00AD5C3C">
      <w:pPr>
        <w:pStyle w:val="ac"/>
        <w:jc w:val="right"/>
        <w:rPr>
          <w:sz w:val="24"/>
          <w:szCs w:val="24"/>
        </w:rPr>
      </w:pPr>
      <w:r w:rsidRPr="000C74AD">
        <w:rPr>
          <w:sz w:val="24"/>
          <w:szCs w:val="24"/>
        </w:rPr>
        <w:t xml:space="preserve">к Административному регламенту </w:t>
      </w:r>
    </w:p>
    <w:p w:rsidR="00AD5C3C" w:rsidRPr="000C74AD" w:rsidRDefault="00AD5C3C" w:rsidP="00AD5C3C">
      <w:pPr>
        <w:pStyle w:val="ac"/>
        <w:jc w:val="right"/>
        <w:rPr>
          <w:sz w:val="24"/>
          <w:szCs w:val="24"/>
        </w:rPr>
      </w:pPr>
      <w:r w:rsidRPr="000C74AD">
        <w:rPr>
          <w:sz w:val="24"/>
          <w:szCs w:val="24"/>
        </w:rPr>
        <w:t>Администрации города Обнинска</w:t>
      </w:r>
    </w:p>
    <w:p w:rsidR="00AD5C3C" w:rsidRPr="000C74AD" w:rsidRDefault="00AD5C3C" w:rsidP="00AD5C3C">
      <w:pPr>
        <w:pStyle w:val="ac"/>
        <w:jc w:val="right"/>
        <w:rPr>
          <w:sz w:val="24"/>
          <w:szCs w:val="24"/>
        </w:rPr>
      </w:pPr>
      <w:r w:rsidRPr="000C74AD">
        <w:rPr>
          <w:sz w:val="24"/>
          <w:szCs w:val="24"/>
        </w:rPr>
        <w:t>по осуществлению</w:t>
      </w:r>
      <w:r w:rsidR="00DE622E">
        <w:rPr>
          <w:sz w:val="24"/>
          <w:szCs w:val="24"/>
        </w:rPr>
        <w:t xml:space="preserve"> </w:t>
      </w:r>
      <w:r w:rsidRPr="000C74AD">
        <w:rPr>
          <w:color w:val="000000"/>
          <w:sz w:val="24"/>
          <w:szCs w:val="24"/>
        </w:rPr>
        <w:t>муниципальной функции</w:t>
      </w:r>
    </w:p>
    <w:p w:rsidR="00AD5C3C" w:rsidRPr="000C74AD" w:rsidRDefault="00AD5C3C" w:rsidP="00AD5C3C">
      <w:pPr>
        <w:pStyle w:val="ac"/>
        <w:jc w:val="right"/>
        <w:rPr>
          <w:sz w:val="24"/>
          <w:szCs w:val="24"/>
        </w:rPr>
      </w:pPr>
      <w:r w:rsidRPr="000C74AD">
        <w:rPr>
          <w:sz w:val="24"/>
          <w:szCs w:val="24"/>
        </w:rPr>
        <w:t xml:space="preserve">муниципального жилищного контроля на территории </w:t>
      </w:r>
    </w:p>
    <w:p w:rsidR="00AD5C3C" w:rsidRPr="000C74AD" w:rsidRDefault="00AD5C3C" w:rsidP="00AD5C3C">
      <w:pPr>
        <w:pStyle w:val="ac"/>
        <w:jc w:val="right"/>
        <w:rPr>
          <w:sz w:val="24"/>
          <w:szCs w:val="24"/>
        </w:rPr>
      </w:pPr>
      <w:r w:rsidRPr="000C74AD">
        <w:rPr>
          <w:sz w:val="24"/>
          <w:szCs w:val="24"/>
        </w:rPr>
        <w:t xml:space="preserve">муниципального образования «Город Обнинск» </w:t>
      </w:r>
    </w:p>
    <w:p w:rsidR="00193DF8" w:rsidRPr="000C74AD" w:rsidRDefault="00193DF8" w:rsidP="00193DF8">
      <w:pPr>
        <w:pStyle w:val="ac"/>
        <w:jc w:val="center"/>
        <w:rPr>
          <w:sz w:val="24"/>
          <w:szCs w:val="24"/>
        </w:rPr>
      </w:pPr>
    </w:p>
    <w:p w:rsidR="00193DF8" w:rsidRPr="006E2DB4" w:rsidRDefault="00193DF8" w:rsidP="00193DF8">
      <w:pPr>
        <w:pStyle w:val="ac"/>
        <w:jc w:val="center"/>
        <w:rPr>
          <w:sz w:val="26"/>
          <w:szCs w:val="26"/>
        </w:rPr>
      </w:pPr>
      <w:r w:rsidRPr="006E2DB4">
        <w:rPr>
          <w:sz w:val="26"/>
          <w:szCs w:val="26"/>
        </w:rPr>
        <w:t>АКТ</w:t>
      </w:r>
    </w:p>
    <w:p w:rsidR="00193DF8" w:rsidRPr="006E2DB4" w:rsidRDefault="00193DF8" w:rsidP="00193DF8">
      <w:pPr>
        <w:pStyle w:val="ac"/>
        <w:jc w:val="center"/>
        <w:rPr>
          <w:sz w:val="26"/>
          <w:szCs w:val="26"/>
        </w:rPr>
      </w:pPr>
      <w:r w:rsidRPr="006E2DB4">
        <w:rPr>
          <w:sz w:val="26"/>
          <w:szCs w:val="26"/>
        </w:rPr>
        <w:t>обследования муниципального жилого фонда</w:t>
      </w:r>
    </w:p>
    <w:p w:rsidR="00193DF8" w:rsidRPr="006E2DB4" w:rsidRDefault="00193DF8" w:rsidP="00193DF8">
      <w:pPr>
        <w:pStyle w:val="ac"/>
        <w:jc w:val="center"/>
        <w:rPr>
          <w:sz w:val="26"/>
          <w:szCs w:val="26"/>
          <w:u w:val="single"/>
        </w:rPr>
      </w:pPr>
      <w:r w:rsidRPr="006E2DB4">
        <w:rPr>
          <w:sz w:val="26"/>
          <w:szCs w:val="26"/>
        </w:rPr>
        <w:t>№ ___________</w:t>
      </w:r>
    </w:p>
    <w:p w:rsidR="00193DF8" w:rsidRPr="00BF125B" w:rsidRDefault="00193DF8" w:rsidP="00193DF8">
      <w:pPr>
        <w:pStyle w:val="ac"/>
        <w:jc w:val="center"/>
        <w:rPr>
          <w:sz w:val="24"/>
          <w:szCs w:val="24"/>
          <w:u w:val="single"/>
        </w:rPr>
      </w:pPr>
    </w:p>
    <w:p w:rsidR="00193DF8" w:rsidRPr="006E2DB4" w:rsidRDefault="00DE622E" w:rsidP="00193DF8">
      <w:pPr>
        <w:pStyle w:val="ac"/>
        <w:jc w:val="both"/>
        <w:rPr>
          <w:sz w:val="26"/>
          <w:szCs w:val="26"/>
          <w:u w:val="single"/>
        </w:rPr>
      </w:pPr>
      <w:r>
        <w:rPr>
          <w:sz w:val="26"/>
          <w:szCs w:val="26"/>
        </w:rPr>
        <w:t xml:space="preserve">_______________                                                                        </w:t>
      </w:r>
      <w:r w:rsidR="00193DF8" w:rsidRPr="006E2DB4">
        <w:rPr>
          <w:sz w:val="26"/>
          <w:szCs w:val="26"/>
        </w:rPr>
        <w:t xml:space="preserve"> «___» ___________ 20__г.</w:t>
      </w:r>
    </w:p>
    <w:p w:rsidR="00193DF8" w:rsidRPr="00DB70F2" w:rsidRDefault="00DE622E" w:rsidP="00193DF8">
      <w:pPr>
        <w:pStyle w:val="ac"/>
        <w:rPr>
          <w:sz w:val="16"/>
          <w:szCs w:val="16"/>
        </w:rPr>
      </w:pPr>
      <w:r>
        <w:rPr>
          <w:sz w:val="16"/>
          <w:szCs w:val="16"/>
        </w:rPr>
        <w:t xml:space="preserve">   </w:t>
      </w:r>
      <w:r w:rsidR="00193DF8" w:rsidRPr="00DB70F2">
        <w:rPr>
          <w:sz w:val="16"/>
          <w:szCs w:val="16"/>
        </w:rPr>
        <w:t xml:space="preserve">(место составление акта)                                                                        </w:t>
      </w:r>
      <w:r>
        <w:rPr>
          <w:sz w:val="16"/>
          <w:szCs w:val="16"/>
        </w:rPr>
        <w:t xml:space="preserve">                                                    </w:t>
      </w:r>
      <w:r w:rsidR="00193DF8" w:rsidRPr="00DB70F2">
        <w:rPr>
          <w:sz w:val="16"/>
          <w:szCs w:val="16"/>
        </w:rPr>
        <w:t xml:space="preserve">   </w:t>
      </w:r>
      <w:r>
        <w:rPr>
          <w:sz w:val="16"/>
          <w:szCs w:val="16"/>
        </w:rPr>
        <w:t xml:space="preserve">      </w:t>
      </w:r>
      <w:r w:rsidR="00193DF8" w:rsidRPr="00DB70F2">
        <w:rPr>
          <w:sz w:val="16"/>
          <w:szCs w:val="16"/>
        </w:rPr>
        <w:t xml:space="preserve">  (дата составления акта)</w:t>
      </w:r>
    </w:p>
    <w:p w:rsidR="00193DF8" w:rsidRDefault="00193DF8" w:rsidP="00193DF8">
      <w:pPr>
        <w:pStyle w:val="ac"/>
        <w:jc w:val="both"/>
        <w:rPr>
          <w:sz w:val="24"/>
          <w:szCs w:val="24"/>
        </w:rPr>
      </w:pPr>
    </w:p>
    <w:p w:rsidR="00193DF8" w:rsidRDefault="00193DF8" w:rsidP="00193DF8">
      <w:pPr>
        <w:pStyle w:val="ac"/>
        <w:jc w:val="both"/>
        <w:rPr>
          <w:sz w:val="24"/>
          <w:szCs w:val="24"/>
          <w:u w:val="single"/>
        </w:rPr>
      </w:pPr>
      <w:r>
        <w:rPr>
          <w:sz w:val="26"/>
          <w:szCs w:val="26"/>
        </w:rPr>
        <w:t>П</w:t>
      </w:r>
      <w:r w:rsidRPr="006E2DB4">
        <w:rPr>
          <w:sz w:val="26"/>
          <w:szCs w:val="26"/>
        </w:rPr>
        <w:t xml:space="preserve">о адресу/адресам: </w:t>
      </w:r>
      <w:r w:rsidRPr="006E2DB4">
        <w:rPr>
          <w:sz w:val="24"/>
          <w:szCs w:val="24"/>
        </w:rPr>
        <w:t>_____________________</w:t>
      </w:r>
      <w:r>
        <w:rPr>
          <w:sz w:val="24"/>
          <w:szCs w:val="24"/>
        </w:rPr>
        <w:t>________________________</w:t>
      </w:r>
      <w:r w:rsidRPr="006E2DB4">
        <w:rPr>
          <w:sz w:val="24"/>
          <w:szCs w:val="24"/>
        </w:rPr>
        <w:t>___</w:t>
      </w:r>
    </w:p>
    <w:p w:rsidR="00193DF8" w:rsidRDefault="00193DF8" w:rsidP="00193DF8">
      <w:pPr>
        <w:pStyle w:val="ac"/>
        <w:jc w:val="center"/>
        <w:rPr>
          <w:sz w:val="16"/>
          <w:szCs w:val="16"/>
        </w:rPr>
      </w:pPr>
      <w:r>
        <w:rPr>
          <w:sz w:val="16"/>
          <w:szCs w:val="16"/>
        </w:rPr>
        <w:t>(</w:t>
      </w:r>
      <w:r w:rsidRPr="00BF125B">
        <w:rPr>
          <w:sz w:val="16"/>
          <w:szCs w:val="16"/>
        </w:rPr>
        <w:t>место проведения проверки)</w:t>
      </w:r>
    </w:p>
    <w:p w:rsidR="00193DF8" w:rsidRPr="006E2DB4" w:rsidRDefault="00193DF8" w:rsidP="00193DF8">
      <w:pPr>
        <w:pStyle w:val="ac"/>
        <w:jc w:val="both"/>
        <w:rPr>
          <w:sz w:val="26"/>
          <w:szCs w:val="26"/>
        </w:rPr>
      </w:pPr>
      <w:r w:rsidRPr="006E2DB4">
        <w:rPr>
          <w:sz w:val="26"/>
          <w:szCs w:val="26"/>
        </w:rPr>
        <w:t>было проведено обследование муниципального жилищного фонда</w:t>
      </w:r>
    </w:p>
    <w:p w:rsidR="00193DF8" w:rsidRPr="006E2DB4" w:rsidRDefault="00193DF8" w:rsidP="00193DF8">
      <w:pPr>
        <w:pStyle w:val="ac"/>
        <w:jc w:val="both"/>
        <w:rPr>
          <w:sz w:val="10"/>
          <w:szCs w:val="10"/>
        </w:rPr>
      </w:pPr>
    </w:p>
    <w:p w:rsidR="00193DF8" w:rsidRDefault="00193DF8" w:rsidP="00193DF8">
      <w:pPr>
        <w:pStyle w:val="ac"/>
        <w:jc w:val="both"/>
        <w:rPr>
          <w:sz w:val="24"/>
          <w:szCs w:val="24"/>
        </w:rPr>
      </w:pPr>
      <w:r w:rsidRPr="006E2DB4">
        <w:rPr>
          <w:sz w:val="26"/>
          <w:szCs w:val="26"/>
        </w:rPr>
        <w:t xml:space="preserve">Лицо(а), проводившее </w:t>
      </w:r>
      <w:proofErr w:type="gramStart"/>
      <w:r w:rsidRPr="006E2DB4">
        <w:rPr>
          <w:sz w:val="26"/>
          <w:szCs w:val="26"/>
        </w:rPr>
        <w:t>обследование:</w:t>
      </w:r>
      <w:r w:rsidRPr="00B32E9A">
        <w:rPr>
          <w:sz w:val="24"/>
          <w:szCs w:val="24"/>
        </w:rPr>
        <w:t>_</w:t>
      </w:r>
      <w:proofErr w:type="gramEnd"/>
      <w:r w:rsidRPr="00B32E9A">
        <w:rPr>
          <w:sz w:val="24"/>
          <w:szCs w:val="24"/>
        </w:rPr>
        <w:t>____</w:t>
      </w:r>
      <w:r>
        <w:rPr>
          <w:sz w:val="24"/>
          <w:szCs w:val="24"/>
        </w:rPr>
        <w:t>__________________________</w:t>
      </w:r>
      <w:r w:rsidRPr="00B32E9A">
        <w:rPr>
          <w:sz w:val="24"/>
          <w:szCs w:val="24"/>
        </w:rPr>
        <w:t>__</w:t>
      </w:r>
      <w:r>
        <w:rPr>
          <w:sz w:val="24"/>
          <w:szCs w:val="24"/>
        </w:rPr>
        <w:t>__</w:t>
      </w:r>
      <w:r w:rsidRPr="00B32E9A">
        <w:rPr>
          <w:sz w:val="24"/>
          <w:szCs w:val="24"/>
        </w:rPr>
        <w:t>_________</w:t>
      </w:r>
    </w:p>
    <w:p w:rsidR="00193DF8" w:rsidRDefault="00193DF8" w:rsidP="00193DF8">
      <w:pPr>
        <w:pStyle w:val="ac"/>
        <w:jc w:val="both"/>
        <w:rPr>
          <w:sz w:val="24"/>
          <w:szCs w:val="24"/>
        </w:rPr>
      </w:pPr>
      <w:r>
        <w:rPr>
          <w:sz w:val="24"/>
          <w:szCs w:val="24"/>
        </w:rPr>
        <w:t>________________________________________________________________________________</w:t>
      </w:r>
    </w:p>
    <w:p w:rsidR="00193DF8" w:rsidRPr="006E2DB4" w:rsidRDefault="00193DF8" w:rsidP="00193DF8">
      <w:pPr>
        <w:pStyle w:val="ac"/>
        <w:jc w:val="both"/>
        <w:rPr>
          <w:sz w:val="24"/>
          <w:szCs w:val="24"/>
        </w:rPr>
      </w:pPr>
      <w:r w:rsidRPr="006E2DB4">
        <w:rPr>
          <w:sz w:val="24"/>
          <w:szCs w:val="24"/>
        </w:rPr>
        <w:t>_____________________________________________________________</w:t>
      </w:r>
      <w:r>
        <w:rPr>
          <w:sz w:val="24"/>
          <w:szCs w:val="24"/>
        </w:rPr>
        <w:t>___</w:t>
      </w:r>
      <w:r w:rsidRPr="006E2DB4">
        <w:rPr>
          <w:sz w:val="24"/>
          <w:szCs w:val="24"/>
        </w:rPr>
        <w:t>________________</w:t>
      </w:r>
    </w:p>
    <w:p w:rsidR="00193DF8" w:rsidRDefault="00193DF8" w:rsidP="00193DF8">
      <w:pPr>
        <w:pStyle w:val="ac"/>
        <w:jc w:val="center"/>
        <w:rPr>
          <w:sz w:val="16"/>
          <w:szCs w:val="16"/>
        </w:rPr>
      </w:pPr>
      <w:r>
        <w:rPr>
          <w:sz w:val="16"/>
          <w:szCs w:val="16"/>
        </w:rPr>
        <w:t>(ФИО, должность лица, проводившего обследование; в случае привлечения к участию в проверке экспертов, экспертных организаций указываются ФИО, должности экспертов и/или наименования экспертов организаций с указанием реквизитов свидетельства об аккредитации и наименование органа по аккредитации, выдавшего свидетельство)</w:t>
      </w:r>
    </w:p>
    <w:p w:rsidR="00193DF8" w:rsidRDefault="00193DF8" w:rsidP="00193DF8">
      <w:pPr>
        <w:pStyle w:val="ac"/>
        <w:jc w:val="center"/>
        <w:rPr>
          <w:sz w:val="24"/>
          <w:szCs w:val="24"/>
        </w:rPr>
      </w:pPr>
    </w:p>
    <w:p w:rsidR="00193DF8" w:rsidRDefault="00193DF8" w:rsidP="00193DF8">
      <w:pPr>
        <w:pStyle w:val="ac"/>
        <w:jc w:val="both"/>
        <w:rPr>
          <w:sz w:val="24"/>
          <w:szCs w:val="24"/>
        </w:rPr>
      </w:pPr>
      <w:r w:rsidRPr="006E2DB4">
        <w:rPr>
          <w:sz w:val="26"/>
          <w:szCs w:val="26"/>
        </w:rPr>
        <w:t>При проведении обследования присутствовали:</w:t>
      </w:r>
      <w:r w:rsidRPr="00E914E4">
        <w:rPr>
          <w:sz w:val="24"/>
          <w:szCs w:val="24"/>
        </w:rPr>
        <w:t>_______</w:t>
      </w:r>
      <w:r>
        <w:rPr>
          <w:sz w:val="24"/>
          <w:szCs w:val="24"/>
        </w:rPr>
        <w:t>______________________</w:t>
      </w:r>
      <w:r w:rsidRPr="00E914E4">
        <w:rPr>
          <w:sz w:val="24"/>
          <w:szCs w:val="24"/>
        </w:rPr>
        <w:t>____</w:t>
      </w:r>
      <w:r>
        <w:rPr>
          <w:sz w:val="24"/>
          <w:szCs w:val="24"/>
        </w:rPr>
        <w:t>__</w:t>
      </w:r>
    </w:p>
    <w:p w:rsidR="00193DF8" w:rsidRDefault="00193DF8" w:rsidP="00193DF8">
      <w:pPr>
        <w:pStyle w:val="ac"/>
        <w:jc w:val="both"/>
        <w:rPr>
          <w:sz w:val="24"/>
          <w:szCs w:val="24"/>
        </w:rPr>
      </w:pPr>
      <w:r>
        <w:rPr>
          <w:sz w:val="24"/>
          <w:szCs w:val="24"/>
        </w:rPr>
        <w:t>________________________________________________________________________________</w:t>
      </w:r>
    </w:p>
    <w:p w:rsidR="00193DF8" w:rsidRDefault="00193DF8" w:rsidP="00193DF8">
      <w:pPr>
        <w:pStyle w:val="ac"/>
        <w:jc w:val="both"/>
        <w:rPr>
          <w:sz w:val="24"/>
          <w:szCs w:val="24"/>
        </w:rPr>
      </w:pPr>
      <w:r>
        <w:rPr>
          <w:sz w:val="24"/>
          <w:szCs w:val="24"/>
        </w:rPr>
        <w:t>________________________________________________________________________________</w:t>
      </w:r>
    </w:p>
    <w:p w:rsidR="00193DF8" w:rsidRDefault="00193DF8" w:rsidP="00193DF8">
      <w:pPr>
        <w:pStyle w:val="ac"/>
        <w:jc w:val="both"/>
        <w:rPr>
          <w:sz w:val="24"/>
          <w:szCs w:val="24"/>
        </w:rPr>
      </w:pPr>
    </w:p>
    <w:p w:rsidR="00193DF8" w:rsidRDefault="00193DF8" w:rsidP="00193DF8">
      <w:pPr>
        <w:pStyle w:val="ac"/>
        <w:jc w:val="both"/>
        <w:rPr>
          <w:sz w:val="24"/>
          <w:szCs w:val="24"/>
        </w:rPr>
      </w:pPr>
      <w:r w:rsidRPr="006E2DB4">
        <w:rPr>
          <w:sz w:val="26"/>
          <w:szCs w:val="26"/>
        </w:rPr>
        <w:t>В ходе обследования установлено:</w:t>
      </w:r>
      <w:r>
        <w:rPr>
          <w:sz w:val="24"/>
          <w:szCs w:val="24"/>
        </w:rPr>
        <w:t xml:space="preserve"> _______________________________________________</w:t>
      </w:r>
    </w:p>
    <w:p w:rsidR="00193DF8" w:rsidRDefault="00193DF8" w:rsidP="00193DF8">
      <w:pPr>
        <w:pStyle w:val="ac"/>
        <w:jc w:val="both"/>
        <w:rPr>
          <w:sz w:val="24"/>
          <w:szCs w:val="24"/>
        </w:rPr>
      </w:pPr>
      <w:r>
        <w:rPr>
          <w:sz w:val="24"/>
          <w:szCs w:val="24"/>
        </w:rPr>
        <w:t>________________________________________________________________________________</w:t>
      </w:r>
    </w:p>
    <w:p w:rsidR="00193DF8" w:rsidRPr="00E914E4" w:rsidRDefault="00193DF8" w:rsidP="00193DF8">
      <w:pPr>
        <w:pStyle w:val="ac"/>
        <w:jc w:val="both"/>
        <w:rPr>
          <w:sz w:val="24"/>
          <w:szCs w:val="24"/>
        </w:rPr>
      </w:pPr>
      <w:r>
        <w:rPr>
          <w:sz w:val="24"/>
          <w:szCs w:val="24"/>
        </w:rPr>
        <w:t>________________________________________________________________________________</w:t>
      </w:r>
    </w:p>
    <w:p w:rsidR="00193DF8" w:rsidRDefault="00193DF8" w:rsidP="00193DF8">
      <w:pPr>
        <w:pStyle w:val="ac"/>
        <w:jc w:val="both"/>
        <w:rPr>
          <w:sz w:val="24"/>
          <w:szCs w:val="24"/>
        </w:rPr>
      </w:pPr>
      <w:r>
        <w:rPr>
          <w:sz w:val="24"/>
          <w:szCs w:val="24"/>
        </w:rPr>
        <w:t>________________________________________________________________________________</w:t>
      </w:r>
    </w:p>
    <w:p w:rsidR="00193DF8" w:rsidRPr="00E914E4" w:rsidRDefault="00193DF8" w:rsidP="00193DF8">
      <w:pPr>
        <w:pStyle w:val="ac"/>
        <w:jc w:val="both"/>
        <w:rPr>
          <w:sz w:val="24"/>
          <w:szCs w:val="24"/>
        </w:rPr>
      </w:pPr>
      <w:r>
        <w:rPr>
          <w:sz w:val="24"/>
          <w:szCs w:val="24"/>
        </w:rPr>
        <w:t>________________________________________________________________________________</w:t>
      </w:r>
    </w:p>
    <w:p w:rsidR="00193DF8" w:rsidRDefault="00193DF8" w:rsidP="00193DF8">
      <w:pPr>
        <w:pStyle w:val="ac"/>
        <w:jc w:val="both"/>
        <w:rPr>
          <w:sz w:val="24"/>
          <w:szCs w:val="24"/>
        </w:rPr>
      </w:pPr>
      <w:r>
        <w:rPr>
          <w:sz w:val="24"/>
          <w:szCs w:val="24"/>
        </w:rPr>
        <w:t>________________________________________________________________________________</w:t>
      </w:r>
    </w:p>
    <w:p w:rsidR="00193DF8" w:rsidRDefault="00193DF8" w:rsidP="00193DF8">
      <w:pPr>
        <w:pStyle w:val="ac"/>
        <w:jc w:val="both"/>
        <w:rPr>
          <w:sz w:val="24"/>
          <w:szCs w:val="24"/>
        </w:rPr>
      </w:pPr>
      <w:r>
        <w:rPr>
          <w:sz w:val="24"/>
          <w:szCs w:val="24"/>
        </w:rPr>
        <w:t>________________________________________________________________________________</w:t>
      </w:r>
    </w:p>
    <w:p w:rsidR="00193DF8" w:rsidRPr="00E914E4" w:rsidRDefault="00193DF8" w:rsidP="00193DF8">
      <w:pPr>
        <w:pStyle w:val="ac"/>
        <w:jc w:val="both"/>
        <w:rPr>
          <w:sz w:val="24"/>
          <w:szCs w:val="24"/>
        </w:rPr>
      </w:pPr>
      <w:r>
        <w:rPr>
          <w:sz w:val="24"/>
          <w:szCs w:val="24"/>
        </w:rPr>
        <w:t>________________________________________________________________________________</w:t>
      </w:r>
    </w:p>
    <w:p w:rsidR="00193DF8" w:rsidRDefault="00193DF8" w:rsidP="00193DF8">
      <w:pPr>
        <w:pStyle w:val="ac"/>
        <w:jc w:val="both"/>
        <w:rPr>
          <w:sz w:val="24"/>
          <w:szCs w:val="24"/>
        </w:rPr>
      </w:pPr>
      <w:r>
        <w:rPr>
          <w:sz w:val="24"/>
          <w:szCs w:val="24"/>
        </w:rPr>
        <w:t>________________________________________________________________________________</w:t>
      </w:r>
    </w:p>
    <w:p w:rsidR="00193DF8" w:rsidRPr="00E914E4" w:rsidRDefault="00193DF8" w:rsidP="00193DF8">
      <w:pPr>
        <w:pStyle w:val="ac"/>
        <w:jc w:val="both"/>
        <w:rPr>
          <w:sz w:val="24"/>
          <w:szCs w:val="24"/>
        </w:rPr>
      </w:pPr>
      <w:r>
        <w:rPr>
          <w:sz w:val="24"/>
          <w:szCs w:val="24"/>
        </w:rPr>
        <w:t>________________________________________________________________________________</w:t>
      </w:r>
    </w:p>
    <w:p w:rsidR="00193DF8" w:rsidRDefault="00193DF8" w:rsidP="00193DF8">
      <w:pPr>
        <w:pStyle w:val="ac"/>
        <w:jc w:val="both"/>
        <w:rPr>
          <w:sz w:val="24"/>
          <w:szCs w:val="24"/>
        </w:rPr>
      </w:pPr>
      <w:r w:rsidRPr="006E2DB4">
        <w:rPr>
          <w:sz w:val="26"/>
          <w:szCs w:val="26"/>
        </w:rPr>
        <w:t>Подписи лиц, проводивших проверку:</w:t>
      </w:r>
      <w:r>
        <w:rPr>
          <w:sz w:val="24"/>
          <w:szCs w:val="24"/>
        </w:rPr>
        <w:t xml:space="preserve"> ____________________________________________</w:t>
      </w:r>
    </w:p>
    <w:p w:rsidR="00193DF8" w:rsidRDefault="00193DF8" w:rsidP="00193DF8">
      <w:pPr>
        <w:pStyle w:val="ac"/>
        <w:jc w:val="both"/>
        <w:rPr>
          <w:sz w:val="24"/>
          <w:szCs w:val="24"/>
        </w:rPr>
      </w:pPr>
    </w:p>
    <w:p w:rsidR="00193DF8" w:rsidRPr="001F72B4" w:rsidRDefault="00193DF8" w:rsidP="00193DF8">
      <w:pPr>
        <w:pStyle w:val="ac"/>
        <w:jc w:val="both"/>
        <w:rPr>
          <w:sz w:val="24"/>
          <w:szCs w:val="24"/>
        </w:rPr>
      </w:pPr>
      <w:r w:rsidRPr="006E2DB4">
        <w:rPr>
          <w:sz w:val="26"/>
          <w:szCs w:val="26"/>
        </w:rPr>
        <w:t>Подписи лиц, присутствующих при проведении проверки:</w:t>
      </w:r>
      <w:r>
        <w:rPr>
          <w:sz w:val="24"/>
          <w:szCs w:val="24"/>
        </w:rPr>
        <w:t xml:space="preserve">  _________________________</w:t>
      </w:r>
    </w:p>
    <w:p w:rsidR="00193DF8" w:rsidRPr="001F72B4" w:rsidRDefault="00193DF8" w:rsidP="00193DF8">
      <w:pPr>
        <w:pStyle w:val="ac"/>
        <w:jc w:val="both"/>
        <w:rPr>
          <w:sz w:val="24"/>
          <w:szCs w:val="24"/>
        </w:rPr>
      </w:pPr>
      <w:r w:rsidRPr="001F72B4">
        <w:rPr>
          <w:sz w:val="24"/>
          <w:szCs w:val="24"/>
        </w:rPr>
        <w:t xml:space="preserve"> ______________________________________________________________________</w:t>
      </w:r>
      <w:r>
        <w:rPr>
          <w:sz w:val="24"/>
          <w:szCs w:val="24"/>
        </w:rPr>
        <w:t>__</w:t>
      </w:r>
      <w:r w:rsidRPr="001F72B4">
        <w:rPr>
          <w:sz w:val="24"/>
          <w:szCs w:val="24"/>
        </w:rPr>
        <w:t>_______</w:t>
      </w:r>
    </w:p>
    <w:p w:rsidR="00193DF8" w:rsidRDefault="00193DF8" w:rsidP="00193DF8">
      <w:pPr>
        <w:pStyle w:val="ac"/>
        <w:jc w:val="both"/>
        <w:rPr>
          <w:sz w:val="24"/>
          <w:szCs w:val="24"/>
        </w:rPr>
      </w:pPr>
    </w:p>
    <w:p w:rsidR="00193DF8" w:rsidRDefault="00193DF8" w:rsidP="00193DF8">
      <w:pPr>
        <w:pStyle w:val="ac"/>
        <w:jc w:val="both"/>
        <w:rPr>
          <w:sz w:val="24"/>
          <w:szCs w:val="24"/>
        </w:rPr>
      </w:pPr>
      <w:r w:rsidRPr="006E2DB4">
        <w:rPr>
          <w:sz w:val="26"/>
          <w:szCs w:val="26"/>
          <w:lang w:val="en-US"/>
        </w:rPr>
        <w:t>C</w:t>
      </w:r>
      <w:r w:rsidRPr="006E2DB4">
        <w:rPr>
          <w:sz w:val="26"/>
          <w:szCs w:val="26"/>
        </w:rPr>
        <w:t xml:space="preserve"> актом проверки </w:t>
      </w:r>
      <w:proofErr w:type="gramStart"/>
      <w:r w:rsidRPr="006E2DB4">
        <w:rPr>
          <w:sz w:val="26"/>
          <w:szCs w:val="26"/>
        </w:rPr>
        <w:t>ознакомлен(</w:t>
      </w:r>
      <w:proofErr w:type="gramEnd"/>
      <w:r w:rsidRPr="006E2DB4">
        <w:rPr>
          <w:sz w:val="26"/>
          <w:szCs w:val="26"/>
        </w:rPr>
        <w:t>а), копию акта со всеми приложениями получил(а):</w:t>
      </w:r>
    </w:p>
    <w:p w:rsidR="00193DF8" w:rsidRDefault="00193DF8" w:rsidP="00193DF8">
      <w:pPr>
        <w:pStyle w:val="ac"/>
        <w:jc w:val="both"/>
        <w:rPr>
          <w:sz w:val="24"/>
          <w:szCs w:val="24"/>
        </w:rPr>
      </w:pPr>
      <w:r>
        <w:rPr>
          <w:sz w:val="24"/>
          <w:szCs w:val="24"/>
        </w:rPr>
        <w:t>________________________________________________________________________________</w:t>
      </w:r>
    </w:p>
    <w:p w:rsidR="00193DF8" w:rsidRDefault="00193DF8" w:rsidP="00193DF8">
      <w:pPr>
        <w:pStyle w:val="ac"/>
        <w:jc w:val="center"/>
        <w:rPr>
          <w:sz w:val="16"/>
          <w:szCs w:val="16"/>
        </w:rPr>
      </w:pPr>
      <w:r>
        <w:rPr>
          <w:sz w:val="16"/>
          <w:szCs w:val="16"/>
        </w:rPr>
        <w:t>(ФИО гражданина)</w:t>
      </w:r>
    </w:p>
    <w:p w:rsidR="00193DF8" w:rsidRDefault="00193DF8" w:rsidP="00193DF8">
      <w:pPr>
        <w:pStyle w:val="ac"/>
        <w:jc w:val="right"/>
        <w:rPr>
          <w:sz w:val="24"/>
          <w:szCs w:val="24"/>
        </w:rPr>
      </w:pPr>
      <w:r>
        <w:rPr>
          <w:sz w:val="24"/>
          <w:szCs w:val="24"/>
        </w:rPr>
        <w:t xml:space="preserve">      «___» _____________ 20__ г.</w:t>
      </w:r>
    </w:p>
    <w:p w:rsidR="00193DF8" w:rsidRDefault="00193DF8" w:rsidP="00193DF8">
      <w:pPr>
        <w:pStyle w:val="ac"/>
        <w:jc w:val="center"/>
        <w:rPr>
          <w:sz w:val="16"/>
          <w:szCs w:val="16"/>
        </w:rPr>
      </w:pPr>
      <w:r>
        <w:rPr>
          <w:sz w:val="16"/>
          <w:szCs w:val="16"/>
        </w:rPr>
        <w:t xml:space="preserve">                                                                                                                                                            (дата)</w:t>
      </w:r>
    </w:p>
    <w:p w:rsidR="00193DF8" w:rsidRDefault="00193DF8" w:rsidP="00193DF8">
      <w:pPr>
        <w:pStyle w:val="ac"/>
        <w:jc w:val="right"/>
        <w:rPr>
          <w:sz w:val="24"/>
          <w:szCs w:val="24"/>
        </w:rPr>
      </w:pPr>
      <w:r>
        <w:rPr>
          <w:sz w:val="24"/>
          <w:szCs w:val="24"/>
        </w:rPr>
        <w:t xml:space="preserve"> ________________________</w:t>
      </w:r>
    </w:p>
    <w:p w:rsidR="00193DF8" w:rsidRDefault="00193DF8" w:rsidP="00193DF8">
      <w:pPr>
        <w:pStyle w:val="ac"/>
        <w:jc w:val="center"/>
        <w:rPr>
          <w:sz w:val="16"/>
          <w:szCs w:val="16"/>
        </w:rPr>
      </w:pPr>
      <w:r>
        <w:rPr>
          <w:sz w:val="16"/>
          <w:szCs w:val="16"/>
        </w:rPr>
        <w:t xml:space="preserve">                                                                                                                                                           (подпись)</w:t>
      </w:r>
    </w:p>
    <w:p w:rsidR="00193DF8" w:rsidRDefault="00193DF8" w:rsidP="00193DF8">
      <w:pPr>
        <w:pStyle w:val="ac"/>
        <w:jc w:val="both"/>
        <w:rPr>
          <w:sz w:val="24"/>
          <w:szCs w:val="24"/>
        </w:rPr>
      </w:pPr>
    </w:p>
    <w:p w:rsidR="00193DF8" w:rsidRDefault="00193DF8" w:rsidP="00193DF8">
      <w:pPr>
        <w:pStyle w:val="ac"/>
        <w:jc w:val="both"/>
        <w:rPr>
          <w:sz w:val="24"/>
          <w:szCs w:val="24"/>
        </w:rPr>
      </w:pPr>
      <w:r w:rsidRPr="006E2DB4">
        <w:rPr>
          <w:sz w:val="26"/>
          <w:szCs w:val="26"/>
        </w:rPr>
        <w:t>Пометка об отказе ознакомления с актом проверки:</w:t>
      </w:r>
      <w:r>
        <w:rPr>
          <w:sz w:val="24"/>
          <w:szCs w:val="24"/>
        </w:rPr>
        <w:t xml:space="preserve"> ________________________________</w:t>
      </w:r>
    </w:p>
    <w:p w:rsidR="00193DF8" w:rsidRDefault="00193DF8" w:rsidP="00193DF8">
      <w:pPr>
        <w:ind w:left="5812"/>
        <w:jc w:val="center"/>
        <w:rPr>
          <w:b w:val="0"/>
          <w:sz w:val="16"/>
          <w:szCs w:val="16"/>
        </w:rPr>
      </w:pPr>
      <w:r w:rsidRPr="00193DF8">
        <w:rPr>
          <w:b w:val="0"/>
          <w:sz w:val="16"/>
          <w:szCs w:val="16"/>
        </w:rPr>
        <w:t>(подпись уполномоченного должностного лица</w:t>
      </w:r>
    </w:p>
    <w:p w:rsidR="00AD5C3C" w:rsidRDefault="00193DF8" w:rsidP="00193DF8">
      <w:pPr>
        <w:ind w:left="5812"/>
        <w:jc w:val="center"/>
        <w:rPr>
          <w:b w:val="0"/>
          <w:sz w:val="16"/>
          <w:szCs w:val="16"/>
        </w:rPr>
      </w:pPr>
      <w:r w:rsidRPr="00193DF8">
        <w:rPr>
          <w:b w:val="0"/>
          <w:sz w:val="16"/>
          <w:szCs w:val="16"/>
        </w:rPr>
        <w:t>(лиц</w:t>
      </w:r>
      <w:proofErr w:type="gramStart"/>
      <w:r w:rsidRPr="00193DF8">
        <w:rPr>
          <w:b w:val="0"/>
          <w:sz w:val="16"/>
          <w:szCs w:val="16"/>
        </w:rPr>
        <w:t>),</w:t>
      </w:r>
      <w:r>
        <w:rPr>
          <w:b w:val="0"/>
          <w:sz w:val="16"/>
          <w:szCs w:val="16"/>
        </w:rPr>
        <w:t>проводившего</w:t>
      </w:r>
      <w:proofErr w:type="gramEnd"/>
      <w:r>
        <w:rPr>
          <w:b w:val="0"/>
          <w:sz w:val="16"/>
          <w:szCs w:val="16"/>
        </w:rPr>
        <w:t xml:space="preserve"> проверку)</w:t>
      </w:r>
    </w:p>
    <w:p w:rsidR="00193DF8" w:rsidRPr="0031319F" w:rsidRDefault="00193DF8" w:rsidP="00193DF8">
      <w:pPr>
        <w:pStyle w:val="ac"/>
        <w:ind w:left="5529"/>
        <w:jc w:val="right"/>
        <w:rPr>
          <w:sz w:val="24"/>
          <w:szCs w:val="24"/>
        </w:rPr>
      </w:pPr>
      <w:r w:rsidRPr="0031319F">
        <w:rPr>
          <w:sz w:val="24"/>
          <w:szCs w:val="24"/>
        </w:rPr>
        <w:lastRenderedPageBreak/>
        <w:t>Приложен</w:t>
      </w:r>
      <w:bookmarkStart w:id="6" w:name="_GoBack"/>
      <w:bookmarkEnd w:id="6"/>
      <w:r w:rsidRPr="0031319F">
        <w:rPr>
          <w:sz w:val="24"/>
          <w:szCs w:val="24"/>
        </w:rPr>
        <w:t xml:space="preserve">ие № </w:t>
      </w:r>
      <w:r w:rsidR="003A6633" w:rsidRPr="0031319F">
        <w:rPr>
          <w:sz w:val="24"/>
          <w:szCs w:val="24"/>
        </w:rPr>
        <w:t>1</w:t>
      </w:r>
      <w:r w:rsidR="00E87FE5">
        <w:rPr>
          <w:sz w:val="24"/>
          <w:szCs w:val="24"/>
        </w:rPr>
        <w:t>4</w:t>
      </w:r>
    </w:p>
    <w:p w:rsidR="0031319F" w:rsidRPr="0031319F" w:rsidRDefault="00193DF8" w:rsidP="00193DF8">
      <w:pPr>
        <w:pStyle w:val="ac"/>
        <w:jc w:val="right"/>
        <w:rPr>
          <w:sz w:val="24"/>
          <w:szCs w:val="24"/>
        </w:rPr>
      </w:pPr>
      <w:r w:rsidRPr="0031319F">
        <w:rPr>
          <w:sz w:val="24"/>
          <w:szCs w:val="24"/>
        </w:rPr>
        <w:t xml:space="preserve">к Административному регламенту </w:t>
      </w:r>
    </w:p>
    <w:p w:rsidR="00193DF8" w:rsidRPr="0031319F" w:rsidRDefault="00193DF8" w:rsidP="00193DF8">
      <w:pPr>
        <w:pStyle w:val="ac"/>
        <w:jc w:val="right"/>
        <w:rPr>
          <w:sz w:val="24"/>
          <w:szCs w:val="24"/>
        </w:rPr>
      </w:pPr>
      <w:r w:rsidRPr="0031319F">
        <w:rPr>
          <w:sz w:val="24"/>
          <w:szCs w:val="24"/>
        </w:rPr>
        <w:t>Администрации города Обнинска</w:t>
      </w:r>
    </w:p>
    <w:p w:rsidR="00193DF8" w:rsidRPr="0031319F" w:rsidRDefault="00193DF8" w:rsidP="00193DF8">
      <w:pPr>
        <w:pStyle w:val="ac"/>
        <w:jc w:val="right"/>
        <w:rPr>
          <w:sz w:val="24"/>
          <w:szCs w:val="24"/>
        </w:rPr>
      </w:pPr>
      <w:r w:rsidRPr="0031319F">
        <w:rPr>
          <w:sz w:val="24"/>
          <w:szCs w:val="24"/>
        </w:rPr>
        <w:t>по осуществлению</w:t>
      </w:r>
      <w:r w:rsidR="00DE622E">
        <w:rPr>
          <w:sz w:val="24"/>
          <w:szCs w:val="24"/>
        </w:rPr>
        <w:t xml:space="preserve"> </w:t>
      </w:r>
      <w:r w:rsidRPr="0031319F">
        <w:rPr>
          <w:color w:val="000000"/>
          <w:sz w:val="24"/>
          <w:szCs w:val="24"/>
        </w:rPr>
        <w:t>муниципальной функции</w:t>
      </w:r>
    </w:p>
    <w:p w:rsidR="00193DF8" w:rsidRPr="0031319F" w:rsidRDefault="00193DF8" w:rsidP="00193DF8">
      <w:pPr>
        <w:pStyle w:val="ac"/>
        <w:jc w:val="right"/>
        <w:rPr>
          <w:sz w:val="24"/>
          <w:szCs w:val="24"/>
        </w:rPr>
      </w:pPr>
      <w:r w:rsidRPr="0031319F">
        <w:rPr>
          <w:sz w:val="24"/>
          <w:szCs w:val="24"/>
        </w:rPr>
        <w:t xml:space="preserve">муниципального жилищного контроля на территории </w:t>
      </w:r>
    </w:p>
    <w:p w:rsidR="00193DF8" w:rsidRPr="0031319F" w:rsidRDefault="00193DF8" w:rsidP="00193DF8">
      <w:pPr>
        <w:pStyle w:val="ac"/>
        <w:jc w:val="right"/>
        <w:rPr>
          <w:sz w:val="24"/>
          <w:szCs w:val="24"/>
        </w:rPr>
      </w:pPr>
      <w:r w:rsidRPr="0031319F">
        <w:rPr>
          <w:sz w:val="24"/>
          <w:szCs w:val="24"/>
        </w:rPr>
        <w:t xml:space="preserve">муниципального образования </w:t>
      </w:r>
      <w:r w:rsidR="0031319F">
        <w:rPr>
          <w:sz w:val="24"/>
          <w:szCs w:val="24"/>
        </w:rPr>
        <w:t>«Город Обнинск»</w:t>
      </w:r>
      <w:r w:rsidRPr="0031319F">
        <w:rPr>
          <w:sz w:val="24"/>
          <w:szCs w:val="24"/>
        </w:rPr>
        <w:t xml:space="preserve"> </w:t>
      </w:r>
    </w:p>
    <w:p w:rsidR="00193DF8" w:rsidRDefault="00193DF8" w:rsidP="00193DF8">
      <w:pPr>
        <w:jc w:val="center"/>
        <w:rPr>
          <w:b w:val="0"/>
          <w:sz w:val="24"/>
        </w:rPr>
      </w:pPr>
    </w:p>
    <w:p w:rsidR="00193DF8" w:rsidRPr="00193DF8" w:rsidRDefault="00193DF8" w:rsidP="00193DF8">
      <w:pPr>
        <w:jc w:val="center"/>
        <w:rPr>
          <w:b w:val="0"/>
          <w:szCs w:val="26"/>
        </w:rPr>
      </w:pPr>
      <w:r w:rsidRPr="00193DF8">
        <w:rPr>
          <w:b w:val="0"/>
          <w:szCs w:val="26"/>
        </w:rPr>
        <w:t>Администрация города Обнинска</w:t>
      </w:r>
    </w:p>
    <w:p w:rsidR="00193DF8" w:rsidRPr="00923388" w:rsidRDefault="00193DF8" w:rsidP="00193DF8">
      <w:pPr>
        <w:pBdr>
          <w:top w:val="single" w:sz="4" w:space="1" w:color="000000"/>
        </w:pBdr>
        <w:jc w:val="center"/>
        <w:rPr>
          <w:b w:val="0"/>
        </w:rPr>
      </w:pPr>
      <w:r>
        <w:rPr>
          <w:b w:val="0"/>
          <w:sz w:val="20"/>
        </w:rPr>
        <w:t xml:space="preserve">(наименование органа </w:t>
      </w:r>
      <w:r w:rsidRPr="00923388">
        <w:rPr>
          <w:b w:val="0"/>
          <w:sz w:val="20"/>
        </w:rPr>
        <w:t>муниципального жилищного  контроля)</w:t>
      </w:r>
    </w:p>
    <w:p w:rsidR="00193DF8" w:rsidRPr="00D86A0C" w:rsidRDefault="00193DF8" w:rsidP="00193DF8">
      <w:pPr>
        <w:tabs>
          <w:tab w:val="left" w:pos="5328"/>
        </w:tabs>
        <w:ind w:right="-1"/>
        <w:rPr>
          <w:b w:val="0"/>
        </w:rPr>
      </w:pPr>
      <w:r w:rsidRPr="00D86A0C">
        <w:rPr>
          <w:b w:val="0"/>
          <w:sz w:val="16"/>
          <w:szCs w:val="16"/>
        </w:rPr>
        <w:t>____________________________________</w:t>
      </w:r>
      <w:r w:rsidRPr="00D86A0C">
        <w:rPr>
          <w:b w:val="0"/>
          <w:sz w:val="16"/>
          <w:szCs w:val="16"/>
        </w:rPr>
        <w:tab/>
        <w:t>«______»   __________________________</w:t>
      </w:r>
      <w:r w:rsidRPr="00D86A0C">
        <w:rPr>
          <w:b w:val="0"/>
          <w:szCs w:val="26"/>
        </w:rPr>
        <w:t>201___г.</w:t>
      </w:r>
    </w:p>
    <w:p w:rsidR="00193DF8" w:rsidRPr="00D86A0C" w:rsidRDefault="00193DF8" w:rsidP="00193DF8">
      <w:pPr>
        <w:tabs>
          <w:tab w:val="left" w:pos="3468"/>
          <w:tab w:val="left" w:pos="6288"/>
        </w:tabs>
        <w:ind w:right="-1"/>
        <w:rPr>
          <w:b w:val="0"/>
        </w:rPr>
      </w:pPr>
      <w:r w:rsidRPr="00D86A0C">
        <w:rPr>
          <w:b w:val="0"/>
          <w:sz w:val="16"/>
          <w:szCs w:val="16"/>
        </w:rPr>
        <w:t xml:space="preserve">(место  составления акта)             </w:t>
      </w:r>
      <w:r>
        <w:rPr>
          <w:b w:val="0"/>
          <w:sz w:val="16"/>
          <w:szCs w:val="16"/>
        </w:rPr>
        <w:tab/>
        <w:t xml:space="preserve">            (</w:t>
      </w:r>
      <w:r w:rsidRPr="00D86A0C">
        <w:rPr>
          <w:b w:val="0"/>
          <w:sz w:val="16"/>
          <w:szCs w:val="16"/>
        </w:rPr>
        <w:t>дата составления акта)</w:t>
      </w:r>
    </w:p>
    <w:p w:rsidR="00193DF8" w:rsidRDefault="00193DF8" w:rsidP="00193DF8">
      <w:pPr>
        <w:tabs>
          <w:tab w:val="left" w:pos="3468"/>
        </w:tabs>
        <w:ind w:right="-1"/>
        <w:rPr>
          <w:b w:val="0"/>
        </w:rPr>
      </w:pPr>
    </w:p>
    <w:p w:rsidR="00193DF8" w:rsidRPr="00AF7872" w:rsidRDefault="00193DF8" w:rsidP="00193DF8">
      <w:pPr>
        <w:tabs>
          <w:tab w:val="left" w:pos="3468"/>
        </w:tabs>
        <w:ind w:right="-1"/>
        <w:jc w:val="center"/>
      </w:pPr>
      <w:r w:rsidRPr="00AF7872">
        <w:t>ПРЕДПИСАНИЕ</w:t>
      </w:r>
      <w:r>
        <w:t xml:space="preserve"> № _________</w:t>
      </w:r>
    </w:p>
    <w:tbl>
      <w:tblPr>
        <w:tblW w:w="9839" w:type="dxa"/>
        <w:tblLayout w:type="fixed"/>
        <w:tblCellMar>
          <w:left w:w="0" w:type="dxa"/>
          <w:right w:w="0" w:type="dxa"/>
        </w:tblCellMar>
        <w:tblLook w:val="0000" w:firstRow="0" w:lastRow="0" w:firstColumn="0" w:lastColumn="0" w:noHBand="0" w:noVBand="0"/>
      </w:tblPr>
      <w:tblGrid>
        <w:gridCol w:w="708"/>
        <w:gridCol w:w="2268"/>
        <w:gridCol w:w="709"/>
        <w:gridCol w:w="992"/>
        <w:gridCol w:w="3118"/>
        <w:gridCol w:w="484"/>
        <w:gridCol w:w="510"/>
        <w:gridCol w:w="850"/>
        <w:gridCol w:w="20"/>
        <w:gridCol w:w="20"/>
        <w:gridCol w:w="40"/>
        <w:gridCol w:w="20"/>
        <w:gridCol w:w="20"/>
        <w:gridCol w:w="20"/>
        <w:gridCol w:w="60"/>
      </w:tblGrid>
      <w:tr w:rsidR="00193DF8" w:rsidTr="00D1260C">
        <w:tc>
          <w:tcPr>
            <w:tcW w:w="9719" w:type="dxa"/>
            <w:gridSpan w:val="11"/>
            <w:tcBorders>
              <w:bottom w:val="single" w:sz="4" w:space="0" w:color="000000"/>
            </w:tcBorders>
            <w:shd w:val="clear" w:color="auto" w:fill="auto"/>
          </w:tcPr>
          <w:tbl>
            <w:tblPr>
              <w:tblW w:w="9960" w:type="dxa"/>
              <w:tblLayout w:type="fixed"/>
              <w:tblCellMar>
                <w:left w:w="0" w:type="dxa"/>
                <w:right w:w="0" w:type="dxa"/>
              </w:tblCellMar>
              <w:tblLook w:val="0000" w:firstRow="0" w:lastRow="0" w:firstColumn="0" w:lastColumn="0" w:noHBand="0" w:noVBand="0"/>
            </w:tblPr>
            <w:tblGrid>
              <w:gridCol w:w="9720"/>
              <w:gridCol w:w="40"/>
              <w:gridCol w:w="40"/>
              <w:gridCol w:w="40"/>
              <w:gridCol w:w="40"/>
              <w:gridCol w:w="40"/>
              <w:gridCol w:w="40"/>
            </w:tblGrid>
            <w:tr w:rsidR="00193DF8" w:rsidTr="0031319F">
              <w:tc>
                <w:tcPr>
                  <w:tcW w:w="9720" w:type="dxa"/>
                  <w:tcBorders>
                    <w:bottom w:val="single" w:sz="4" w:space="0" w:color="000000"/>
                  </w:tcBorders>
                  <w:shd w:val="clear" w:color="auto" w:fill="auto"/>
                </w:tcPr>
                <w:p w:rsidR="00193DF8" w:rsidRDefault="00193DF8" w:rsidP="00D1260C">
                  <w:pPr>
                    <w:ind w:right="-1"/>
                    <w:jc w:val="center"/>
                    <w:rPr>
                      <w:b w:val="0"/>
                      <w:sz w:val="20"/>
                    </w:rPr>
                  </w:pPr>
                  <w:r w:rsidRPr="00193DF8">
                    <w:t>Выдано:</w:t>
                  </w:r>
                  <w:r>
                    <w:rPr>
                      <w:b w:val="0"/>
                    </w:rPr>
                    <w:t xml:space="preserve"> __________________________________________________________________</w:t>
                  </w:r>
                </w:p>
                <w:p w:rsidR="00193DF8" w:rsidRDefault="00193DF8" w:rsidP="00D1260C">
                  <w:pPr>
                    <w:ind w:right="81"/>
                    <w:jc w:val="center"/>
                    <w:rPr>
                      <w:b w:val="0"/>
                      <w:sz w:val="20"/>
                    </w:rPr>
                  </w:pPr>
                  <w:r w:rsidRPr="003766EA">
                    <w:rPr>
                      <w:b w:val="0"/>
                      <w:sz w:val="20"/>
                    </w:rPr>
                    <w:t>(сведения о лице, которому выд</w:t>
                  </w:r>
                  <w:r>
                    <w:rPr>
                      <w:b w:val="0"/>
                      <w:sz w:val="20"/>
                    </w:rPr>
                    <w:t>ается Предписание (Ф.И.О.</w:t>
                  </w:r>
                  <w:r w:rsidRPr="003766EA">
                    <w:rPr>
                      <w:b w:val="0"/>
                      <w:sz w:val="20"/>
                    </w:rPr>
                    <w:t>)</w:t>
                  </w:r>
                </w:p>
                <w:p w:rsidR="00193DF8" w:rsidRPr="003766EA" w:rsidRDefault="00193DF8" w:rsidP="00D1260C">
                  <w:pPr>
                    <w:ind w:right="81"/>
                    <w:jc w:val="center"/>
                    <w:rPr>
                      <w:b w:val="0"/>
                    </w:rPr>
                  </w:pPr>
                </w:p>
              </w:tc>
              <w:tc>
                <w:tcPr>
                  <w:tcW w:w="40" w:type="dxa"/>
                  <w:shd w:val="clear" w:color="auto" w:fill="auto"/>
                </w:tcPr>
                <w:p w:rsidR="00193DF8" w:rsidRDefault="00193DF8" w:rsidP="00D1260C">
                  <w:pPr>
                    <w:snapToGrid w:val="0"/>
                    <w:ind w:right="-1"/>
                    <w:jc w:val="center"/>
                  </w:pPr>
                </w:p>
              </w:tc>
              <w:tc>
                <w:tcPr>
                  <w:tcW w:w="40" w:type="dxa"/>
                  <w:shd w:val="clear" w:color="auto" w:fill="auto"/>
                </w:tcPr>
                <w:p w:rsidR="00193DF8" w:rsidRDefault="00193DF8" w:rsidP="00D1260C">
                  <w:pPr>
                    <w:snapToGrid w:val="0"/>
                    <w:ind w:right="-1"/>
                    <w:jc w:val="center"/>
                  </w:pPr>
                </w:p>
              </w:tc>
              <w:tc>
                <w:tcPr>
                  <w:tcW w:w="40" w:type="dxa"/>
                  <w:shd w:val="clear" w:color="auto" w:fill="auto"/>
                </w:tcPr>
                <w:p w:rsidR="00193DF8" w:rsidRDefault="00193DF8" w:rsidP="00D1260C">
                  <w:pPr>
                    <w:snapToGrid w:val="0"/>
                    <w:ind w:right="-1"/>
                    <w:jc w:val="center"/>
                  </w:pPr>
                </w:p>
              </w:tc>
              <w:tc>
                <w:tcPr>
                  <w:tcW w:w="40" w:type="dxa"/>
                  <w:shd w:val="clear" w:color="auto" w:fill="auto"/>
                </w:tcPr>
                <w:p w:rsidR="00193DF8" w:rsidRDefault="00193DF8" w:rsidP="00D1260C">
                  <w:pPr>
                    <w:snapToGrid w:val="0"/>
                    <w:ind w:right="-1"/>
                    <w:jc w:val="center"/>
                  </w:pPr>
                </w:p>
              </w:tc>
              <w:tc>
                <w:tcPr>
                  <w:tcW w:w="40" w:type="dxa"/>
                  <w:shd w:val="clear" w:color="auto" w:fill="auto"/>
                </w:tcPr>
                <w:p w:rsidR="00193DF8" w:rsidRDefault="00193DF8" w:rsidP="00D1260C">
                  <w:pPr>
                    <w:snapToGrid w:val="0"/>
                    <w:ind w:right="-1"/>
                    <w:jc w:val="center"/>
                  </w:pPr>
                </w:p>
              </w:tc>
              <w:tc>
                <w:tcPr>
                  <w:tcW w:w="40" w:type="dxa"/>
                  <w:shd w:val="clear" w:color="auto" w:fill="auto"/>
                </w:tcPr>
                <w:p w:rsidR="00193DF8" w:rsidRDefault="00193DF8" w:rsidP="00D1260C">
                  <w:pPr>
                    <w:snapToGrid w:val="0"/>
                    <w:ind w:right="-1"/>
                    <w:jc w:val="center"/>
                  </w:pPr>
                </w:p>
              </w:tc>
            </w:tr>
          </w:tbl>
          <w:p w:rsidR="00193DF8" w:rsidRDefault="00193DF8" w:rsidP="00D1260C">
            <w:pPr>
              <w:ind w:right="-1"/>
              <w:jc w:val="center"/>
            </w:pPr>
          </w:p>
        </w:tc>
        <w:tc>
          <w:tcPr>
            <w:tcW w:w="20" w:type="dxa"/>
            <w:shd w:val="clear" w:color="auto" w:fill="auto"/>
          </w:tcPr>
          <w:p w:rsidR="00193DF8" w:rsidRDefault="00193DF8" w:rsidP="00D1260C">
            <w:pPr>
              <w:snapToGrid w:val="0"/>
              <w:ind w:right="-1"/>
            </w:pPr>
          </w:p>
        </w:tc>
        <w:tc>
          <w:tcPr>
            <w:tcW w:w="20" w:type="dxa"/>
            <w:shd w:val="clear" w:color="auto" w:fill="auto"/>
          </w:tcPr>
          <w:p w:rsidR="00193DF8" w:rsidRDefault="00193DF8" w:rsidP="00D1260C">
            <w:pPr>
              <w:snapToGrid w:val="0"/>
              <w:ind w:right="-1"/>
            </w:pPr>
          </w:p>
        </w:tc>
        <w:tc>
          <w:tcPr>
            <w:tcW w:w="20" w:type="dxa"/>
            <w:shd w:val="clear" w:color="auto" w:fill="auto"/>
          </w:tcPr>
          <w:p w:rsidR="00193DF8" w:rsidRDefault="00193DF8" w:rsidP="00D1260C">
            <w:pPr>
              <w:snapToGrid w:val="0"/>
              <w:ind w:right="-1"/>
            </w:pPr>
          </w:p>
        </w:tc>
        <w:tc>
          <w:tcPr>
            <w:tcW w:w="60" w:type="dxa"/>
            <w:shd w:val="clear" w:color="auto" w:fill="auto"/>
          </w:tcPr>
          <w:p w:rsidR="00193DF8" w:rsidRDefault="00193DF8" w:rsidP="00D1260C">
            <w:pPr>
              <w:snapToGrid w:val="0"/>
              <w:ind w:right="-1"/>
            </w:pPr>
          </w:p>
        </w:tc>
      </w:tr>
      <w:tr w:rsidR="00193DF8" w:rsidTr="00D1260C">
        <w:trPr>
          <w:gridAfter w:val="1"/>
          <w:wAfter w:w="60" w:type="dxa"/>
        </w:trPr>
        <w:tc>
          <w:tcPr>
            <w:tcW w:w="4677" w:type="dxa"/>
            <w:gridSpan w:val="4"/>
            <w:shd w:val="clear" w:color="auto" w:fill="auto"/>
          </w:tcPr>
          <w:p w:rsidR="00193DF8" w:rsidRPr="00193DF8" w:rsidRDefault="00193DF8" w:rsidP="00D1260C">
            <w:pPr>
              <w:ind w:right="-1"/>
            </w:pPr>
            <w:r w:rsidRPr="00193DF8">
              <w:t>по результатам проверки</w:t>
            </w:r>
          </w:p>
        </w:tc>
        <w:tc>
          <w:tcPr>
            <w:tcW w:w="4962" w:type="dxa"/>
            <w:gridSpan w:val="4"/>
            <w:tcBorders>
              <w:bottom w:val="single" w:sz="4" w:space="0" w:color="000000"/>
            </w:tcBorders>
            <w:shd w:val="clear" w:color="auto" w:fill="auto"/>
          </w:tcPr>
          <w:p w:rsidR="00193DF8" w:rsidRPr="00193DF8" w:rsidRDefault="00193DF8" w:rsidP="00193DF8">
            <w:pPr>
              <w:tabs>
                <w:tab w:val="left" w:pos="4130"/>
              </w:tabs>
              <w:ind w:right="-1"/>
              <w:jc w:val="both"/>
              <w:rPr>
                <w:sz w:val="20"/>
              </w:rPr>
            </w:pPr>
            <w:r w:rsidRPr="00193DF8">
              <w:rPr>
                <w:sz w:val="20"/>
              </w:rPr>
              <w:t>Акт проверки соблюдения гражданами   обязательных требова</w:t>
            </w:r>
            <w:r>
              <w:rPr>
                <w:sz w:val="20"/>
              </w:rPr>
              <w:t xml:space="preserve">ний, установленных в </w:t>
            </w:r>
            <w:r w:rsidRPr="00193DF8">
              <w:rPr>
                <w:sz w:val="20"/>
              </w:rPr>
              <w:t>отношении муниципального</w:t>
            </w:r>
            <w:r>
              <w:rPr>
                <w:sz w:val="20"/>
              </w:rPr>
              <w:t xml:space="preserve"> жилищного </w:t>
            </w:r>
            <w:r w:rsidRPr="00193DF8">
              <w:rPr>
                <w:sz w:val="20"/>
              </w:rPr>
              <w:t>фонда</w:t>
            </w:r>
            <w:r w:rsidR="0031319F">
              <w:rPr>
                <w:sz w:val="20"/>
              </w:rPr>
              <w:t xml:space="preserve"> </w:t>
            </w:r>
            <w:r w:rsidRPr="00193DF8">
              <w:rPr>
                <w:sz w:val="20"/>
              </w:rPr>
              <w:t>№ _______ от _______</w:t>
            </w:r>
          </w:p>
          <w:p w:rsidR="00193DF8" w:rsidRDefault="00193DF8" w:rsidP="00193DF8">
            <w:pPr>
              <w:ind w:right="-1"/>
              <w:jc w:val="both"/>
              <w:rPr>
                <w:sz w:val="20"/>
              </w:rPr>
            </w:pPr>
          </w:p>
          <w:p w:rsidR="00193DF8" w:rsidRPr="00193DF8" w:rsidRDefault="00193DF8" w:rsidP="00193DF8">
            <w:pPr>
              <w:ind w:right="-1"/>
              <w:jc w:val="both"/>
              <w:rPr>
                <w:sz w:val="20"/>
              </w:rPr>
            </w:pPr>
            <w:r w:rsidRPr="00193DF8">
              <w:rPr>
                <w:sz w:val="20"/>
              </w:rPr>
              <w:t>Акт обследования муниципального жилищного фонда     №_______ от ________</w:t>
            </w:r>
          </w:p>
          <w:p w:rsidR="00193DF8" w:rsidRPr="00193DF8" w:rsidRDefault="00193DF8" w:rsidP="00D1260C">
            <w:pPr>
              <w:ind w:right="-1"/>
              <w:rPr>
                <w:sz w:val="20"/>
              </w:rPr>
            </w:pPr>
          </w:p>
        </w:tc>
        <w:tc>
          <w:tcPr>
            <w:tcW w:w="20" w:type="dxa"/>
            <w:shd w:val="clear" w:color="auto" w:fill="auto"/>
          </w:tcPr>
          <w:p w:rsidR="00193DF8" w:rsidRDefault="00193DF8" w:rsidP="00D1260C">
            <w:pPr>
              <w:snapToGrid w:val="0"/>
              <w:ind w:right="-1"/>
              <w:jc w:val="center"/>
            </w:pPr>
          </w:p>
        </w:tc>
        <w:tc>
          <w:tcPr>
            <w:tcW w:w="20" w:type="dxa"/>
            <w:shd w:val="clear" w:color="auto" w:fill="auto"/>
          </w:tcPr>
          <w:p w:rsidR="00193DF8" w:rsidRDefault="00193DF8" w:rsidP="00D1260C">
            <w:pPr>
              <w:snapToGrid w:val="0"/>
              <w:ind w:right="-1"/>
              <w:jc w:val="center"/>
            </w:pPr>
          </w:p>
        </w:tc>
        <w:tc>
          <w:tcPr>
            <w:tcW w:w="60" w:type="dxa"/>
            <w:gridSpan w:val="2"/>
            <w:shd w:val="clear" w:color="auto" w:fill="auto"/>
          </w:tcPr>
          <w:p w:rsidR="00193DF8" w:rsidRDefault="00193DF8" w:rsidP="00D1260C">
            <w:pPr>
              <w:snapToGrid w:val="0"/>
              <w:ind w:right="-1"/>
              <w:jc w:val="center"/>
            </w:pPr>
          </w:p>
        </w:tc>
        <w:tc>
          <w:tcPr>
            <w:tcW w:w="40" w:type="dxa"/>
            <w:gridSpan w:val="2"/>
            <w:shd w:val="clear" w:color="auto" w:fill="auto"/>
          </w:tcPr>
          <w:p w:rsidR="00193DF8" w:rsidRDefault="00193DF8" w:rsidP="00D1260C">
            <w:pPr>
              <w:snapToGrid w:val="0"/>
              <w:ind w:right="-1"/>
            </w:pPr>
          </w:p>
        </w:tc>
      </w:tr>
      <w:tr w:rsidR="00193DF8" w:rsidRPr="00193DF8" w:rsidTr="00D1260C">
        <w:trPr>
          <w:gridAfter w:val="1"/>
          <w:wAfter w:w="60" w:type="dxa"/>
          <w:cantSplit/>
        </w:trPr>
        <w:tc>
          <w:tcPr>
            <w:tcW w:w="2976" w:type="dxa"/>
            <w:gridSpan w:val="2"/>
            <w:shd w:val="clear" w:color="auto" w:fill="auto"/>
          </w:tcPr>
          <w:p w:rsidR="00193DF8" w:rsidRPr="00193DF8" w:rsidRDefault="00193DF8" w:rsidP="00D1260C">
            <w:pPr>
              <w:ind w:right="-1"/>
            </w:pPr>
            <w:r w:rsidRPr="00193DF8">
              <w:t>По адресу:</w:t>
            </w:r>
          </w:p>
        </w:tc>
        <w:tc>
          <w:tcPr>
            <w:tcW w:w="1701" w:type="dxa"/>
            <w:gridSpan w:val="2"/>
            <w:tcBorders>
              <w:bottom w:val="single" w:sz="4" w:space="0" w:color="000000"/>
            </w:tcBorders>
            <w:shd w:val="clear" w:color="auto" w:fill="auto"/>
          </w:tcPr>
          <w:p w:rsidR="00193DF8" w:rsidRPr="00193DF8" w:rsidRDefault="00193DF8" w:rsidP="00D1260C">
            <w:pPr>
              <w:snapToGrid w:val="0"/>
              <w:ind w:right="-1"/>
              <w:jc w:val="center"/>
            </w:pPr>
          </w:p>
        </w:tc>
        <w:tc>
          <w:tcPr>
            <w:tcW w:w="3118" w:type="dxa"/>
            <w:tcBorders>
              <w:bottom w:val="single" w:sz="4" w:space="0" w:color="000000"/>
            </w:tcBorders>
            <w:shd w:val="clear" w:color="auto" w:fill="auto"/>
          </w:tcPr>
          <w:p w:rsidR="00193DF8" w:rsidRPr="00193DF8" w:rsidRDefault="00193DF8" w:rsidP="00D1260C">
            <w:pPr>
              <w:ind w:right="-1"/>
              <w:jc w:val="center"/>
            </w:pPr>
            <w:r w:rsidRPr="00193DF8">
              <w:t>ул.</w:t>
            </w:r>
          </w:p>
        </w:tc>
        <w:tc>
          <w:tcPr>
            <w:tcW w:w="994" w:type="dxa"/>
            <w:gridSpan w:val="2"/>
            <w:tcBorders>
              <w:bottom w:val="single" w:sz="4" w:space="0" w:color="000000"/>
            </w:tcBorders>
            <w:shd w:val="clear" w:color="auto" w:fill="auto"/>
          </w:tcPr>
          <w:p w:rsidR="00193DF8" w:rsidRPr="00193DF8" w:rsidRDefault="00193DF8" w:rsidP="00D1260C">
            <w:pPr>
              <w:ind w:right="-1"/>
            </w:pPr>
            <w:r w:rsidRPr="00193DF8">
              <w:t>д.</w:t>
            </w:r>
          </w:p>
        </w:tc>
        <w:tc>
          <w:tcPr>
            <w:tcW w:w="850" w:type="dxa"/>
            <w:tcBorders>
              <w:bottom w:val="single" w:sz="4" w:space="0" w:color="000000"/>
            </w:tcBorders>
            <w:shd w:val="clear" w:color="auto" w:fill="auto"/>
          </w:tcPr>
          <w:p w:rsidR="00193DF8" w:rsidRPr="00193DF8" w:rsidRDefault="00193DF8" w:rsidP="00D1260C">
            <w:pPr>
              <w:ind w:left="-282" w:right="-1" w:firstLine="282"/>
            </w:pPr>
            <w:r w:rsidRPr="00193DF8">
              <w:t>кв.</w:t>
            </w:r>
          </w:p>
        </w:tc>
        <w:tc>
          <w:tcPr>
            <w:tcW w:w="20" w:type="dxa"/>
            <w:shd w:val="clear" w:color="auto" w:fill="auto"/>
          </w:tcPr>
          <w:p w:rsidR="00193DF8" w:rsidRPr="00193DF8" w:rsidRDefault="00193DF8" w:rsidP="00D1260C">
            <w:pPr>
              <w:snapToGrid w:val="0"/>
              <w:ind w:right="-1"/>
              <w:jc w:val="center"/>
            </w:pPr>
          </w:p>
        </w:tc>
        <w:tc>
          <w:tcPr>
            <w:tcW w:w="20" w:type="dxa"/>
            <w:shd w:val="clear" w:color="auto" w:fill="auto"/>
          </w:tcPr>
          <w:p w:rsidR="00193DF8" w:rsidRPr="00193DF8" w:rsidRDefault="00193DF8" w:rsidP="00D1260C">
            <w:pPr>
              <w:snapToGrid w:val="0"/>
              <w:ind w:right="-1"/>
              <w:jc w:val="center"/>
            </w:pPr>
          </w:p>
        </w:tc>
        <w:tc>
          <w:tcPr>
            <w:tcW w:w="60" w:type="dxa"/>
            <w:gridSpan w:val="2"/>
            <w:shd w:val="clear" w:color="auto" w:fill="auto"/>
          </w:tcPr>
          <w:p w:rsidR="00193DF8" w:rsidRPr="00193DF8" w:rsidRDefault="00193DF8" w:rsidP="00D1260C">
            <w:pPr>
              <w:snapToGrid w:val="0"/>
              <w:ind w:right="-1"/>
              <w:jc w:val="center"/>
            </w:pPr>
          </w:p>
        </w:tc>
        <w:tc>
          <w:tcPr>
            <w:tcW w:w="40" w:type="dxa"/>
            <w:gridSpan w:val="2"/>
            <w:shd w:val="clear" w:color="auto" w:fill="auto"/>
          </w:tcPr>
          <w:p w:rsidR="00193DF8" w:rsidRPr="00193DF8" w:rsidRDefault="00193DF8" w:rsidP="00D1260C">
            <w:pPr>
              <w:snapToGrid w:val="0"/>
              <w:ind w:right="-1"/>
            </w:pPr>
          </w:p>
        </w:tc>
      </w:tr>
      <w:tr w:rsidR="00193DF8" w:rsidTr="00D1260C">
        <w:trPr>
          <w:gridAfter w:val="1"/>
          <w:wAfter w:w="60" w:type="dxa"/>
        </w:trPr>
        <w:tc>
          <w:tcPr>
            <w:tcW w:w="4677" w:type="dxa"/>
            <w:gridSpan w:val="4"/>
            <w:tcBorders>
              <w:bottom w:val="single" w:sz="4" w:space="0" w:color="000000"/>
            </w:tcBorders>
            <w:shd w:val="clear" w:color="auto" w:fill="auto"/>
          </w:tcPr>
          <w:p w:rsidR="00193DF8" w:rsidRPr="00193DF8" w:rsidRDefault="00193DF8" w:rsidP="00D1260C">
            <w:pPr>
              <w:ind w:right="-1"/>
              <w:rPr>
                <w:sz w:val="10"/>
                <w:szCs w:val="10"/>
              </w:rPr>
            </w:pPr>
          </w:p>
        </w:tc>
        <w:tc>
          <w:tcPr>
            <w:tcW w:w="4962" w:type="dxa"/>
            <w:gridSpan w:val="4"/>
            <w:tcBorders>
              <w:bottom w:val="single" w:sz="4" w:space="0" w:color="000000"/>
            </w:tcBorders>
            <w:shd w:val="clear" w:color="auto" w:fill="auto"/>
          </w:tcPr>
          <w:p w:rsidR="00193DF8" w:rsidRPr="00193DF8" w:rsidRDefault="00193DF8" w:rsidP="00193DF8">
            <w:pPr>
              <w:pStyle w:val="3"/>
              <w:snapToGrid w:val="0"/>
              <w:ind w:right="-1"/>
              <w:rPr>
                <w:sz w:val="10"/>
                <w:szCs w:val="10"/>
              </w:rPr>
            </w:pPr>
          </w:p>
        </w:tc>
        <w:tc>
          <w:tcPr>
            <w:tcW w:w="20" w:type="dxa"/>
            <w:shd w:val="clear" w:color="auto" w:fill="auto"/>
          </w:tcPr>
          <w:p w:rsidR="00193DF8" w:rsidRDefault="00193DF8" w:rsidP="00D1260C">
            <w:pPr>
              <w:snapToGrid w:val="0"/>
              <w:ind w:right="-1"/>
              <w:jc w:val="center"/>
            </w:pPr>
          </w:p>
        </w:tc>
        <w:tc>
          <w:tcPr>
            <w:tcW w:w="20" w:type="dxa"/>
            <w:shd w:val="clear" w:color="auto" w:fill="auto"/>
          </w:tcPr>
          <w:p w:rsidR="00193DF8" w:rsidRDefault="00193DF8" w:rsidP="00D1260C">
            <w:pPr>
              <w:snapToGrid w:val="0"/>
              <w:ind w:right="-1"/>
              <w:jc w:val="center"/>
            </w:pPr>
          </w:p>
        </w:tc>
        <w:tc>
          <w:tcPr>
            <w:tcW w:w="60" w:type="dxa"/>
            <w:gridSpan w:val="2"/>
            <w:shd w:val="clear" w:color="auto" w:fill="auto"/>
          </w:tcPr>
          <w:p w:rsidR="00193DF8" w:rsidRDefault="00193DF8" w:rsidP="00D1260C">
            <w:pPr>
              <w:snapToGrid w:val="0"/>
              <w:ind w:right="-1"/>
              <w:jc w:val="center"/>
            </w:pPr>
          </w:p>
        </w:tc>
        <w:tc>
          <w:tcPr>
            <w:tcW w:w="40" w:type="dxa"/>
            <w:gridSpan w:val="2"/>
            <w:shd w:val="clear" w:color="auto" w:fill="auto"/>
          </w:tcPr>
          <w:p w:rsidR="00193DF8" w:rsidRDefault="00193DF8" w:rsidP="00D1260C">
            <w:pPr>
              <w:snapToGrid w:val="0"/>
              <w:ind w:right="-1"/>
            </w:pPr>
          </w:p>
        </w:tc>
      </w:tr>
      <w:tr w:rsidR="00193DF8" w:rsidTr="00D1260C">
        <w:tblPrEx>
          <w:tblCellMar>
            <w:left w:w="108" w:type="dxa"/>
            <w:right w:w="108" w:type="dxa"/>
          </w:tblCellMar>
        </w:tblPrEx>
        <w:trPr>
          <w:gridAfter w:val="7"/>
          <w:wAfter w:w="200" w:type="dxa"/>
          <w:trHeight w:val="747"/>
        </w:trPr>
        <w:tc>
          <w:tcPr>
            <w:tcW w:w="708" w:type="dxa"/>
            <w:tcBorders>
              <w:top w:val="single" w:sz="4" w:space="0" w:color="000000"/>
              <w:left w:val="single" w:sz="4" w:space="0" w:color="000000"/>
              <w:bottom w:val="single" w:sz="4" w:space="0" w:color="000000"/>
            </w:tcBorders>
            <w:shd w:val="clear" w:color="auto" w:fill="auto"/>
          </w:tcPr>
          <w:p w:rsidR="00193DF8" w:rsidRPr="00193DF8" w:rsidRDefault="00193DF8" w:rsidP="00D1260C">
            <w:pPr>
              <w:jc w:val="center"/>
              <w:rPr>
                <w:b w:val="0"/>
                <w:sz w:val="20"/>
              </w:rPr>
            </w:pPr>
            <w:r w:rsidRPr="00193DF8">
              <w:rPr>
                <w:b w:val="0"/>
                <w:sz w:val="20"/>
              </w:rPr>
              <w:t>№</w:t>
            </w:r>
          </w:p>
          <w:p w:rsidR="00193DF8" w:rsidRPr="00193DF8" w:rsidRDefault="00193DF8" w:rsidP="00D1260C">
            <w:pPr>
              <w:jc w:val="center"/>
              <w:rPr>
                <w:sz w:val="20"/>
              </w:rPr>
            </w:pPr>
            <w:r w:rsidRPr="00193DF8">
              <w:rPr>
                <w:b w:val="0"/>
                <w:sz w:val="20"/>
              </w:rPr>
              <w:t>п/п</w:t>
            </w:r>
          </w:p>
        </w:tc>
        <w:tc>
          <w:tcPr>
            <w:tcW w:w="2977" w:type="dxa"/>
            <w:gridSpan w:val="2"/>
            <w:tcBorders>
              <w:top w:val="single" w:sz="4" w:space="0" w:color="000000"/>
              <w:left w:val="single" w:sz="4" w:space="0" w:color="000000"/>
              <w:bottom w:val="single" w:sz="4" w:space="0" w:color="000000"/>
            </w:tcBorders>
            <w:shd w:val="clear" w:color="auto" w:fill="auto"/>
          </w:tcPr>
          <w:p w:rsidR="00193DF8" w:rsidRPr="00193DF8" w:rsidRDefault="00193DF8" w:rsidP="00D1260C">
            <w:pPr>
              <w:pStyle w:val="a1"/>
              <w:jc w:val="center"/>
              <w:rPr>
                <w:b/>
                <w:sz w:val="20"/>
                <w:szCs w:val="20"/>
              </w:rPr>
            </w:pPr>
            <w:r w:rsidRPr="00193DF8">
              <w:rPr>
                <w:sz w:val="20"/>
                <w:szCs w:val="20"/>
              </w:rPr>
              <w:t>Установленные нарушения</w:t>
            </w:r>
          </w:p>
          <w:p w:rsidR="00193DF8" w:rsidRPr="00193DF8" w:rsidRDefault="00193DF8" w:rsidP="00D1260C">
            <w:pPr>
              <w:jc w:val="center"/>
              <w:rPr>
                <w:b w:val="0"/>
                <w:sz w:val="20"/>
              </w:rPr>
            </w:pPr>
            <w:r w:rsidRPr="00193DF8">
              <w:rPr>
                <w:b w:val="0"/>
                <w:sz w:val="20"/>
              </w:rPr>
              <w:t>(описание нарушений и их местоположения)</w:t>
            </w:r>
          </w:p>
        </w:tc>
        <w:tc>
          <w:tcPr>
            <w:tcW w:w="4594" w:type="dxa"/>
            <w:gridSpan w:val="3"/>
            <w:tcBorders>
              <w:top w:val="single" w:sz="4" w:space="0" w:color="000000"/>
              <w:left w:val="single" w:sz="4" w:space="0" w:color="000000"/>
              <w:bottom w:val="single" w:sz="4" w:space="0" w:color="000000"/>
            </w:tcBorders>
            <w:shd w:val="clear" w:color="auto" w:fill="auto"/>
          </w:tcPr>
          <w:p w:rsidR="00193DF8" w:rsidRPr="00193DF8" w:rsidRDefault="00193DF8" w:rsidP="00B21CAF">
            <w:pPr>
              <w:jc w:val="center"/>
              <w:rPr>
                <w:b w:val="0"/>
                <w:sz w:val="20"/>
              </w:rPr>
            </w:pPr>
            <w:r w:rsidRPr="00193DF8">
              <w:rPr>
                <w:b w:val="0"/>
                <w:sz w:val="20"/>
              </w:rPr>
              <w:t>Нормы закон</w:t>
            </w:r>
            <w:r w:rsidR="00B21CAF">
              <w:rPr>
                <w:b w:val="0"/>
                <w:sz w:val="20"/>
              </w:rPr>
              <w:t>одательства, предусматривающие О</w:t>
            </w:r>
            <w:r w:rsidRPr="00193DF8">
              <w:rPr>
                <w:b w:val="0"/>
                <w:sz w:val="20"/>
              </w:rPr>
              <w:t>бязательные требования, мероприятия (работы), подлежащие исполнению в целях устранения причин и последствий допущенных нарушений</w:t>
            </w:r>
          </w:p>
        </w:tc>
        <w:tc>
          <w:tcPr>
            <w:tcW w:w="1360" w:type="dxa"/>
            <w:gridSpan w:val="2"/>
            <w:tcBorders>
              <w:top w:val="single" w:sz="4" w:space="0" w:color="000000"/>
              <w:left w:val="single" w:sz="4" w:space="0" w:color="000000"/>
              <w:bottom w:val="single" w:sz="4" w:space="0" w:color="000000"/>
              <w:right w:val="single" w:sz="4" w:space="0" w:color="000000"/>
            </w:tcBorders>
            <w:shd w:val="clear" w:color="auto" w:fill="auto"/>
          </w:tcPr>
          <w:p w:rsidR="00193DF8" w:rsidRPr="00193DF8" w:rsidRDefault="00193DF8" w:rsidP="00D1260C">
            <w:pPr>
              <w:jc w:val="center"/>
              <w:rPr>
                <w:b w:val="0"/>
                <w:sz w:val="20"/>
              </w:rPr>
            </w:pPr>
            <w:r w:rsidRPr="00193DF8">
              <w:rPr>
                <w:b w:val="0"/>
                <w:sz w:val="20"/>
              </w:rPr>
              <w:t>Сроки исполнения мероприятий</w:t>
            </w:r>
          </w:p>
        </w:tc>
      </w:tr>
      <w:tr w:rsidR="00193DF8" w:rsidTr="00D1260C">
        <w:tblPrEx>
          <w:tblCellMar>
            <w:left w:w="108" w:type="dxa"/>
            <w:right w:w="108" w:type="dxa"/>
          </w:tblCellMar>
        </w:tblPrEx>
        <w:trPr>
          <w:gridAfter w:val="7"/>
          <w:wAfter w:w="200" w:type="dxa"/>
          <w:trHeight w:val="477"/>
        </w:trPr>
        <w:tc>
          <w:tcPr>
            <w:tcW w:w="708" w:type="dxa"/>
            <w:tcBorders>
              <w:top w:val="single" w:sz="4" w:space="0" w:color="000000"/>
              <w:left w:val="single" w:sz="4" w:space="0" w:color="000000"/>
              <w:bottom w:val="single" w:sz="4" w:space="0" w:color="000000"/>
            </w:tcBorders>
            <w:shd w:val="clear" w:color="auto" w:fill="auto"/>
          </w:tcPr>
          <w:p w:rsidR="00193DF8" w:rsidRPr="00D86A0C" w:rsidRDefault="00193DF8" w:rsidP="00D1260C">
            <w:pPr>
              <w:ind w:right="-1"/>
              <w:jc w:val="center"/>
              <w:rPr>
                <w:b w:val="0"/>
                <w:szCs w:val="26"/>
              </w:rPr>
            </w:pPr>
            <w:r w:rsidRPr="00D86A0C">
              <w:rPr>
                <w:b w:val="0"/>
              </w:rPr>
              <w:t>1.</w:t>
            </w:r>
          </w:p>
        </w:tc>
        <w:tc>
          <w:tcPr>
            <w:tcW w:w="2977" w:type="dxa"/>
            <w:gridSpan w:val="2"/>
            <w:tcBorders>
              <w:top w:val="single" w:sz="4" w:space="0" w:color="000000"/>
              <w:left w:val="single" w:sz="4" w:space="0" w:color="000000"/>
              <w:bottom w:val="single" w:sz="4" w:space="0" w:color="000000"/>
            </w:tcBorders>
            <w:shd w:val="clear" w:color="auto" w:fill="auto"/>
          </w:tcPr>
          <w:p w:rsidR="00193DF8" w:rsidRDefault="00193DF8" w:rsidP="00D1260C">
            <w:pPr>
              <w:pStyle w:val="ab"/>
              <w:snapToGrid w:val="0"/>
              <w:ind w:left="34" w:right="-1"/>
              <w:jc w:val="center"/>
              <w:rPr>
                <w:szCs w:val="26"/>
              </w:rPr>
            </w:pPr>
          </w:p>
        </w:tc>
        <w:tc>
          <w:tcPr>
            <w:tcW w:w="4594" w:type="dxa"/>
            <w:gridSpan w:val="3"/>
            <w:tcBorders>
              <w:top w:val="single" w:sz="4" w:space="0" w:color="000000"/>
              <w:left w:val="single" w:sz="4" w:space="0" w:color="000000"/>
              <w:bottom w:val="single" w:sz="4" w:space="0" w:color="000000"/>
            </w:tcBorders>
            <w:shd w:val="clear" w:color="auto" w:fill="auto"/>
          </w:tcPr>
          <w:p w:rsidR="00193DF8" w:rsidRDefault="00193DF8" w:rsidP="00D1260C">
            <w:pPr>
              <w:snapToGrid w:val="0"/>
              <w:ind w:right="-1"/>
              <w:jc w:val="center"/>
            </w:pPr>
          </w:p>
        </w:tc>
        <w:tc>
          <w:tcPr>
            <w:tcW w:w="1360" w:type="dxa"/>
            <w:gridSpan w:val="2"/>
            <w:tcBorders>
              <w:top w:val="single" w:sz="4" w:space="0" w:color="000000"/>
              <w:left w:val="single" w:sz="4" w:space="0" w:color="000000"/>
              <w:bottom w:val="single" w:sz="4" w:space="0" w:color="000000"/>
              <w:right w:val="single" w:sz="4" w:space="0" w:color="000000"/>
            </w:tcBorders>
            <w:shd w:val="clear" w:color="auto" w:fill="auto"/>
          </w:tcPr>
          <w:p w:rsidR="00193DF8" w:rsidRDefault="00193DF8" w:rsidP="00D1260C">
            <w:pPr>
              <w:snapToGrid w:val="0"/>
              <w:ind w:right="-1"/>
              <w:jc w:val="center"/>
              <w:rPr>
                <w:b w:val="0"/>
              </w:rPr>
            </w:pPr>
          </w:p>
        </w:tc>
      </w:tr>
      <w:tr w:rsidR="00193DF8" w:rsidTr="00D1260C">
        <w:tblPrEx>
          <w:tblCellMar>
            <w:left w:w="108" w:type="dxa"/>
            <w:right w:w="108" w:type="dxa"/>
          </w:tblCellMar>
        </w:tblPrEx>
        <w:trPr>
          <w:gridAfter w:val="7"/>
          <w:wAfter w:w="200" w:type="dxa"/>
          <w:trHeight w:val="477"/>
        </w:trPr>
        <w:tc>
          <w:tcPr>
            <w:tcW w:w="708" w:type="dxa"/>
            <w:tcBorders>
              <w:top w:val="single" w:sz="4" w:space="0" w:color="000000"/>
              <w:left w:val="single" w:sz="4" w:space="0" w:color="000000"/>
              <w:bottom w:val="single" w:sz="4" w:space="0" w:color="000000"/>
            </w:tcBorders>
            <w:shd w:val="clear" w:color="auto" w:fill="auto"/>
          </w:tcPr>
          <w:p w:rsidR="00193DF8" w:rsidRPr="00D86A0C" w:rsidRDefault="00193DF8" w:rsidP="00D1260C">
            <w:pPr>
              <w:ind w:right="-1"/>
              <w:jc w:val="center"/>
              <w:rPr>
                <w:b w:val="0"/>
                <w:i/>
                <w:szCs w:val="26"/>
              </w:rPr>
            </w:pPr>
            <w:r w:rsidRPr="00D86A0C">
              <w:rPr>
                <w:b w:val="0"/>
              </w:rPr>
              <w:t>2.</w:t>
            </w:r>
          </w:p>
        </w:tc>
        <w:tc>
          <w:tcPr>
            <w:tcW w:w="2977" w:type="dxa"/>
            <w:gridSpan w:val="2"/>
            <w:tcBorders>
              <w:top w:val="single" w:sz="4" w:space="0" w:color="000000"/>
              <w:left w:val="single" w:sz="4" w:space="0" w:color="000000"/>
              <w:bottom w:val="single" w:sz="4" w:space="0" w:color="000000"/>
            </w:tcBorders>
            <w:shd w:val="clear" w:color="auto" w:fill="auto"/>
          </w:tcPr>
          <w:p w:rsidR="00193DF8" w:rsidRDefault="00193DF8" w:rsidP="00D1260C">
            <w:pPr>
              <w:pStyle w:val="ab"/>
              <w:snapToGrid w:val="0"/>
              <w:ind w:left="34" w:right="-1"/>
              <w:jc w:val="center"/>
              <w:rPr>
                <w:b w:val="0"/>
                <w:i/>
                <w:szCs w:val="26"/>
              </w:rPr>
            </w:pPr>
          </w:p>
        </w:tc>
        <w:tc>
          <w:tcPr>
            <w:tcW w:w="4594" w:type="dxa"/>
            <w:gridSpan w:val="3"/>
            <w:tcBorders>
              <w:top w:val="single" w:sz="4" w:space="0" w:color="000000"/>
              <w:left w:val="single" w:sz="4" w:space="0" w:color="000000"/>
              <w:bottom w:val="single" w:sz="4" w:space="0" w:color="000000"/>
            </w:tcBorders>
            <w:shd w:val="clear" w:color="auto" w:fill="auto"/>
          </w:tcPr>
          <w:p w:rsidR="00193DF8" w:rsidRDefault="00193DF8" w:rsidP="00D1260C">
            <w:pPr>
              <w:snapToGrid w:val="0"/>
              <w:ind w:right="-1"/>
              <w:jc w:val="center"/>
            </w:pPr>
          </w:p>
        </w:tc>
        <w:tc>
          <w:tcPr>
            <w:tcW w:w="1360" w:type="dxa"/>
            <w:gridSpan w:val="2"/>
            <w:tcBorders>
              <w:top w:val="single" w:sz="4" w:space="0" w:color="000000"/>
              <w:left w:val="single" w:sz="4" w:space="0" w:color="000000"/>
              <w:bottom w:val="single" w:sz="4" w:space="0" w:color="000000"/>
              <w:right w:val="single" w:sz="4" w:space="0" w:color="000000"/>
            </w:tcBorders>
            <w:shd w:val="clear" w:color="auto" w:fill="auto"/>
          </w:tcPr>
          <w:p w:rsidR="00193DF8" w:rsidRDefault="00193DF8" w:rsidP="00D1260C">
            <w:pPr>
              <w:snapToGrid w:val="0"/>
              <w:ind w:right="-1"/>
              <w:jc w:val="center"/>
              <w:rPr>
                <w:b w:val="0"/>
              </w:rPr>
            </w:pPr>
          </w:p>
        </w:tc>
      </w:tr>
      <w:tr w:rsidR="00193DF8" w:rsidTr="00D1260C">
        <w:tblPrEx>
          <w:tblCellMar>
            <w:left w:w="108" w:type="dxa"/>
            <w:right w:w="108" w:type="dxa"/>
          </w:tblCellMar>
        </w:tblPrEx>
        <w:trPr>
          <w:gridAfter w:val="7"/>
          <w:wAfter w:w="200" w:type="dxa"/>
          <w:trHeight w:val="477"/>
        </w:trPr>
        <w:tc>
          <w:tcPr>
            <w:tcW w:w="708" w:type="dxa"/>
            <w:tcBorders>
              <w:top w:val="single" w:sz="4" w:space="0" w:color="000000"/>
              <w:left w:val="single" w:sz="4" w:space="0" w:color="000000"/>
              <w:bottom w:val="single" w:sz="4" w:space="0" w:color="000000"/>
            </w:tcBorders>
            <w:shd w:val="clear" w:color="auto" w:fill="auto"/>
          </w:tcPr>
          <w:p w:rsidR="00193DF8" w:rsidRPr="00D86A0C" w:rsidRDefault="00193DF8" w:rsidP="00D1260C">
            <w:pPr>
              <w:ind w:right="-1"/>
              <w:jc w:val="center"/>
              <w:rPr>
                <w:b w:val="0"/>
                <w:color w:val="000000"/>
                <w:szCs w:val="26"/>
              </w:rPr>
            </w:pPr>
            <w:r w:rsidRPr="00D86A0C">
              <w:rPr>
                <w:b w:val="0"/>
              </w:rPr>
              <w:t>3.</w:t>
            </w:r>
          </w:p>
        </w:tc>
        <w:tc>
          <w:tcPr>
            <w:tcW w:w="2977" w:type="dxa"/>
            <w:gridSpan w:val="2"/>
            <w:tcBorders>
              <w:top w:val="single" w:sz="4" w:space="0" w:color="000000"/>
              <w:left w:val="single" w:sz="4" w:space="0" w:color="000000"/>
              <w:bottom w:val="single" w:sz="4" w:space="0" w:color="000000"/>
            </w:tcBorders>
            <w:shd w:val="clear" w:color="auto" w:fill="auto"/>
          </w:tcPr>
          <w:p w:rsidR="00193DF8" w:rsidRDefault="00193DF8" w:rsidP="00D1260C">
            <w:pPr>
              <w:snapToGrid w:val="0"/>
              <w:ind w:left="34" w:right="-1"/>
              <w:jc w:val="center"/>
              <w:rPr>
                <w:color w:val="000000"/>
                <w:szCs w:val="26"/>
              </w:rPr>
            </w:pPr>
          </w:p>
        </w:tc>
        <w:tc>
          <w:tcPr>
            <w:tcW w:w="4594" w:type="dxa"/>
            <w:gridSpan w:val="3"/>
            <w:tcBorders>
              <w:top w:val="single" w:sz="4" w:space="0" w:color="000000"/>
              <w:left w:val="single" w:sz="4" w:space="0" w:color="000000"/>
              <w:bottom w:val="single" w:sz="4" w:space="0" w:color="000000"/>
            </w:tcBorders>
            <w:shd w:val="clear" w:color="auto" w:fill="auto"/>
          </w:tcPr>
          <w:p w:rsidR="00193DF8" w:rsidRDefault="00193DF8" w:rsidP="00D1260C">
            <w:pPr>
              <w:pStyle w:val="af1"/>
              <w:snapToGrid w:val="0"/>
              <w:ind w:right="-1"/>
              <w:jc w:val="center"/>
              <w:rPr>
                <w:sz w:val="20"/>
              </w:rPr>
            </w:pPr>
          </w:p>
        </w:tc>
        <w:tc>
          <w:tcPr>
            <w:tcW w:w="1360" w:type="dxa"/>
            <w:gridSpan w:val="2"/>
            <w:tcBorders>
              <w:top w:val="single" w:sz="4" w:space="0" w:color="000000"/>
              <w:left w:val="single" w:sz="4" w:space="0" w:color="000000"/>
              <w:bottom w:val="single" w:sz="4" w:space="0" w:color="000000"/>
              <w:right w:val="single" w:sz="4" w:space="0" w:color="000000"/>
            </w:tcBorders>
            <w:shd w:val="clear" w:color="auto" w:fill="auto"/>
          </w:tcPr>
          <w:p w:rsidR="00193DF8" w:rsidRDefault="00193DF8" w:rsidP="00D1260C">
            <w:pPr>
              <w:snapToGrid w:val="0"/>
              <w:ind w:right="-1"/>
              <w:jc w:val="center"/>
              <w:rPr>
                <w:b w:val="0"/>
              </w:rPr>
            </w:pPr>
          </w:p>
        </w:tc>
      </w:tr>
      <w:tr w:rsidR="00193DF8" w:rsidTr="00D1260C">
        <w:tblPrEx>
          <w:tblCellMar>
            <w:left w:w="108" w:type="dxa"/>
            <w:right w:w="108" w:type="dxa"/>
          </w:tblCellMar>
        </w:tblPrEx>
        <w:trPr>
          <w:gridAfter w:val="7"/>
          <w:wAfter w:w="200" w:type="dxa"/>
          <w:trHeight w:val="477"/>
        </w:trPr>
        <w:tc>
          <w:tcPr>
            <w:tcW w:w="708" w:type="dxa"/>
            <w:tcBorders>
              <w:top w:val="single" w:sz="4" w:space="0" w:color="000000"/>
              <w:left w:val="single" w:sz="4" w:space="0" w:color="000000"/>
              <w:bottom w:val="single" w:sz="4" w:space="0" w:color="000000"/>
            </w:tcBorders>
            <w:shd w:val="clear" w:color="auto" w:fill="auto"/>
          </w:tcPr>
          <w:p w:rsidR="00193DF8" w:rsidRPr="00D86A0C" w:rsidRDefault="00193DF8" w:rsidP="00D1260C">
            <w:pPr>
              <w:ind w:right="-1"/>
              <w:jc w:val="center"/>
              <w:rPr>
                <w:b w:val="0"/>
              </w:rPr>
            </w:pPr>
            <w:r w:rsidRPr="00D86A0C">
              <w:rPr>
                <w:b w:val="0"/>
              </w:rPr>
              <w:t>4.</w:t>
            </w:r>
          </w:p>
          <w:p w:rsidR="00193DF8" w:rsidRPr="00D86A0C" w:rsidRDefault="00193DF8" w:rsidP="00D1260C">
            <w:pPr>
              <w:ind w:right="-1"/>
              <w:jc w:val="center"/>
              <w:rPr>
                <w:b w:val="0"/>
              </w:rPr>
            </w:pPr>
          </w:p>
        </w:tc>
        <w:tc>
          <w:tcPr>
            <w:tcW w:w="2977" w:type="dxa"/>
            <w:gridSpan w:val="2"/>
            <w:tcBorders>
              <w:top w:val="single" w:sz="4" w:space="0" w:color="000000"/>
              <w:left w:val="single" w:sz="4" w:space="0" w:color="000000"/>
              <w:bottom w:val="single" w:sz="4" w:space="0" w:color="000000"/>
            </w:tcBorders>
            <w:shd w:val="clear" w:color="auto" w:fill="auto"/>
          </w:tcPr>
          <w:p w:rsidR="00193DF8" w:rsidRDefault="00193DF8" w:rsidP="00D1260C">
            <w:pPr>
              <w:pStyle w:val="ab"/>
              <w:snapToGrid w:val="0"/>
              <w:ind w:left="34" w:right="-1"/>
              <w:jc w:val="center"/>
              <w:rPr>
                <w:szCs w:val="26"/>
              </w:rPr>
            </w:pPr>
          </w:p>
        </w:tc>
        <w:tc>
          <w:tcPr>
            <w:tcW w:w="4594" w:type="dxa"/>
            <w:gridSpan w:val="3"/>
            <w:tcBorders>
              <w:top w:val="single" w:sz="4" w:space="0" w:color="000000"/>
              <w:left w:val="single" w:sz="4" w:space="0" w:color="000000"/>
              <w:bottom w:val="single" w:sz="4" w:space="0" w:color="000000"/>
            </w:tcBorders>
            <w:shd w:val="clear" w:color="auto" w:fill="auto"/>
          </w:tcPr>
          <w:p w:rsidR="00193DF8" w:rsidRDefault="00193DF8" w:rsidP="00D1260C">
            <w:pPr>
              <w:snapToGrid w:val="0"/>
              <w:ind w:right="-1"/>
              <w:jc w:val="center"/>
            </w:pPr>
          </w:p>
        </w:tc>
        <w:tc>
          <w:tcPr>
            <w:tcW w:w="1360" w:type="dxa"/>
            <w:gridSpan w:val="2"/>
            <w:tcBorders>
              <w:top w:val="single" w:sz="4" w:space="0" w:color="000000"/>
              <w:left w:val="single" w:sz="4" w:space="0" w:color="000000"/>
              <w:bottom w:val="single" w:sz="4" w:space="0" w:color="000000"/>
              <w:right w:val="single" w:sz="4" w:space="0" w:color="000000"/>
            </w:tcBorders>
            <w:shd w:val="clear" w:color="auto" w:fill="auto"/>
          </w:tcPr>
          <w:p w:rsidR="00193DF8" w:rsidRDefault="00193DF8" w:rsidP="00D1260C">
            <w:pPr>
              <w:snapToGrid w:val="0"/>
              <w:ind w:right="-1"/>
              <w:jc w:val="center"/>
              <w:rPr>
                <w:b w:val="0"/>
              </w:rPr>
            </w:pPr>
          </w:p>
        </w:tc>
      </w:tr>
      <w:tr w:rsidR="00193DF8" w:rsidTr="00D1260C">
        <w:tblPrEx>
          <w:tblCellMar>
            <w:left w:w="108" w:type="dxa"/>
            <w:right w:w="108" w:type="dxa"/>
          </w:tblCellMar>
        </w:tblPrEx>
        <w:trPr>
          <w:gridAfter w:val="7"/>
          <w:wAfter w:w="200" w:type="dxa"/>
          <w:trHeight w:val="477"/>
        </w:trPr>
        <w:tc>
          <w:tcPr>
            <w:tcW w:w="708" w:type="dxa"/>
            <w:tcBorders>
              <w:top w:val="single" w:sz="4" w:space="0" w:color="000000"/>
              <w:left w:val="single" w:sz="4" w:space="0" w:color="000000"/>
              <w:bottom w:val="single" w:sz="4" w:space="0" w:color="000000"/>
            </w:tcBorders>
            <w:shd w:val="clear" w:color="auto" w:fill="auto"/>
          </w:tcPr>
          <w:p w:rsidR="00193DF8" w:rsidRPr="00D86A0C" w:rsidRDefault="00193DF8" w:rsidP="00D1260C">
            <w:pPr>
              <w:ind w:right="-1"/>
              <w:jc w:val="center"/>
              <w:rPr>
                <w:b w:val="0"/>
                <w:szCs w:val="26"/>
              </w:rPr>
            </w:pPr>
            <w:r w:rsidRPr="00D86A0C">
              <w:rPr>
                <w:b w:val="0"/>
              </w:rPr>
              <w:t>5.</w:t>
            </w:r>
          </w:p>
        </w:tc>
        <w:tc>
          <w:tcPr>
            <w:tcW w:w="2977" w:type="dxa"/>
            <w:gridSpan w:val="2"/>
            <w:tcBorders>
              <w:top w:val="single" w:sz="4" w:space="0" w:color="000000"/>
              <w:left w:val="single" w:sz="4" w:space="0" w:color="000000"/>
              <w:bottom w:val="single" w:sz="4" w:space="0" w:color="000000"/>
            </w:tcBorders>
            <w:shd w:val="clear" w:color="auto" w:fill="auto"/>
          </w:tcPr>
          <w:p w:rsidR="00193DF8" w:rsidRDefault="00193DF8" w:rsidP="00D1260C">
            <w:pPr>
              <w:pStyle w:val="ab"/>
              <w:snapToGrid w:val="0"/>
              <w:ind w:left="34" w:right="-1"/>
              <w:jc w:val="center"/>
              <w:rPr>
                <w:szCs w:val="26"/>
              </w:rPr>
            </w:pPr>
          </w:p>
        </w:tc>
        <w:tc>
          <w:tcPr>
            <w:tcW w:w="4594" w:type="dxa"/>
            <w:gridSpan w:val="3"/>
            <w:tcBorders>
              <w:top w:val="single" w:sz="4" w:space="0" w:color="000000"/>
              <w:left w:val="single" w:sz="4" w:space="0" w:color="000000"/>
              <w:bottom w:val="single" w:sz="4" w:space="0" w:color="000000"/>
            </w:tcBorders>
            <w:shd w:val="clear" w:color="auto" w:fill="auto"/>
          </w:tcPr>
          <w:p w:rsidR="00193DF8" w:rsidRDefault="00193DF8" w:rsidP="00D1260C">
            <w:pPr>
              <w:snapToGrid w:val="0"/>
              <w:ind w:right="-1"/>
              <w:jc w:val="center"/>
            </w:pPr>
          </w:p>
        </w:tc>
        <w:tc>
          <w:tcPr>
            <w:tcW w:w="1360" w:type="dxa"/>
            <w:gridSpan w:val="2"/>
            <w:tcBorders>
              <w:top w:val="single" w:sz="4" w:space="0" w:color="000000"/>
              <w:left w:val="single" w:sz="4" w:space="0" w:color="000000"/>
              <w:bottom w:val="single" w:sz="4" w:space="0" w:color="000000"/>
              <w:right w:val="single" w:sz="4" w:space="0" w:color="000000"/>
            </w:tcBorders>
            <w:shd w:val="clear" w:color="auto" w:fill="auto"/>
          </w:tcPr>
          <w:p w:rsidR="00193DF8" w:rsidRDefault="00193DF8" w:rsidP="00D1260C">
            <w:pPr>
              <w:snapToGrid w:val="0"/>
              <w:ind w:right="-1"/>
              <w:jc w:val="center"/>
              <w:rPr>
                <w:b w:val="0"/>
              </w:rPr>
            </w:pPr>
          </w:p>
        </w:tc>
      </w:tr>
      <w:tr w:rsidR="00193DF8" w:rsidTr="00D1260C">
        <w:tblPrEx>
          <w:tblCellMar>
            <w:left w:w="108" w:type="dxa"/>
            <w:right w:w="108" w:type="dxa"/>
          </w:tblCellMar>
        </w:tblPrEx>
        <w:trPr>
          <w:gridAfter w:val="7"/>
          <w:wAfter w:w="200" w:type="dxa"/>
          <w:trHeight w:val="477"/>
        </w:trPr>
        <w:tc>
          <w:tcPr>
            <w:tcW w:w="8279" w:type="dxa"/>
            <w:gridSpan w:val="6"/>
            <w:tcBorders>
              <w:top w:val="single" w:sz="4" w:space="0" w:color="000000"/>
              <w:left w:val="single" w:sz="4" w:space="0" w:color="000000"/>
              <w:bottom w:val="single" w:sz="4" w:space="0" w:color="000000"/>
            </w:tcBorders>
            <w:shd w:val="clear" w:color="auto" w:fill="auto"/>
          </w:tcPr>
          <w:p w:rsidR="00193DF8" w:rsidRDefault="00193DF8" w:rsidP="00D1260C">
            <w:pPr>
              <w:ind w:right="-1"/>
              <w:rPr>
                <w:b w:val="0"/>
              </w:rPr>
            </w:pPr>
            <w:r>
              <w:rPr>
                <w:b w:val="0"/>
                <w:i/>
              </w:rPr>
              <w:t>Контрольный срок исполнения предписания</w:t>
            </w:r>
          </w:p>
        </w:tc>
        <w:tc>
          <w:tcPr>
            <w:tcW w:w="1360" w:type="dxa"/>
            <w:gridSpan w:val="2"/>
            <w:tcBorders>
              <w:top w:val="single" w:sz="4" w:space="0" w:color="000000"/>
              <w:left w:val="single" w:sz="4" w:space="0" w:color="000000"/>
              <w:bottom w:val="single" w:sz="4" w:space="0" w:color="000000"/>
              <w:right w:val="single" w:sz="4" w:space="0" w:color="000000"/>
            </w:tcBorders>
            <w:shd w:val="clear" w:color="auto" w:fill="auto"/>
          </w:tcPr>
          <w:p w:rsidR="00193DF8" w:rsidRDefault="00193DF8" w:rsidP="00D1260C">
            <w:pPr>
              <w:snapToGrid w:val="0"/>
              <w:ind w:right="-1"/>
              <w:jc w:val="center"/>
              <w:rPr>
                <w:b w:val="0"/>
              </w:rPr>
            </w:pPr>
          </w:p>
        </w:tc>
      </w:tr>
    </w:tbl>
    <w:p w:rsidR="00193DF8" w:rsidRPr="00193DF8" w:rsidRDefault="00193DF8" w:rsidP="00193DF8">
      <w:pPr>
        <w:ind w:right="-1"/>
      </w:pPr>
      <w:r w:rsidRPr="00193DF8">
        <w:rPr>
          <w:sz w:val="18"/>
          <w:szCs w:val="18"/>
          <w:u w:val="single"/>
        </w:rPr>
        <w:t xml:space="preserve">ПРЕДПИСАНИЕ ВЫДАЛ: </w:t>
      </w:r>
    </w:p>
    <w:p w:rsidR="00193DF8" w:rsidRDefault="002B176A" w:rsidP="00193DF8">
      <w:pPr>
        <w:ind w:right="-1"/>
        <w:rPr>
          <w:sz w:val="18"/>
          <w:szCs w:val="18"/>
        </w:rPr>
      </w:pPr>
      <w:r>
        <w:rPr>
          <w:noProof/>
        </w:rPr>
        <mc:AlternateContent>
          <mc:Choice Requires="wps">
            <w:drawing>
              <wp:anchor distT="0" distB="0" distL="114935" distR="114935" simplePos="0" relativeHeight="251661312" behindDoc="0" locked="0" layoutInCell="1" allowOverlap="1">
                <wp:simplePos x="0" y="0"/>
                <wp:positionH relativeFrom="column">
                  <wp:posOffset>3539490</wp:posOffset>
                </wp:positionH>
                <wp:positionV relativeFrom="paragraph">
                  <wp:posOffset>45085</wp:posOffset>
                </wp:positionV>
                <wp:extent cx="2579370" cy="457200"/>
                <wp:effectExtent l="0" t="0" r="11430" b="1905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9370" cy="457200"/>
                        </a:xfrm>
                        <a:prstGeom prst="rect">
                          <a:avLst/>
                        </a:prstGeom>
                        <a:solidFill>
                          <a:srgbClr val="FFFFFF"/>
                        </a:solidFill>
                        <a:ln w="9525">
                          <a:solidFill>
                            <a:srgbClr val="000000"/>
                          </a:solidFill>
                          <a:miter lim="800000"/>
                          <a:headEnd/>
                          <a:tailEnd/>
                        </a:ln>
                      </wps:spPr>
                      <wps:txbx>
                        <w:txbxContent>
                          <w:p w:rsidR="0081068A" w:rsidRDefault="0081068A" w:rsidP="00193DF8">
                            <w:pPr>
                              <w:rPr>
                                <w:sz w:val="18"/>
                              </w:rPr>
                            </w:pPr>
                          </w:p>
                          <w:p w:rsidR="0081068A" w:rsidRDefault="0081068A" w:rsidP="00193DF8">
                            <w:r>
                              <w:rPr>
                                <w:sz w:val="18"/>
                              </w:rPr>
                              <w:t xml:space="preserve">     ФИО                           Подпись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27" type="#_x0000_t202" style="position:absolute;margin-left:278.7pt;margin-top:3.55pt;width:203.1pt;height:36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">
                <v:textbox>
                  <w:txbxContent>
                    <w:p w:rsidR="0081068A" w:rsidRDefault="0081068A" w:rsidP="00193DF8">
                      <w:pPr>
                        <w:rPr>
                          <w:sz w:val="18"/>
                        </w:rPr>
                      </w:pPr>
                    </w:p>
                    <w:p w:rsidR="0081068A" w:rsidRDefault="0081068A" w:rsidP="00193DF8">
                      <w:r>
                        <w:rPr>
                          <w:sz w:val="18"/>
                        </w:rPr>
                        <w:t xml:space="preserve">     ФИО                           Подпись  </w:t>
                      </w:r>
                    </w:p>
                  </w:txbxContent>
                </v:textbox>
              </v:shape>
            </w:pict>
          </mc:Fallback>
        </mc:AlternateContent>
      </w:r>
    </w:p>
    <w:p w:rsidR="00193DF8" w:rsidRDefault="00193DF8" w:rsidP="00193DF8">
      <w:pPr>
        <w:pStyle w:val="af"/>
        <w:ind w:left="1418" w:right="-1" w:hanging="1418"/>
      </w:pPr>
    </w:p>
    <w:p w:rsidR="00193DF8" w:rsidRDefault="00193DF8" w:rsidP="00193DF8">
      <w:pPr>
        <w:pStyle w:val="af"/>
        <w:ind w:left="1418" w:right="-1" w:hanging="1418"/>
        <w:rPr>
          <w:sz w:val="16"/>
          <w:szCs w:val="16"/>
        </w:rPr>
      </w:pPr>
    </w:p>
    <w:p w:rsidR="00193DF8" w:rsidRPr="00923388" w:rsidRDefault="00193DF8" w:rsidP="00193DF8">
      <w:pPr>
        <w:ind w:right="-1"/>
        <w:jc w:val="both"/>
        <w:rPr>
          <w:b w:val="0"/>
          <w:sz w:val="20"/>
        </w:rPr>
      </w:pPr>
      <w:r w:rsidRPr="00923388">
        <w:rPr>
          <w:b w:val="0"/>
          <w:sz w:val="20"/>
        </w:rPr>
        <w:t>Принимали участие:</w:t>
      </w:r>
    </w:p>
    <w:p w:rsidR="00193DF8" w:rsidRDefault="00193DF8" w:rsidP="00193DF8">
      <w:pPr>
        <w:ind w:right="-1"/>
        <w:rPr>
          <w:sz w:val="20"/>
        </w:rPr>
      </w:pPr>
    </w:p>
    <w:p w:rsidR="00193DF8" w:rsidRDefault="00193DF8" w:rsidP="00193DF8">
      <w:pPr>
        <w:ind w:right="-1"/>
        <w:jc w:val="both"/>
        <w:rPr>
          <w:sz w:val="18"/>
          <w:szCs w:val="18"/>
        </w:rPr>
      </w:pPr>
      <w:r>
        <w:rPr>
          <w:sz w:val="18"/>
          <w:szCs w:val="18"/>
        </w:rPr>
        <w:t>Примечание:</w:t>
      </w:r>
    </w:p>
    <w:p w:rsidR="00193DF8" w:rsidRPr="00923388" w:rsidRDefault="00193DF8" w:rsidP="00193DF8">
      <w:pPr>
        <w:ind w:right="-1"/>
        <w:jc w:val="both"/>
        <w:rPr>
          <w:sz w:val="18"/>
          <w:szCs w:val="18"/>
        </w:rPr>
      </w:pPr>
      <w:r w:rsidRPr="00923388">
        <w:rPr>
          <w:sz w:val="18"/>
          <w:szCs w:val="18"/>
        </w:rPr>
        <w:t>1. О выполнении предписания сообщать в Администрацию города Обнинска.</w:t>
      </w:r>
    </w:p>
    <w:p w:rsidR="00193DF8" w:rsidRPr="00923388" w:rsidRDefault="00E87FE5" w:rsidP="00193DF8">
      <w:pPr>
        <w:ind w:right="-1"/>
        <w:jc w:val="both"/>
        <w:rPr>
          <w:sz w:val="18"/>
          <w:szCs w:val="18"/>
        </w:rPr>
      </w:pPr>
      <w:r>
        <w:rPr>
          <w:sz w:val="18"/>
          <w:szCs w:val="18"/>
        </w:rPr>
        <w:t xml:space="preserve">2. </w:t>
      </w:r>
      <w:r w:rsidR="00193DF8" w:rsidRPr="00923388">
        <w:rPr>
          <w:sz w:val="18"/>
          <w:szCs w:val="18"/>
        </w:rPr>
        <w:t>В соответствии со статьей 19.5 КоАП РФ, невыполнение в установленный срок предписания органа муниципального контроля – влечет наложение административного штрафа на физических лиц от трехсот до пятисот рублей</w:t>
      </w:r>
      <w:r w:rsidR="00193DF8">
        <w:rPr>
          <w:sz w:val="18"/>
          <w:szCs w:val="18"/>
        </w:rPr>
        <w:t>;</w:t>
      </w:r>
      <w:r w:rsidR="00193DF8" w:rsidRPr="00923388">
        <w:rPr>
          <w:sz w:val="18"/>
          <w:szCs w:val="18"/>
        </w:rPr>
        <w:t xml:space="preserve"> на должностных лиц</w:t>
      </w:r>
      <w:r w:rsidR="00193DF8">
        <w:rPr>
          <w:sz w:val="18"/>
          <w:szCs w:val="18"/>
        </w:rPr>
        <w:t xml:space="preserve"> – от одной тысячи до двух тысяч рублей или дисквалификацию на срок до трех лет; на юридических лиц в размере от десяти тысяч до двадцати тысяч рублей.</w:t>
      </w:r>
    </w:p>
    <w:p w:rsidR="00193DF8" w:rsidRDefault="00193DF8" w:rsidP="00193DF8">
      <w:pPr>
        <w:ind w:right="-1"/>
        <w:rPr>
          <w:b w:val="0"/>
          <w:sz w:val="16"/>
          <w:szCs w:val="16"/>
        </w:rPr>
      </w:pPr>
    </w:p>
    <w:p w:rsidR="00193DF8" w:rsidRPr="00923388" w:rsidRDefault="00193DF8" w:rsidP="00193DF8">
      <w:pPr>
        <w:ind w:right="-1"/>
        <w:rPr>
          <w:b w:val="0"/>
          <w:sz w:val="16"/>
          <w:szCs w:val="16"/>
        </w:rPr>
      </w:pPr>
      <w:r w:rsidRPr="00923388">
        <w:rPr>
          <w:b w:val="0"/>
          <w:sz w:val="16"/>
          <w:szCs w:val="16"/>
        </w:rPr>
        <w:t>ПРЕДПИСАНИЕ ВРУЧЕНО/направлено по почте</w:t>
      </w:r>
      <w:proofErr w:type="gramStart"/>
      <w:r w:rsidRPr="00923388">
        <w:rPr>
          <w:b w:val="0"/>
          <w:sz w:val="16"/>
          <w:szCs w:val="16"/>
        </w:rPr>
        <w:t>/:  _</w:t>
      </w:r>
      <w:proofErr w:type="gramEnd"/>
      <w:r w:rsidRPr="00923388">
        <w:rPr>
          <w:b w:val="0"/>
          <w:sz w:val="16"/>
          <w:szCs w:val="16"/>
        </w:rPr>
        <w:t xml:space="preserve">___________ 20__г. ____________/                     </w:t>
      </w:r>
    </w:p>
    <w:p w:rsidR="00193DF8" w:rsidRPr="00923388" w:rsidRDefault="00193DF8" w:rsidP="00193DF8">
      <w:pPr>
        <w:ind w:right="-1"/>
        <w:rPr>
          <w:b w:val="0"/>
          <w:sz w:val="16"/>
          <w:szCs w:val="16"/>
        </w:rPr>
      </w:pPr>
    </w:p>
    <w:p w:rsidR="00193DF8" w:rsidRDefault="00193DF8" w:rsidP="00193DF8">
      <w:pPr>
        <w:ind w:right="-1"/>
        <w:rPr>
          <w:b w:val="0"/>
          <w:sz w:val="16"/>
          <w:szCs w:val="16"/>
        </w:rPr>
      </w:pPr>
      <w:r w:rsidRPr="00923388">
        <w:rPr>
          <w:b w:val="0"/>
          <w:sz w:val="16"/>
          <w:szCs w:val="16"/>
        </w:rPr>
        <w:t>ЗАМЕЧАНИЯ ПО ПРЕДПИСАНИЮ</w:t>
      </w:r>
      <w:r>
        <w:rPr>
          <w:b w:val="0"/>
          <w:sz w:val="16"/>
          <w:szCs w:val="16"/>
        </w:rPr>
        <w:t>:</w:t>
      </w:r>
    </w:p>
    <w:p w:rsidR="000A27FE" w:rsidRDefault="000A27FE" w:rsidP="00193DF8">
      <w:pPr>
        <w:pStyle w:val="ac"/>
        <w:ind w:left="5529"/>
        <w:jc w:val="right"/>
        <w:rPr>
          <w:sz w:val="24"/>
          <w:szCs w:val="24"/>
        </w:rPr>
      </w:pPr>
    </w:p>
    <w:p w:rsidR="00193DF8" w:rsidRPr="0031319F" w:rsidRDefault="00193DF8" w:rsidP="00193DF8">
      <w:pPr>
        <w:pStyle w:val="ac"/>
        <w:ind w:left="5529"/>
        <w:jc w:val="right"/>
        <w:rPr>
          <w:sz w:val="24"/>
          <w:szCs w:val="24"/>
        </w:rPr>
      </w:pPr>
      <w:r w:rsidRPr="0031319F">
        <w:rPr>
          <w:sz w:val="24"/>
          <w:szCs w:val="24"/>
        </w:rPr>
        <w:lastRenderedPageBreak/>
        <w:t xml:space="preserve">Приложение № </w:t>
      </w:r>
      <w:r w:rsidR="003A6633" w:rsidRPr="0031319F">
        <w:rPr>
          <w:sz w:val="24"/>
          <w:szCs w:val="24"/>
        </w:rPr>
        <w:t>1</w:t>
      </w:r>
      <w:r w:rsidR="00E87FE5">
        <w:rPr>
          <w:sz w:val="24"/>
          <w:szCs w:val="24"/>
        </w:rPr>
        <w:t>5</w:t>
      </w:r>
    </w:p>
    <w:p w:rsidR="0031319F" w:rsidRPr="0031319F" w:rsidRDefault="00193DF8" w:rsidP="00193DF8">
      <w:pPr>
        <w:pStyle w:val="ac"/>
        <w:jc w:val="right"/>
        <w:rPr>
          <w:sz w:val="24"/>
          <w:szCs w:val="24"/>
        </w:rPr>
      </w:pPr>
      <w:r w:rsidRPr="0031319F">
        <w:rPr>
          <w:sz w:val="24"/>
          <w:szCs w:val="24"/>
        </w:rPr>
        <w:t xml:space="preserve">к Административному регламенту </w:t>
      </w:r>
    </w:p>
    <w:p w:rsidR="00193DF8" w:rsidRPr="0031319F" w:rsidRDefault="00193DF8" w:rsidP="00193DF8">
      <w:pPr>
        <w:pStyle w:val="ac"/>
        <w:jc w:val="right"/>
        <w:rPr>
          <w:sz w:val="24"/>
          <w:szCs w:val="24"/>
        </w:rPr>
      </w:pPr>
      <w:r w:rsidRPr="0031319F">
        <w:rPr>
          <w:sz w:val="24"/>
          <w:szCs w:val="24"/>
        </w:rPr>
        <w:t>Администрации города Обнинска</w:t>
      </w:r>
    </w:p>
    <w:p w:rsidR="00193DF8" w:rsidRPr="0031319F" w:rsidRDefault="00193DF8" w:rsidP="00193DF8">
      <w:pPr>
        <w:pStyle w:val="ac"/>
        <w:jc w:val="right"/>
        <w:rPr>
          <w:sz w:val="24"/>
          <w:szCs w:val="24"/>
        </w:rPr>
      </w:pPr>
      <w:r w:rsidRPr="0031319F">
        <w:rPr>
          <w:sz w:val="24"/>
          <w:szCs w:val="24"/>
        </w:rPr>
        <w:t>по осуществлению</w:t>
      </w:r>
      <w:r w:rsidR="00DE622E">
        <w:rPr>
          <w:sz w:val="24"/>
          <w:szCs w:val="24"/>
        </w:rPr>
        <w:t xml:space="preserve"> </w:t>
      </w:r>
      <w:r w:rsidRPr="0031319F">
        <w:rPr>
          <w:color w:val="000000"/>
          <w:sz w:val="24"/>
          <w:szCs w:val="24"/>
        </w:rPr>
        <w:t>муниципальной функции</w:t>
      </w:r>
    </w:p>
    <w:p w:rsidR="00193DF8" w:rsidRPr="0031319F" w:rsidRDefault="00193DF8" w:rsidP="00193DF8">
      <w:pPr>
        <w:pStyle w:val="ac"/>
        <w:jc w:val="right"/>
        <w:rPr>
          <w:sz w:val="24"/>
          <w:szCs w:val="24"/>
        </w:rPr>
      </w:pPr>
      <w:r w:rsidRPr="0031319F">
        <w:rPr>
          <w:sz w:val="24"/>
          <w:szCs w:val="24"/>
        </w:rPr>
        <w:t xml:space="preserve">муниципального жилищного контроля на территории </w:t>
      </w:r>
    </w:p>
    <w:p w:rsidR="00193DF8" w:rsidRPr="0031319F" w:rsidRDefault="00193DF8" w:rsidP="00193DF8">
      <w:pPr>
        <w:pStyle w:val="ac"/>
        <w:jc w:val="right"/>
        <w:rPr>
          <w:sz w:val="24"/>
          <w:szCs w:val="24"/>
        </w:rPr>
      </w:pPr>
      <w:r w:rsidRPr="0031319F">
        <w:rPr>
          <w:sz w:val="24"/>
          <w:szCs w:val="24"/>
        </w:rPr>
        <w:t xml:space="preserve">муниципального образования «Город Обнинск» </w:t>
      </w:r>
    </w:p>
    <w:p w:rsidR="00D91F83" w:rsidRDefault="00D91F83" w:rsidP="00193DF8">
      <w:pPr>
        <w:pStyle w:val="ac"/>
        <w:jc w:val="right"/>
        <w:rPr>
          <w:sz w:val="26"/>
          <w:szCs w:val="26"/>
        </w:rPr>
      </w:pPr>
    </w:p>
    <w:p w:rsidR="00D91F83" w:rsidRPr="009C7ED4" w:rsidRDefault="00D91F83" w:rsidP="00D91F83">
      <w:pPr>
        <w:autoSpaceDE w:val="0"/>
        <w:autoSpaceDN w:val="0"/>
        <w:adjustRightInd w:val="0"/>
        <w:jc w:val="center"/>
        <w:outlineLvl w:val="0"/>
        <w:rPr>
          <w:b w:val="0"/>
          <w:sz w:val="24"/>
          <w:szCs w:val="24"/>
        </w:rPr>
      </w:pPr>
      <w:r w:rsidRPr="009C7ED4">
        <w:rPr>
          <w:b w:val="0"/>
          <w:sz w:val="24"/>
          <w:szCs w:val="24"/>
        </w:rPr>
        <w:t>Блок</w:t>
      </w:r>
      <w:r w:rsidR="009C7ED4" w:rsidRPr="009C7ED4">
        <w:rPr>
          <w:b w:val="0"/>
          <w:sz w:val="24"/>
          <w:szCs w:val="24"/>
        </w:rPr>
        <w:t xml:space="preserve"> – </w:t>
      </w:r>
      <w:r w:rsidRPr="009C7ED4">
        <w:rPr>
          <w:b w:val="0"/>
          <w:sz w:val="24"/>
          <w:szCs w:val="24"/>
        </w:rPr>
        <w:t>схема</w:t>
      </w:r>
    </w:p>
    <w:p w:rsidR="00D91F83" w:rsidRPr="009C7ED4" w:rsidRDefault="00D91F83" w:rsidP="009C7ED4">
      <w:pPr>
        <w:autoSpaceDE w:val="0"/>
        <w:autoSpaceDN w:val="0"/>
        <w:adjustRightInd w:val="0"/>
        <w:jc w:val="center"/>
        <w:rPr>
          <w:b w:val="0"/>
          <w:sz w:val="24"/>
          <w:szCs w:val="24"/>
        </w:rPr>
      </w:pPr>
      <w:r w:rsidRPr="009C7ED4">
        <w:rPr>
          <w:b w:val="0"/>
          <w:sz w:val="24"/>
          <w:szCs w:val="24"/>
        </w:rPr>
        <w:t>осуществления муниципальной функции муниципального жилищного</w:t>
      </w:r>
      <w:r w:rsidR="00DE622E">
        <w:rPr>
          <w:b w:val="0"/>
          <w:sz w:val="24"/>
          <w:szCs w:val="24"/>
        </w:rPr>
        <w:t xml:space="preserve"> </w:t>
      </w:r>
      <w:r w:rsidRPr="009C7ED4">
        <w:rPr>
          <w:b w:val="0"/>
          <w:sz w:val="24"/>
          <w:szCs w:val="24"/>
        </w:rPr>
        <w:t>контроля на территории муниципального образования</w:t>
      </w:r>
      <w:r w:rsidR="00DE622E">
        <w:rPr>
          <w:b w:val="0"/>
          <w:sz w:val="24"/>
          <w:szCs w:val="24"/>
        </w:rPr>
        <w:t xml:space="preserve"> </w:t>
      </w:r>
      <w:r w:rsidRPr="009C7ED4">
        <w:rPr>
          <w:b w:val="0"/>
          <w:sz w:val="24"/>
          <w:szCs w:val="24"/>
        </w:rPr>
        <w:t>"Город Обнинск"</w:t>
      </w:r>
    </w:p>
    <w:p w:rsidR="009C7ED4" w:rsidRPr="008122F5" w:rsidRDefault="009C7ED4" w:rsidP="009C7ED4">
      <w:pPr>
        <w:autoSpaceDE w:val="0"/>
        <w:autoSpaceDN w:val="0"/>
        <w:adjustRightInd w:val="0"/>
        <w:jc w:val="center"/>
        <w:rPr>
          <w:b w:val="0"/>
          <w:sz w:val="16"/>
          <w:szCs w:val="16"/>
        </w:rPr>
      </w:pPr>
    </w:p>
    <w:p w:rsidR="009C7ED4" w:rsidRDefault="009C7ED4" w:rsidP="008122F5">
      <w:pPr>
        <w:autoSpaceDE w:val="0"/>
        <w:autoSpaceDN w:val="0"/>
        <w:adjustRightInd w:val="0"/>
        <w:jc w:val="center"/>
        <w:rPr>
          <w:sz w:val="22"/>
          <w:szCs w:val="22"/>
          <w:u w:val="single"/>
        </w:rPr>
      </w:pPr>
      <w:r w:rsidRPr="008122F5">
        <w:rPr>
          <w:sz w:val="22"/>
          <w:szCs w:val="22"/>
          <w:u w:val="single"/>
        </w:rPr>
        <w:t>в отношении юридических лиц и индивидуальных предпринимателей</w:t>
      </w:r>
    </w:p>
    <w:p w:rsidR="008122F5" w:rsidRPr="008122F5" w:rsidRDefault="008122F5" w:rsidP="008122F5">
      <w:pPr>
        <w:autoSpaceDE w:val="0"/>
        <w:autoSpaceDN w:val="0"/>
        <w:adjustRightInd w:val="0"/>
        <w:jc w:val="center"/>
        <w:rPr>
          <w:sz w:val="10"/>
          <w:szCs w:val="10"/>
          <w:u w:val="single"/>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5"/>
      </w:tblGrid>
      <w:tr w:rsidR="009C7ED4" w:rsidTr="00D1260C">
        <w:tc>
          <w:tcPr>
            <w:tcW w:w="9635" w:type="dxa"/>
            <w:tcBorders>
              <w:top w:val="single" w:sz="1" w:space="0" w:color="000000"/>
              <w:left w:val="single" w:sz="1" w:space="0" w:color="000000"/>
              <w:bottom w:val="single" w:sz="1" w:space="0" w:color="000000"/>
              <w:right w:val="single" w:sz="1" w:space="0" w:color="000000"/>
            </w:tcBorders>
            <w:shd w:val="clear" w:color="auto" w:fill="auto"/>
          </w:tcPr>
          <w:p w:rsidR="009C7ED4" w:rsidRPr="000A27FE" w:rsidRDefault="009C7ED4" w:rsidP="000A27FE">
            <w:pPr>
              <w:autoSpaceDE w:val="0"/>
              <w:spacing w:after="120"/>
              <w:jc w:val="center"/>
              <w:rPr>
                <w:b w:val="0"/>
                <w:sz w:val="18"/>
                <w:szCs w:val="18"/>
              </w:rPr>
            </w:pPr>
            <w:r w:rsidRPr="008122F5">
              <w:rPr>
                <w:b w:val="0"/>
                <w:sz w:val="18"/>
                <w:szCs w:val="18"/>
              </w:rPr>
              <w:t xml:space="preserve">Издание распоряжения руководителя, заместителя руководителя Органа муниципального жилищного контроля о проведении проверки юридического лица, индивидуального предпринимателя </w:t>
            </w:r>
            <w:r w:rsidRPr="008122F5">
              <w:rPr>
                <w:b w:val="0"/>
                <w:color w:val="000000"/>
                <w:sz w:val="18"/>
                <w:szCs w:val="18"/>
              </w:rPr>
              <w:t>(в случае необходимости)</w:t>
            </w:r>
          </w:p>
        </w:tc>
      </w:tr>
    </w:tbl>
    <w:p w:rsidR="009C7ED4" w:rsidRPr="008122F5" w:rsidRDefault="009C7ED4" w:rsidP="009C7ED4">
      <w:pPr>
        <w:widowControl w:val="0"/>
        <w:suppressAutoHyphens/>
        <w:autoSpaceDE w:val="0"/>
        <w:spacing w:after="120" w:line="100" w:lineRule="atLeast"/>
        <w:jc w:val="center"/>
        <w:rPr>
          <w:color w:val="000000"/>
          <w:szCs w:val="26"/>
        </w:rPr>
      </w:pPr>
      <w:r w:rsidRPr="008122F5">
        <w:rPr>
          <w:bCs/>
          <w:color w:val="000000"/>
          <w:szCs w:val="26"/>
        </w:rPr>
        <w:t>↓</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1"/>
      </w:tblGrid>
      <w:tr w:rsidR="009C7ED4" w:rsidTr="00D1260C">
        <w:tc>
          <w:tcPr>
            <w:tcW w:w="9631" w:type="dxa"/>
            <w:tcBorders>
              <w:top w:val="single" w:sz="1" w:space="0" w:color="000000"/>
              <w:left w:val="single" w:sz="1" w:space="0" w:color="000000"/>
              <w:bottom w:val="single" w:sz="1" w:space="0" w:color="000000"/>
              <w:right w:val="single" w:sz="1" w:space="0" w:color="000000"/>
            </w:tcBorders>
            <w:shd w:val="clear" w:color="auto" w:fill="auto"/>
          </w:tcPr>
          <w:p w:rsidR="009C7ED4" w:rsidRPr="008122F5" w:rsidRDefault="009C7ED4" w:rsidP="00D1260C">
            <w:pPr>
              <w:autoSpaceDE w:val="0"/>
              <w:spacing w:after="120"/>
              <w:jc w:val="center"/>
              <w:rPr>
                <w:b w:val="0"/>
                <w:sz w:val="18"/>
                <w:szCs w:val="18"/>
              </w:rPr>
            </w:pPr>
            <w:r w:rsidRPr="008122F5">
              <w:rPr>
                <w:b w:val="0"/>
                <w:color w:val="000000"/>
                <w:sz w:val="18"/>
                <w:szCs w:val="18"/>
              </w:rPr>
              <w:t>Уведомлению юридического лица, индивидуального предпринимателя о проведении плановой или внеплановой проверки (в случае необходимости)</w:t>
            </w:r>
          </w:p>
        </w:tc>
      </w:tr>
    </w:tbl>
    <w:p w:rsidR="009C7ED4" w:rsidRDefault="009C7ED4" w:rsidP="009C7ED4">
      <w:pPr>
        <w:widowControl w:val="0"/>
        <w:suppressAutoHyphens/>
        <w:autoSpaceDE w:val="0"/>
        <w:spacing w:after="120" w:line="100" w:lineRule="atLeast"/>
        <w:jc w:val="center"/>
        <w:rPr>
          <w:sz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5"/>
      </w:tblGrid>
      <w:tr w:rsidR="009C7ED4" w:rsidTr="00D1260C">
        <w:tc>
          <w:tcPr>
            <w:tcW w:w="9635" w:type="dxa"/>
            <w:tcBorders>
              <w:top w:val="single" w:sz="1" w:space="0" w:color="000000"/>
              <w:left w:val="single" w:sz="1" w:space="0" w:color="000000"/>
              <w:bottom w:val="single" w:sz="1" w:space="0" w:color="000000"/>
              <w:right w:val="single" w:sz="1" w:space="0" w:color="000000"/>
            </w:tcBorders>
            <w:shd w:val="clear" w:color="auto" w:fill="auto"/>
          </w:tcPr>
          <w:p w:rsidR="009C7ED4" w:rsidRPr="000A27FE" w:rsidRDefault="009C7ED4" w:rsidP="000A27FE">
            <w:pPr>
              <w:autoSpaceDE w:val="0"/>
              <w:spacing w:after="120"/>
              <w:jc w:val="center"/>
              <w:rPr>
                <w:b w:val="0"/>
                <w:color w:val="000000"/>
                <w:sz w:val="18"/>
                <w:szCs w:val="18"/>
              </w:rPr>
            </w:pPr>
            <w:r w:rsidRPr="008122F5">
              <w:rPr>
                <w:b w:val="0"/>
                <w:color w:val="000000"/>
                <w:sz w:val="18"/>
                <w:szCs w:val="18"/>
              </w:rPr>
              <w:t>Согласование проведения внеплановой выездной проверки юридического лица, индивидуального предпринимателя с органом прокуратуры города Обнинска (в случае необходимости)</w:t>
            </w:r>
          </w:p>
        </w:tc>
      </w:tr>
    </w:tbl>
    <w:p w:rsidR="009C7ED4" w:rsidRPr="008122F5" w:rsidRDefault="009C7ED4" w:rsidP="009C7ED4">
      <w:pPr>
        <w:widowControl w:val="0"/>
        <w:suppressAutoHyphens/>
        <w:autoSpaceDE w:val="0"/>
        <w:spacing w:after="120" w:line="100" w:lineRule="atLeast"/>
        <w:jc w:val="center"/>
        <w:rPr>
          <w:szCs w:val="26"/>
        </w:rPr>
      </w:pPr>
      <w:r w:rsidRPr="008122F5">
        <w:rPr>
          <w:bCs/>
          <w:color w:val="000000"/>
          <w:szCs w:val="26"/>
        </w:rPr>
        <w:t>↓</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1"/>
      </w:tblGrid>
      <w:tr w:rsidR="009C7ED4" w:rsidTr="00D1260C">
        <w:tc>
          <w:tcPr>
            <w:tcW w:w="9631" w:type="dxa"/>
            <w:tcBorders>
              <w:top w:val="single" w:sz="1" w:space="0" w:color="000000"/>
              <w:left w:val="single" w:sz="1" w:space="0" w:color="000000"/>
              <w:bottom w:val="single" w:sz="1" w:space="0" w:color="000000"/>
              <w:right w:val="single" w:sz="1" w:space="0" w:color="000000"/>
            </w:tcBorders>
            <w:shd w:val="clear" w:color="auto" w:fill="auto"/>
          </w:tcPr>
          <w:p w:rsidR="009C7ED4" w:rsidRPr="008122F5" w:rsidRDefault="009C7ED4" w:rsidP="00D1260C">
            <w:pPr>
              <w:pStyle w:val="aff0"/>
              <w:jc w:val="center"/>
              <w:rPr>
                <w:sz w:val="18"/>
                <w:szCs w:val="18"/>
              </w:rPr>
            </w:pPr>
            <w:r w:rsidRPr="008122F5">
              <w:rPr>
                <w:sz w:val="18"/>
                <w:szCs w:val="18"/>
              </w:rPr>
              <w:t>Проведение проверки</w:t>
            </w:r>
          </w:p>
        </w:tc>
      </w:tr>
    </w:tbl>
    <w:p w:rsidR="009C7ED4" w:rsidRPr="008122F5" w:rsidRDefault="009C7ED4" w:rsidP="009C7ED4">
      <w:pPr>
        <w:widowControl w:val="0"/>
        <w:suppressAutoHyphens/>
        <w:autoSpaceDE w:val="0"/>
        <w:spacing w:after="120" w:line="100" w:lineRule="atLeast"/>
        <w:jc w:val="center"/>
        <w:rPr>
          <w:szCs w:val="26"/>
        </w:rPr>
      </w:pPr>
      <w:r w:rsidRPr="008122F5">
        <w:rPr>
          <w:bCs/>
          <w:color w:val="000000"/>
          <w:szCs w:val="26"/>
        </w:rPr>
        <w:t>↓</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1"/>
      </w:tblGrid>
      <w:tr w:rsidR="009C7ED4" w:rsidTr="00D1260C">
        <w:tc>
          <w:tcPr>
            <w:tcW w:w="9631" w:type="dxa"/>
            <w:tcBorders>
              <w:top w:val="single" w:sz="1" w:space="0" w:color="000000"/>
              <w:left w:val="single" w:sz="1" w:space="0" w:color="000000"/>
              <w:bottom w:val="single" w:sz="1" w:space="0" w:color="000000"/>
              <w:right w:val="single" w:sz="1" w:space="0" w:color="000000"/>
            </w:tcBorders>
            <w:shd w:val="clear" w:color="auto" w:fill="auto"/>
          </w:tcPr>
          <w:p w:rsidR="009C7ED4" w:rsidRPr="000A27FE" w:rsidRDefault="009C7ED4" w:rsidP="000A27FE">
            <w:pPr>
              <w:pStyle w:val="aff0"/>
              <w:jc w:val="center"/>
              <w:rPr>
                <w:sz w:val="18"/>
                <w:szCs w:val="18"/>
              </w:rPr>
            </w:pPr>
            <w:r w:rsidRPr="008122F5">
              <w:rPr>
                <w:sz w:val="18"/>
                <w:szCs w:val="18"/>
              </w:rPr>
              <w:t>Составление  акта проверки</w:t>
            </w:r>
          </w:p>
        </w:tc>
      </w:tr>
    </w:tbl>
    <w:p w:rsidR="009C7ED4" w:rsidRDefault="009C7ED4" w:rsidP="009C7ED4">
      <w:pPr>
        <w:widowControl w:val="0"/>
        <w:suppressAutoHyphens/>
        <w:autoSpaceDE w:val="0"/>
        <w:spacing w:after="120" w:line="100" w:lineRule="atLeast"/>
        <w:rPr>
          <w:sz w:val="22"/>
          <w:szCs w:val="22"/>
        </w:rPr>
      </w:pPr>
      <w:r w:rsidRPr="008122F5">
        <w:rPr>
          <w:bCs/>
          <w:color w:val="000000"/>
          <w:szCs w:val="26"/>
        </w:rPr>
        <w:t>↓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205"/>
        <w:gridCol w:w="3205"/>
        <w:gridCol w:w="3221"/>
      </w:tblGrid>
      <w:tr w:rsidR="009C7ED4" w:rsidTr="00D1260C">
        <w:tc>
          <w:tcPr>
            <w:tcW w:w="3205" w:type="dxa"/>
            <w:tcBorders>
              <w:top w:val="single" w:sz="1" w:space="0" w:color="000000"/>
              <w:left w:val="single" w:sz="1" w:space="0" w:color="000000"/>
              <w:bottom w:val="single" w:sz="1" w:space="0" w:color="000000"/>
            </w:tcBorders>
            <w:shd w:val="clear" w:color="auto" w:fill="auto"/>
          </w:tcPr>
          <w:p w:rsidR="009C7ED4" w:rsidRPr="008122F5" w:rsidRDefault="009C7ED4" w:rsidP="00D1260C">
            <w:pPr>
              <w:pStyle w:val="aff0"/>
              <w:jc w:val="center"/>
              <w:rPr>
                <w:sz w:val="18"/>
                <w:szCs w:val="18"/>
              </w:rPr>
            </w:pPr>
            <w:r w:rsidRPr="008122F5">
              <w:rPr>
                <w:sz w:val="18"/>
                <w:szCs w:val="18"/>
              </w:rPr>
              <w:t>Прекращение проверки</w:t>
            </w:r>
          </w:p>
          <w:p w:rsidR="009C7ED4" w:rsidRDefault="009C7ED4" w:rsidP="00D1260C">
            <w:pPr>
              <w:pStyle w:val="aff0"/>
              <w:jc w:val="center"/>
            </w:pPr>
            <w:r w:rsidRPr="008122F5">
              <w:rPr>
                <w:sz w:val="18"/>
                <w:szCs w:val="18"/>
              </w:rPr>
              <w:t>(в случае отсутствия нарушений)</w:t>
            </w:r>
          </w:p>
        </w:tc>
        <w:tc>
          <w:tcPr>
            <w:tcW w:w="3205" w:type="dxa"/>
            <w:tcBorders>
              <w:left w:val="single" w:sz="1" w:space="0" w:color="000000"/>
            </w:tcBorders>
            <w:shd w:val="clear" w:color="auto" w:fill="auto"/>
          </w:tcPr>
          <w:p w:rsidR="009C7ED4" w:rsidRDefault="009C7ED4" w:rsidP="00D1260C">
            <w:pPr>
              <w:pStyle w:val="aff0"/>
              <w:snapToGrid w:val="0"/>
              <w:jc w:val="center"/>
            </w:pPr>
          </w:p>
        </w:tc>
        <w:tc>
          <w:tcPr>
            <w:tcW w:w="3221" w:type="dxa"/>
            <w:tcBorders>
              <w:top w:val="single" w:sz="1" w:space="0" w:color="000000"/>
              <w:left w:val="single" w:sz="1" w:space="0" w:color="000000"/>
              <w:bottom w:val="single" w:sz="1" w:space="0" w:color="000000"/>
              <w:right w:val="single" w:sz="1" w:space="0" w:color="000000"/>
            </w:tcBorders>
            <w:shd w:val="clear" w:color="auto" w:fill="auto"/>
          </w:tcPr>
          <w:p w:rsidR="009C7ED4" w:rsidRPr="008122F5" w:rsidRDefault="009C7ED4" w:rsidP="00D1260C">
            <w:pPr>
              <w:pStyle w:val="aff0"/>
              <w:jc w:val="center"/>
              <w:rPr>
                <w:sz w:val="18"/>
                <w:szCs w:val="18"/>
              </w:rPr>
            </w:pPr>
            <w:r w:rsidRPr="008122F5">
              <w:rPr>
                <w:sz w:val="18"/>
                <w:szCs w:val="18"/>
              </w:rPr>
              <w:t xml:space="preserve">Предписание об устранении нарушений обязательных требований </w:t>
            </w:r>
          </w:p>
        </w:tc>
      </w:tr>
    </w:tbl>
    <w:p w:rsidR="009C7ED4" w:rsidRPr="008122F5" w:rsidRDefault="009C7ED4" w:rsidP="009C7ED4">
      <w:pPr>
        <w:widowControl w:val="0"/>
        <w:suppressAutoHyphens/>
        <w:autoSpaceDE w:val="0"/>
        <w:spacing w:after="120" w:line="100" w:lineRule="atLeast"/>
        <w:jc w:val="center"/>
        <w:rPr>
          <w:szCs w:val="26"/>
        </w:rPr>
      </w:pPr>
      <w:r w:rsidRPr="008122F5">
        <w:rPr>
          <w:bCs/>
          <w:color w:val="000000"/>
          <w:szCs w:val="26"/>
        </w:rPr>
        <w:t>↓</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769"/>
      </w:tblGrid>
      <w:tr w:rsidR="009C7ED4" w:rsidTr="008122F5">
        <w:trPr>
          <w:trHeight w:val="1414"/>
        </w:trPr>
        <w:tc>
          <w:tcPr>
            <w:tcW w:w="4769" w:type="dxa"/>
            <w:tcBorders>
              <w:top w:val="single" w:sz="1" w:space="0" w:color="000000"/>
              <w:left w:val="single" w:sz="1" w:space="0" w:color="000000"/>
              <w:bottom w:val="single" w:sz="1" w:space="0" w:color="000000"/>
              <w:right w:val="single" w:sz="1" w:space="0" w:color="000000"/>
            </w:tcBorders>
            <w:shd w:val="clear" w:color="auto" w:fill="auto"/>
          </w:tcPr>
          <w:p w:rsidR="009C7ED4" w:rsidRPr="008122F5" w:rsidRDefault="009C7ED4" w:rsidP="00D1260C">
            <w:pPr>
              <w:autoSpaceDE w:val="0"/>
              <w:spacing w:after="120"/>
              <w:jc w:val="both"/>
              <w:rPr>
                <w:b w:val="0"/>
                <w:sz w:val="18"/>
                <w:szCs w:val="18"/>
              </w:rPr>
            </w:pPr>
            <w:r w:rsidRPr="008122F5">
              <w:rPr>
                <w:b w:val="0"/>
                <w:sz w:val="18"/>
                <w:szCs w:val="18"/>
              </w:rPr>
              <w:t>Направление материалов результатов проверки, в случае выявления нарушений обязательных требований, а также неисполнения предписаний Органа муниципального жилищного контроля, в уполномоченные органы государственной власти для решения вопросов о возбуждении дел об административных правонарушениях, либо уголовных дел</w:t>
            </w:r>
          </w:p>
        </w:tc>
      </w:tr>
    </w:tbl>
    <w:p w:rsidR="009C7ED4" w:rsidRPr="008122F5" w:rsidRDefault="009C7ED4" w:rsidP="009C7ED4">
      <w:pPr>
        <w:widowControl w:val="0"/>
        <w:suppressAutoHyphens/>
        <w:autoSpaceDE w:val="0"/>
        <w:spacing w:after="120" w:line="100" w:lineRule="atLeast"/>
        <w:jc w:val="center"/>
        <w:rPr>
          <w:bCs/>
          <w:color w:val="000000"/>
          <w:szCs w:val="26"/>
        </w:rPr>
      </w:pPr>
      <w:r w:rsidRPr="008122F5">
        <w:rPr>
          <w:bCs/>
          <w:color w:val="000000"/>
          <w:szCs w:val="26"/>
        </w:rPr>
        <w:t xml:space="preserve"> ↓</w:t>
      </w:r>
    </w:p>
    <w:p w:rsidR="009C7ED4" w:rsidRPr="008122F5" w:rsidRDefault="009C7ED4" w:rsidP="009C7ED4">
      <w:pPr>
        <w:widowControl w:val="0"/>
        <w:suppressAutoHyphens/>
        <w:autoSpaceDE w:val="0"/>
        <w:spacing w:after="120" w:line="100" w:lineRule="atLeast"/>
        <w:jc w:val="center"/>
        <w:rPr>
          <w:szCs w:val="26"/>
        </w:rPr>
      </w:pPr>
      <w:r w:rsidRPr="008122F5">
        <w:rPr>
          <w:bCs/>
          <w:color w:val="000000"/>
          <w:szCs w:val="26"/>
        </w:rPr>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743"/>
      </w:tblGrid>
      <w:tr w:rsidR="009C7ED4" w:rsidTr="00D1260C">
        <w:tc>
          <w:tcPr>
            <w:tcW w:w="6743" w:type="dxa"/>
            <w:tcBorders>
              <w:top w:val="single" w:sz="1" w:space="0" w:color="000000"/>
              <w:left w:val="single" w:sz="1" w:space="0" w:color="000000"/>
              <w:bottom w:val="single" w:sz="1" w:space="0" w:color="000000"/>
              <w:right w:val="single" w:sz="1" w:space="0" w:color="000000"/>
            </w:tcBorders>
            <w:shd w:val="clear" w:color="auto" w:fill="auto"/>
          </w:tcPr>
          <w:p w:rsidR="009C7ED4" w:rsidRPr="008122F5" w:rsidRDefault="009C7ED4" w:rsidP="00D1260C">
            <w:pPr>
              <w:pStyle w:val="aff0"/>
              <w:jc w:val="center"/>
              <w:rPr>
                <w:sz w:val="18"/>
                <w:szCs w:val="18"/>
              </w:rPr>
            </w:pPr>
            <w:r w:rsidRPr="008122F5">
              <w:rPr>
                <w:sz w:val="18"/>
                <w:szCs w:val="18"/>
              </w:rPr>
              <w:t xml:space="preserve">Проверка исполнения предписания  </w:t>
            </w:r>
          </w:p>
        </w:tc>
      </w:tr>
    </w:tbl>
    <w:p w:rsidR="009C7ED4" w:rsidRPr="008122F5" w:rsidRDefault="009C7ED4" w:rsidP="009C7ED4">
      <w:pPr>
        <w:widowControl w:val="0"/>
        <w:suppressAutoHyphens/>
        <w:autoSpaceDE w:val="0"/>
        <w:spacing w:after="120" w:line="100" w:lineRule="atLeast"/>
        <w:jc w:val="center"/>
        <w:rPr>
          <w:szCs w:val="26"/>
        </w:rPr>
      </w:pPr>
      <w:r w:rsidRPr="008122F5">
        <w:rPr>
          <w:bCs/>
          <w:color w:val="000000"/>
          <w:szCs w:val="26"/>
        </w:rPr>
        <w:t>↓  ↓</w:t>
      </w:r>
    </w:p>
    <w:tbl>
      <w:tblPr>
        <w:tblW w:w="0" w:type="auto"/>
        <w:tblInd w:w="30" w:type="dxa"/>
        <w:tblLayout w:type="fixed"/>
        <w:tblCellMar>
          <w:top w:w="55" w:type="dxa"/>
          <w:left w:w="55" w:type="dxa"/>
          <w:bottom w:w="55" w:type="dxa"/>
          <w:right w:w="55" w:type="dxa"/>
        </w:tblCellMar>
        <w:tblLook w:val="0000" w:firstRow="0" w:lastRow="0" w:firstColumn="0" w:lastColumn="0" w:noHBand="0" w:noVBand="0"/>
      </w:tblPr>
      <w:tblGrid>
        <w:gridCol w:w="3442"/>
        <w:gridCol w:w="6205"/>
      </w:tblGrid>
      <w:tr w:rsidR="009C7ED4" w:rsidTr="00D1260C">
        <w:tc>
          <w:tcPr>
            <w:tcW w:w="3442" w:type="dxa"/>
            <w:tcBorders>
              <w:top w:val="single" w:sz="1" w:space="0" w:color="000000"/>
              <w:left w:val="single" w:sz="1" w:space="0" w:color="000000"/>
              <w:bottom w:val="single" w:sz="1" w:space="0" w:color="000000"/>
            </w:tcBorders>
            <w:shd w:val="clear" w:color="auto" w:fill="auto"/>
          </w:tcPr>
          <w:p w:rsidR="009C7ED4" w:rsidRPr="008122F5" w:rsidRDefault="009C7ED4" w:rsidP="00D1260C">
            <w:pPr>
              <w:pStyle w:val="aff0"/>
              <w:jc w:val="center"/>
              <w:rPr>
                <w:sz w:val="18"/>
                <w:szCs w:val="18"/>
              </w:rPr>
            </w:pPr>
            <w:r w:rsidRPr="008122F5">
              <w:rPr>
                <w:sz w:val="18"/>
                <w:szCs w:val="18"/>
              </w:rPr>
              <w:t>Прекращение проведение проверки</w:t>
            </w:r>
          </w:p>
          <w:p w:rsidR="009C7ED4" w:rsidRPr="008122F5" w:rsidRDefault="009C7ED4" w:rsidP="00D1260C">
            <w:pPr>
              <w:pStyle w:val="aff0"/>
              <w:jc w:val="center"/>
              <w:rPr>
                <w:rFonts w:eastAsia="Times New Roman"/>
                <w:sz w:val="18"/>
                <w:szCs w:val="18"/>
              </w:rPr>
            </w:pPr>
            <w:r w:rsidRPr="008122F5">
              <w:rPr>
                <w:sz w:val="18"/>
                <w:szCs w:val="18"/>
              </w:rPr>
              <w:t>(в случае выполнения предписания)</w:t>
            </w:r>
          </w:p>
        </w:tc>
        <w:tc>
          <w:tcPr>
            <w:tcW w:w="6205" w:type="dxa"/>
            <w:tcBorders>
              <w:top w:val="single" w:sz="1" w:space="0" w:color="000000"/>
              <w:left w:val="single" w:sz="1" w:space="0" w:color="000000"/>
              <w:bottom w:val="single" w:sz="1" w:space="0" w:color="000000"/>
              <w:right w:val="single" w:sz="1" w:space="0" w:color="000000"/>
            </w:tcBorders>
            <w:shd w:val="clear" w:color="auto" w:fill="auto"/>
          </w:tcPr>
          <w:p w:rsidR="009C7ED4" w:rsidRPr="008122F5" w:rsidRDefault="009C7ED4" w:rsidP="00D1260C">
            <w:pPr>
              <w:autoSpaceDE w:val="0"/>
              <w:spacing w:after="120"/>
              <w:jc w:val="both"/>
              <w:rPr>
                <w:b w:val="0"/>
                <w:sz w:val="18"/>
                <w:szCs w:val="18"/>
              </w:rPr>
            </w:pPr>
            <w:r w:rsidRPr="008122F5">
              <w:rPr>
                <w:b w:val="0"/>
                <w:sz w:val="18"/>
                <w:szCs w:val="18"/>
              </w:rPr>
              <w:t>Направление материалов результатов проверки, в случае выявления нарушений обязательных требований, а также неисполнения предписаний Органа муниципального жилищного контроля, в уполномоченные органы государственной власти для решения вопросов о возбуждении дел об административных правонарушениях, либо уголовных дел</w:t>
            </w:r>
          </w:p>
        </w:tc>
      </w:tr>
    </w:tbl>
    <w:p w:rsidR="008122F5" w:rsidRDefault="008122F5" w:rsidP="008122F5">
      <w:pPr>
        <w:widowControl w:val="0"/>
        <w:suppressAutoHyphens/>
        <w:spacing w:after="120" w:line="100" w:lineRule="atLeast"/>
        <w:jc w:val="center"/>
        <w:rPr>
          <w:b w:val="0"/>
          <w:sz w:val="24"/>
          <w:szCs w:val="24"/>
        </w:rPr>
      </w:pPr>
    </w:p>
    <w:p w:rsidR="00DE622E" w:rsidRDefault="00DE622E" w:rsidP="008122F5">
      <w:pPr>
        <w:widowControl w:val="0"/>
        <w:suppressAutoHyphens/>
        <w:spacing w:after="120" w:line="100" w:lineRule="atLeast"/>
        <w:jc w:val="center"/>
        <w:rPr>
          <w:b w:val="0"/>
          <w:sz w:val="24"/>
          <w:szCs w:val="24"/>
        </w:rPr>
      </w:pPr>
    </w:p>
    <w:p w:rsidR="00DE622E" w:rsidRDefault="00DE622E" w:rsidP="008122F5">
      <w:pPr>
        <w:widowControl w:val="0"/>
        <w:suppressAutoHyphens/>
        <w:spacing w:after="120" w:line="100" w:lineRule="atLeast"/>
        <w:jc w:val="center"/>
        <w:rPr>
          <w:b w:val="0"/>
          <w:sz w:val="24"/>
          <w:szCs w:val="24"/>
        </w:rPr>
      </w:pPr>
    </w:p>
    <w:p w:rsidR="009C7ED4" w:rsidRPr="008122F5" w:rsidRDefault="009C7ED4" w:rsidP="008122F5">
      <w:pPr>
        <w:widowControl w:val="0"/>
        <w:suppressAutoHyphens/>
        <w:spacing w:after="120" w:line="100" w:lineRule="atLeast"/>
        <w:jc w:val="center"/>
        <w:rPr>
          <w:b w:val="0"/>
          <w:sz w:val="24"/>
        </w:rPr>
      </w:pPr>
      <w:r w:rsidRPr="008122F5">
        <w:rPr>
          <w:b w:val="0"/>
          <w:sz w:val="24"/>
          <w:szCs w:val="24"/>
        </w:rPr>
        <w:lastRenderedPageBreak/>
        <w:t xml:space="preserve">Блок </w:t>
      </w:r>
      <w:r w:rsidR="008122F5">
        <w:rPr>
          <w:b w:val="0"/>
          <w:sz w:val="24"/>
          <w:szCs w:val="24"/>
        </w:rPr>
        <w:t xml:space="preserve">– </w:t>
      </w:r>
      <w:r w:rsidRPr="008122F5">
        <w:rPr>
          <w:b w:val="0"/>
          <w:sz w:val="24"/>
          <w:szCs w:val="24"/>
        </w:rPr>
        <w:t>схема</w:t>
      </w:r>
    </w:p>
    <w:p w:rsidR="009C7ED4" w:rsidRPr="008122F5" w:rsidRDefault="009C7ED4" w:rsidP="009C7ED4">
      <w:pPr>
        <w:widowControl w:val="0"/>
        <w:suppressAutoHyphens/>
        <w:autoSpaceDE w:val="0"/>
        <w:spacing w:after="120" w:line="100" w:lineRule="atLeast"/>
        <w:ind w:firstLine="705"/>
        <w:jc w:val="center"/>
        <w:rPr>
          <w:b w:val="0"/>
          <w:bCs/>
          <w:sz w:val="24"/>
          <w:szCs w:val="24"/>
          <w:u w:val="single"/>
        </w:rPr>
      </w:pPr>
      <w:r w:rsidRPr="008122F5">
        <w:rPr>
          <w:b w:val="0"/>
          <w:sz w:val="24"/>
        </w:rPr>
        <w:t xml:space="preserve">осуществления </w:t>
      </w:r>
      <w:r w:rsidRPr="008122F5">
        <w:rPr>
          <w:b w:val="0"/>
          <w:color w:val="000000"/>
          <w:sz w:val="24"/>
        </w:rPr>
        <w:t>муниципальной функции</w:t>
      </w:r>
      <w:r w:rsidRPr="008122F5">
        <w:rPr>
          <w:b w:val="0"/>
          <w:sz w:val="24"/>
        </w:rPr>
        <w:t xml:space="preserve"> муници</w:t>
      </w:r>
      <w:r w:rsidR="008122F5">
        <w:rPr>
          <w:b w:val="0"/>
          <w:sz w:val="24"/>
        </w:rPr>
        <w:t xml:space="preserve">пального жилищного контроля на </w:t>
      </w:r>
      <w:r w:rsidRPr="008122F5">
        <w:rPr>
          <w:b w:val="0"/>
          <w:sz w:val="24"/>
        </w:rPr>
        <w:t>территории муниципального образования «Город Обнинск»</w:t>
      </w:r>
    </w:p>
    <w:p w:rsidR="009C7ED4" w:rsidRPr="008122F5" w:rsidRDefault="008122F5" w:rsidP="008122F5">
      <w:pPr>
        <w:widowControl w:val="0"/>
        <w:suppressAutoHyphens/>
        <w:autoSpaceDE w:val="0"/>
        <w:spacing w:after="120" w:line="100" w:lineRule="atLeast"/>
        <w:jc w:val="center"/>
        <w:rPr>
          <w:bCs/>
          <w:sz w:val="22"/>
          <w:szCs w:val="22"/>
          <w:u w:val="single"/>
        </w:rPr>
      </w:pPr>
      <w:r w:rsidRPr="008122F5">
        <w:rPr>
          <w:bCs/>
          <w:sz w:val="22"/>
          <w:szCs w:val="22"/>
          <w:u w:val="single"/>
        </w:rPr>
        <w:t>в</w:t>
      </w:r>
      <w:r w:rsidR="009C7ED4" w:rsidRPr="008122F5">
        <w:rPr>
          <w:bCs/>
          <w:sz w:val="22"/>
          <w:szCs w:val="22"/>
          <w:u w:val="single"/>
        </w:rPr>
        <w:t xml:space="preserve"> отношении граждан</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5"/>
      </w:tblGrid>
      <w:tr w:rsidR="009C7ED4" w:rsidTr="00D1260C">
        <w:tc>
          <w:tcPr>
            <w:tcW w:w="9635" w:type="dxa"/>
            <w:tcBorders>
              <w:top w:val="single" w:sz="1" w:space="0" w:color="000000"/>
              <w:left w:val="single" w:sz="1" w:space="0" w:color="000000"/>
              <w:bottom w:val="single" w:sz="1" w:space="0" w:color="000000"/>
              <w:right w:val="single" w:sz="1" w:space="0" w:color="000000"/>
            </w:tcBorders>
            <w:shd w:val="clear" w:color="auto" w:fill="auto"/>
          </w:tcPr>
          <w:p w:rsidR="009C7ED4" w:rsidRPr="000A27FE" w:rsidRDefault="009C7ED4" w:rsidP="000A27FE">
            <w:pPr>
              <w:autoSpaceDE w:val="0"/>
              <w:spacing w:after="120"/>
              <w:jc w:val="center"/>
              <w:rPr>
                <w:b w:val="0"/>
                <w:sz w:val="18"/>
                <w:szCs w:val="18"/>
              </w:rPr>
            </w:pPr>
            <w:r w:rsidRPr="008122F5">
              <w:rPr>
                <w:b w:val="0"/>
                <w:sz w:val="18"/>
                <w:szCs w:val="18"/>
              </w:rPr>
              <w:t xml:space="preserve">Издание распоряжения руководителя, заместителя руководителя Органа муниципального жилищного контроля о проведении проверки граждан </w:t>
            </w:r>
          </w:p>
        </w:tc>
      </w:tr>
    </w:tbl>
    <w:p w:rsidR="009C7ED4" w:rsidRPr="008122F5" w:rsidRDefault="009C7ED4" w:rsidP="009C7ED4">
      <w:pPr>
        <w:widowControl w:val="0"/>
        <w:suppressAutoHyphens/>
        <w:autoSpaceDE w:val="0"/>
        <w:spacing w:after="120" w:line="100" w:lineRule="atLeast"/>
        <w:jc w:val="center"/>
        <w:rPr>
          <w:color w:val="000000"/>
          <w:szCs w:val="26"/>
        </w:rPr>
      </w:pPr>
      <w:r w:rsidRPr="008122F5">
        <w:rPr>
          <w:bCs/>
          <w:color w:val="000000"/>
          <w:szCs w:val="26"/>
        </w:rPr>
        <w:t>↓</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1"/>
      </w:tblGrid>
      <w:tr w:rsidR="009C7ED4" w:rsidTr="00D1260C">
        <w:tc>
          <w:tcPr>
            <w:tcW w:w="9631" w:type="dxa"/>
            <w:tcBorders>
              <w:top w:val="single" w:sz="1" w:space="0" w:color="000000"/>
              <w:left w:val="single" w:sz="1" w:space="0" w:color="000000"/>
              <w:bottom w:val="single" w:sz="1" w:space="0" w:color="000000"/>
              <w:right w:val="single" w:sz="1" w:space="0" w:color="000000"/>
            </w:tcBorders>
            <w:shd w:val="clear" w:color="auto" w:fill="auto"/>
          </w:tcPr>
          <w:p w:rsidR="009C7ED4" w:rsidRPr="008122F5" w:rsidRDefault="009C7ED4" w:rsidP="00D1260C">
            <w:pPr>
              <w:autoSpaceDE w:val="0"/>
              <w:spacing w:after="120"/>
              <w:jc w:val="center"/>
              <w:rPr>
                <w:b w:val="0"/>
                <w:sz w:val="18"/>
                <w:szCs w:val="18"/>
              </w:rPr>
            </w:pPr>
            <w:r w:rsidRPr="008122F5">
              <w:rPr>
                <w:b w:val="0"/>
                <w:color w:val="000000"/>
                <w:sz w:val="18"/>
                <w:szCs w:val="18"/>
              </w:rPr>
              <w:t>Уведомление гражданина о проведении  проверки (в случае необходимости)</w:t>
            </w:r>
          </w:p>
        </w:tc>
      </w:tr>
    </w:tbl>
    <w:p w:rsidR="009C7ED4" w:rsidRPr="008122F5" w:rsidRDefault="009C7ED4" w:rsidP="009C7ED4">
      <w:pPr>
        <w:widowControl w:val="0"/>
        <w:suppressAutoHyphens/>
        <w:autoSpaceDE w:val="0"/>
        <w:spacing w:after="120" w:line="100" w:lineRule="atLeast"/>
        <w:jc w:val="center"/>
        <w:rPr>
          <w:szCs w:val="26"/>
        </w:rPr>
      </w:pPr>
      <w:r w:rsidRPr="008122F5">
        <w:rPr>
          <w:bCs/>
          <w:color w:val="000000"/>
          <w:szCs w:val="26"/>
        </w:rPr>
        <w:t xml:space="preserve">↓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1"/>
      </w:tblGrid>
      <w:tr w:rsidR="009C7ED4" w:rsidTr="00D1260C">
        <w:tc>
          <w:tcPr>
            <w:tcW w:w="9631" w:type="dxa"/>
            <w:tcBorders>
              <w:top w:val="single" w:sz="1" w:space="0" w:color="000000"/>
              <w:left w:val="single" w:sz="1" w:space="0" w:color="000000"/>
              <w:bottom w:val="single" w:sz="1" w:space="0" w:color="000000"/>
              <w:right w:val="single" w:sz="1" w:space="0" w:color="000000"/>
            </w:tcBorders>
            <w:shd w:val="clear" w:color="auto" w:fill="auto"/>
          </w:tcPr>
          <w:p w:rsidR="009C7ED4" w:rsidRPr="008122F5" w:rsidRDefault="009C7ED4" w:rsidP="00D1260C">
            <w:pPr>
              <w:pStyle w:val="aff0"/>
              <w:jc w:val="center"/>
              <w:rPr>
                <w:sz w:val="18"/>
                <w:szCs w:val="18"/>
              </w:rPr>
            </w:pPr>
            <w:r w:rsidRPr="008122F5">
              <w:rPr>
                <w:sz w:val="18"/>
                <w:szCs w:val="18"/>
              </w:rPr>
              <w:t>Проведение проверки</w:t>
            </w:r>
          </w:p>
        </w:tc>
      </w:tr>
    </w:tbl>
    <w:p w:rsidR="009C7ED4" w:rsidRPr="008122F5" w:rsidRDefault="009C7ED4" w:rsidP="009C7ED4">
      <w:pPr>
        <w:widowControl w:val="0"/>
        <w:suppressAutoHyphens/>
        <w:autoSpaceDE w:val="0"/>
        <w:spacing w:after="120" w:line="100" w:lineRule="atLeast"/>
        <w:jc w:val="center"/>
        <w:rPr>
          <w:szCs w:val="26"/>
        </w:rPr>
      </w:pPr>
      <w:r w:rsidRPr="008122F5">
        <w:rPr>
          <w:bCs/>
          <w:color w:val="000000"/>
          <w:szCs w:val="26"/>
        </w:rPr>
        <w:t>↓</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1"/>
      </w:tblGrid>
      <w:tr w:rsidR="009C7ED4" w:rsidTr="00D1260C">
        <w:tc>
          <w:tcPr>
            <w:tcW w:w="9631" w:type="dxa"/>
            <w:tcBorders>
              <w:top w:val="single" w:sz="1" w:space="0" w:color="000000"/>
              <w:left w:val="single" w:sz="1" w:space="0" w:color="000000"/>
              <w:bottom w:val="single" w:sz="1" w:space="0" w:color="000000"/>
              <w:right w:val="single" w:sz="1" w:space="0" w:color="000000"/>
            </w:tcBorders>
            <w:shd w:val="clear" w:color="auto" w:fill="auto"/>
          </w:tcPr>
          <w:p w:rsidR="009C7ED4" w:rsidRPr="008122F5" w:rsidRDefault="009C7ED4" w:rsidP="00D1260C">
            <w:pPr>
              <w:pStyle w:val="aff0"/>
              <w:jc w:val="center"/>
              <w:rPr>
                <w:sz w:val="18"/>
                <w:szCs w:val="18"/>
              </w:rPr>
            </w:pPr>
            <w:r w:rsidRPr="008122F5">
              <w:rPr>
                <w:sz w:val="18"/>
                <w:szCs w:val="18"/>
              </w:rPr>
              <w:t>Составление актов:</w:t>
            </w:r>
          </w:p>
          <w:p w:rsidR="008122F5" w:rsidRDefault="009C7ED4" w:rsidP="00D1260C">
            <w:pPr>
              <w:pStyle w:val="aff0"/>
              <w:jc w:val="center"/>
              <w:rPr>
                <w:sz w:val="18"/>
                <w:szCs w:val="18"/>
              </w:rPr>
            </w:pPr>
            <w:r w:rsidRPr="008122F5">
              <w:rPr>
                <w:sz w:val="18"/>
                <w:szCs w:val="18"/>
              </w:rPr>
              <w:t xml:space="preserve">- проверки соблюдения гражданами обязательных требований, установленных  в отношении муниципального </w:t>
            </w:r>
          </w:p>
          <w:p w:rsidR="009C7ED4" w:rsidRPr="008122F5" w:rsidRDefault="009C7ED4" w:rsidP="00D1260C">
            <w:pPr>
              <w:pStyle w:val="aff0"/>
              <w:jc w:val="center"/>
              <w:rPr>
                <w:sz w:val="18"/>
                <w:szCs w:val="18"/>
              </w:rPr>
            </w:pPr>
            <w:r w:rsidRPr="008122F5">
              <w:rPr>
                <w:sz w:val="18"/>
                <w:szCs w:val="18"/>
              </w:rPr>
              <w:t>жилищного фонда;</w:t>
            </w:r>
          </w:p>
          <w:p w:rsidR="009C7ED4" w:rsidRPr="000A27FE" w:rsidRDefault="009C7ED4" w:rsidP="000A27FE">
            <w:pPr>
              <w:pStyle w:val="aff0"/>
              <w:jc w:val="center"/>
              <w:rPr>
                <w:sz w:val="18"/>
                <w:szCs w:val="18"/>
              </w:rPr>
            </w:pPr>
            <w:r w:rsidRPr="008122F5">
              <w:rPr>
                <w:sz w:val="18"/>
                <w:szCs w:val="18"/>
              </w:rPr>
              <w:t>- обследования муниципального жилищного фонда</w:t>
            </w:r>
          </w:p>
        </w:tc>
      </w:tr>
    </w:tbl>
    <w:p w:rsidR="009C7ED4" w:rsidRPr="008122F5" w:rsidRDefault="009C7ED4" w:rsidP="009C7ED4">
      <w:pPr>
        <w:widowControl w:val="0"/>
        <w:suppressAutoHyphens/>
        <w:autoSpaceDE w:val="0"/>
        <w:spacing w:after="120" w:line="100" w:lineRule="atLeast"/>
        <w:rPr>
          <w:szCs w:val="26"/>
        </w:rPr>
      </w:pPr>
      <w:r w:rsidRPr="008122F5">
        <w:rPr>
          <w:bCs/>
          <w:color w:val="000000"/>
          <w:szCs w:val="26"/>
        </w:rPr>
        <w:t>↓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205"/>
        <w:gridCol w:w="3205"/>
        <w:gridCol w:w="3221"/>
      </w:tblGrid>
      <w:tr w:rsidR="009C7ED4" w:rsidTr="00D1260C">
        <w:tc>
          <w:tcPr>
            <w:tcW w:w="3205" w:type="dxa"/>
            <w:tcBorders>
              <w:top w:val="single" w:sz="1" w:space="0" w:color="000000"/>
              <w:left w:val="single" w:sz="1" w:space="0" w:color="000000"/>
              <w:bottom w:val="single" w:sz="1" w:space="0" w:color="000000"/>
            </w:tcBorders>
            <w:shd w:val="clear" w:color="auto" w:fill="auto"/>
          </w:tcPr>
          <w:p w:rsidR="009C7ED4" w:rsidRPr="008122F5" w:rsidRDefault="009C7ED4" w:rsidP="00D1260C">
            <w:pPr>
              <w:pStyle w:val="aff0"/>
              <w:jc w:val="center"/>
              <w:rPr>
                <w:sz w:val="18"/>
                <w:szCs w:val="18"/>
              </w:rPr>
            </w:pPr>
            <w:r w:rsidRPr="008122F5">
              <w:rPr>
                <w:sz w:val="18"/>
                <w:szCs w:val="18"/>
              </w:rPr>
              <w:t>Прекращение проверки</w:t>
            </w:r>
          </w:p>
        </w:tc>
        <w:tc>
          <w:tcPr>
            <w:tcW w:w="3205" w:type="dxa"/>
            <w:tcBorders>
              <w:left w:val="single" w:sz="1" w:space="0" w:color="000000"/>
            </w:tcBorders>
            <w:shd w:val="clear" w:color="auto" w:fill="auto"/>
          </w:tcPr>
          <w:p w:rsidR="009C7ED4" w:rsidRDefault="009C7ED4" w:rsidP="00D1260C">
            <w:pPr>
              <w:pStyle w:val="aff0"/>
              <w:snapToGrid w:val="0"/>
              <w:jc w:val="center"/>
            </w:pPr>
          </w:p>
        </w:tc>
        <w:tc>
          <w:tcPr>
            <w:tcW w:w="3221" w:type="dxa"/>
            <w:tcBorders>
              <w:top w:val="single" w:sz="1" w:space="0" w:color="000000"/>
              <w:left w:val="single" w:sz="1" w:space="0" w:color="000000"/>
              <w:bottom w:val="single" w:sz="1" w:space="0" w:color="000000"/>
              <w:right w:val="single" w:sz="1" w:space="0" w:color="000000"/>
            </w:tcBorders>
            <w:shd w:val="clear" w:color="auto" w:fill="auto"/>
          </w:tcPr>
          <w:p w:rsidR="009C7ED4" w:rsidRPr="008122F5" w:rsidRDefault="009C7ED4" w:rsidP="00D1260C">
            <w:pPr>
              <w:pStyle w:val="aff0"/>
              <w:jc w:val="center"/>
              <w:rPr>
                <w:sz w:val="18"/>
                <w:szCs w:val="18"/>
              </w:rPr>
            </w:pPr>
            <w:r w:rsidRPr="008122F5">
              <w:rPr>
                <w:sz w:val="18"/>
                <w:szCs w:val="18"/>
              </w:rPr>
              <w:t xml:space="preserve">Предписание об устранении нарушений обязательных требований </w:t>
            </w:r>
          </w:p>
        </w:tc>
      </w:tr>
    </w:tbl>
    <w:p w:rsidR="009C7ED4" w:rsidRPr="008122F5" w:rsidRDefault="009C7ED4" w:rsidP="008122F5">
      <w:pPr>
        <w:widowControl w:val="0"/>
        <w:suppressAutoHyphens/>
        <w:autoSpaceDE w:val="0"/>
        <w:spacing w:after="120" w:line="100" w:lineRule="atLeast"/>
        <w:jc w:val="center"/>
        <w:rPr>
          <w:szCs w:val="26"/>
        </w:rPr>
      </w:pPr>
      <w:r w:rsidRPr="008122F5">
        <w:rPr>
          <w:bCs/>
          <w:color w:val="000000"/>
          <w:szCs w:val="26"/>
        </w:rPr>
        <w:t xml:space="preserve">  ↓</w:t>
      </w:r>
    </w:p>
    <w:p w:rsidR="009C7ED4" w:rsidRDefault="009C7ED4" w:rsidP="009C7ED4">
      <w:pPr>
        <w:widowControl w:val="0"/>
        <w:suppressAutoHyphens/>
        <w:autoSpaceDE w:val="0"/>
        <w:spacing w:after="120" w:line="100" w:lineRule="atLeast"/>
        <w:jc w:val="center"/>
        <w:rPr>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238"/>
      </w:tblGrid>
      <w:tr w:rsidR="009C7ED4" w:rsidTr="00D1260C">
        <w:tc>
          <w:tcPr>
            <w:tcW w:w="3238" w:type="dxa"/>
            <w:tcBorders>
              <w:top w:val="single" w:sz="1" w:space="0" w:color="000000"/>
              <w:left w:val="single" w:sz="1" w:space="0" w:color="000000"/>
              <w:bottom w:val="single" w:sz="1" w:space="0" w:color="000000"/>
              <w:right w:val="single" w:sz="1" w:space="0" w:color="000000"/>
            </w:tcBorders>
            <w:shd w:val="clear" w:color="auto" w:fill="auto"/>
          </w:tcPr>
          <w:p w:rsidR="009C7ED4" w:rsidRPr="008122F5" w:rsidRDefault="009C7ED4" w:rsidP="00D1260C">
            <w:pPr>
              <w:autoSpaceDE w:val="0"/>
              <w:spacing w:after="120"/>
              <w:jc w:val="both"/>
              <w:rPr>
                <w:b w:val="0"/>
                <w:sz w:val="18"/>
                <w:szCs w:val="18"/>
              </w:rPr>
            </w:pPr>
            <w:r w:rsidRPr="008122F5">
              <w:rPr>
                <w:b w:val="0"/>
                <w:sz w:val="18"/>
                <w:szCs w:val="18"/>
              </w:rPr>
              <w:t>Направление материалов результатов проверки, в случае выявления нарушений обязательных требований, а также неисполнения предписаний Органа муниципального жилищного контроля, в уполномоченные органы государственной власти для решения вопросов о возбуждении дел об административных правонарушениях, либо уголовных дел</w:t>
            </w:r>
          </w:p>
        </w:tc>
      </w:tr>
    </w:tbl>
    <w:p w:rsidR="009C7ED4" w:rsidRPr="008122F5" w:rsidRDefault="009C7ED4" w:rsidP="009C7ED4">
      <w:pPr>
        <w:widowControl w:val="0"/>
        <w:suppressAutoHyphens/>
        <w:autoSpaceDE w:val="0"/>
        <w:spacing w:after="120" w:line="100" w:lineRule="atLeast"/>
        <w:rPr>
          <w:szCs w:val="26"/>
        </w:rPr>
      </w:pPr>
      <w:r w:rsidRPr="008122F5">
        <w:rPr>
          <w:bCs/>
          <w:color w:val="000000"/>
          <w:szCs w:val="26"/>
        </w:rPr>
        <w:t>↓</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743"/>
      </w:tblGrid>
      <w:tr w:rsidR="009C7ED4" w:rsidTr="00D1260C">
        <w:tc>
          <w:tcPr>
            <w:tcW w:w="6743" w:type="dxa"/>
            <w:tcBorders>
              <w:top w:val="single" w:sz="1" w:space="0" w:color="000000"/>
              <w:left w:val="single" w:sz="1" w:space="0" w:color="000000"/>
              <w:bottom w:val="single" w:sz="1" w:space="0" w:color="000000"/>
              <w:right w:val="single" w:sz="1" w:space="0" w:color="000000"/>
            </w:tcBorders>
            <w:shd w:val="clear" w:color="auto" w:fill="auto"/>
          </w:tcPr>
          <w:p w:rsidR="009C7ED4" w:rsidRPr="008122F5" w:rsidRDefault="009C7ED4" w:rsidP="00D1260C">
            <w:pPr>
              <w:pStyle w:val="aff0"/>
              <w:jc w:val="center"/>
              <w:rPr>
                <w:sz w:val="18"/>
                <w:szCs w:val="18"/>
              </w:rPr>
            </w:pPr>
            <w:r w:rsidRPr="008122F5">
              <w:rPr>
                <w:sz w:val="18"/>
                <w:szCs w:val="18"/>
              </w:rPr>
              <w:t xml:space="preserve">Проверка исполнения предписания  </w:t>
            </w:r>
          </w:p>
        </w:tc>
      </w:tr>
    </w:tbl>
    <w:p w:rsidR="009C7ED4" w:rsidRPr="008122F5" w:rsidRDefault="009C7ED4" w:rsidP="009C7ED4">
      <w:pPr>
        <w:widowControl w:val="0"/>
        <w:suppressAutoHyphens/>
        <w:autoSpaceDE w:val="0"/>
        <w:spacing w:after="120" w:line="100" w:lineRule="atLeast"/>
        <w:jc w:val="center"/>
        <w:rPr>
          <w:szCs w:val="26"/>
        </w:rPr>
      </w:pPr>
      <w:r w:rsidRPr="008122F5">
        <w:rPr>
          <w:bCs/>
          <w:color w:val="000000"/>
          <w:szCs w:val="26"/>
        </w:rPr>
        <w:t>↓↓</w:t>
      </w:r>
    </w:p>
    <w:tbl>
      <w:tblPr>
        <w:tblW w:w="0" w:type="auto"/>
        <w:tblInd w:w="30" w:type="dxa"/>
        <w:tblLayout w:type="fixed"/>
        <w:tblCellMar>
          <w:top w:w="55" w:type="dxa"/>
          <w:left w:w="55" w:type="dxa"/>
          <w:bottom w:w="55" w:type="dxa"/>
          <w:right w:w="55" w:type="dxa"/>
        </w:tblCellMar>
        <w:tblLook w:val="0000" w:firstRow="0" w:lastRow="0" w:firstColumn="0" w:lastColumn="0" w:noHBand="0" w:noVBand="0"/>
      </w:tblPr>
      <w:tblGrid>
        <w:gridCol w:w="3442"/>
        <w:gridCol w:w="6205"/>
      </w:tblGrid>
      <w:tr w:rsidR="009C7ED4" w:rsidTr="00D1260C">
        <w:tc>
          <w:tcPr>
            <w:tcW w:w="3442" w:type="dxa"/>
            <w:tcBorders>
              <w:top w:val="single" w:sz="1" w:space="0" w:color="000000"/>
              <w:left w:val="single" w:sz="1" w:space="0" w:color="000000"/>
              <w:bottom w:val="single" w:sz="1" w:space="0" w:color="000000"/>
            </w:tcBorders>
            <w:shd w:val="clear" w:color="auto" w:fill="auto"/>
          </w:tcPr>
          <w:p w:rsidR="009C7ED4" w:rsidRPr="008122F5" w:rsidRDefault="009C7ED4" w:rsidP="00D1260C">
            <w:pPr>
              <w:pStyle w:val="aff0"/>
              <w:jc w:val="center"/>
              <w:rPr>
                <w:rFonts w:eastAsia="Times New Roman"/>
                <w:sz w:val="18"/>
                <w:szCs w:val="18"/>
              </w:rPr>
            </w:pPr>
            <w:r w:rsidRPr="008122F5">
              <w:rPr>
                <w:sz w:val="18"/>
                <w:szCs w:val="18"/>
              </w:rPr>
              <w:t>Прекращение проведение проверки</w:t>
            </w:r>
          </w:p>
        </w:tc>
        <w:tc>
          <w:tcPr>
            <w:tcW w:w="6205" w:type="dxa"/>
            <w:tcBorders>
              <w:top w:val="single" w:sz="1" w:space="0" w:color="000000"/>
              <w:left w:val="single" w:sz="1" w:space="0" w:color="000000"/>
              <w:bottom w:val="single" w:sz="1" w:space="0" w:color="000000"/>
              <w:right w:val="single" w:sz="1" w:space="0" w:color="000000"/>
            </w:tcBorders>
            <w:shd w:val="clear" w:color="auto" w:fill="auto"/>
          </w:tcPr>
          <w:p w:rsidR="009C7ED4" w:rsidRPr="008122F5" w:rsidRDefault="009C7ED4" w:rsidP="00D1260C">
            <w:pPr>
              <w:autoSpaceDE w:val="0"/>
              <w:spacing w:after="120"/>
              <w:jc w:val="both"/>
              <w:rPr>
                <w:b w:val="0"/>
                <w:sz w:val="18"/>
                <w:szCs w:val="18"/>
              </w:rPr>
            </w:pPr>
            <w:r w:rsidRPr="008122F5">
              <w:rPr>
                <w:b w:val="0"/>
                <w:sz w:val="18"/>
                <w:szCs w:val="18"/>
              </w:rPr>
              <w:t>Направление материалов результатов проверки, в случае выявления нарушений обязательных требований, а также неисполнения предписаний Органа муниципального жилищного контроля, в уполномоченные органы государственной власти для решения вопросов о возбуждении дел об административных правонарушениях, либо уголовных дел</w:t>
            </w:r>
          </w:p>
        </w:tc>
      </w:tr>
    </w:tbl>
    <w:p w:rsidR="009C7ED4" w:rsidRDefault="009C7ED4" w:rsidP="009C7ED4">
      <w:pPr>
        <w:widowControl w:val="0"/>
        <w:suppressAutoHyphens/>
        <w:spacing w:after="120" w:line="100" w:lineRule="atLeast"/>
        <w:jc w:val="center"/>
      </w:pPr>
    </w:p>
    <w:p w:rsidR="00306EDC" w:rsidRDefault="00306EDC" w:rsidP="00306EDC">
      <w:pPr>
        <w:pStyle w:val="ac"/>
        <w:ind w:left="5529"/>
        <w:jc w:val="right"/>
        <w:rPr>
          <w:sz w:val="26"/>
          <w:szCs w:val="26"/>
        </w:rPr>
      </w:pPr>
    </w:p>
    <w:p w:rsidR="00306EDC" w:rsidRDefault="00306EDC" w:rsidP="00306EDC">
      <w:pPr>
        <w:pStyle w:val="ac"/>
        <w:ind w:left="5529"/>
        <w:jc w:val="right"/>
        <w:rPr>
          <w:sz w:val="26"/>
          <w:szCs w:val="26"/>
        </w:rPr>
      </w:pPr>
    </w:p>
    <w:p w:rsidR="00306EDC" w:rsidRDefault="00306EDC" w:rsidP="00306EDC">
      <w:pPr>
        <w:pStyle w:val="ac"/>
        <w:ind w:left="5529"/>
        <w:jc w:val="right"/>
        <w:rPr>
          <w:sz w:val="26"/>
          <w:szCs w:val="26"/>
        </w:rPr>
      </w:pPr>
    </w:p>
    <w:p w:rsidR="00306EDC" w:rsidRDefault="00306EDC" w:rsidP="00306EDC">
      <w:pPr>
        <w:pStyle w:val="ac"/>
        <w:ind w:left="5529"/>
        <w:jc w:val="right"/>
        <w:rPr>
          <w:sz w:val="26"/>
          <w:szCs w:val="26"/>
        </w:rPr>
      </w:pPr>
    </w:p>
    <w:p w:rsidR="00306EDC" w:rsidRDefault="00306EDC" w:rsidP="00306EDC">
      <w:pPr>
        <w:pStyle w:val="ac"/>
        <w:ind w:left="5529"/>
        <w:jc w:val="right"/>
        <w:rPr>
          <w:sz w:val="26"/>
          <w:szCs w:val="26"/>
        </w:rPr>
      </w:pPr>
    </w:p>
    <w:p w:rsidR="00306EDC" w:rsidRDefault="00306EDC" w:rsidP="00306EDC">
      <w:pPr>
        <w:pStyle w:val="ac"/>
        <w:ind w:left="5529"/>
        <w:jc w:val="right"/>
        <w:rPr>
          <w:sz w:val="26"/>
          <w:szCs w:val="26"/>
        </w:rPr>
      </w:pPr>
    </w:p>
    <w:p w:rsidR="00306EDC" w:rsidRDefault="00306EDC" w:rsidP="00306EDC">
      <w:pPr>
        <w:pStyle w:val="ac"/>
        <w:ind w:left="5529"/>
        <w:jc w:val="right"/>
        <w:rPr>
          <w:sz w:val="26"/>
          <w:szCs w:val="26"/>
        </w:rPr>
      </w:pPr>
    </w:p>
    <w:sectPr w:rsidR="00306EDC" w:rsidSect="00F112C2">
      <w:pgSz w:w="11907" w:h="16840" w:code="9"/>
      <w:pgMar w:top="1134" w:right="567" w:bottom="1134" w:left="1701" w:header="720" w:footer="720" w:gutter="0"/>
      <w:cols w:space="720"/>
      <w:docGrid w:linePitch="35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3"/>
      <w:numFmt w:val="decimal"/>
      <w:lvlText w:val="%1."/>
      <w:lvlJc w:val="left"/>
      <w:pPr>
        <w:tabs>
          <w:tab w:val="num" w:pos="720"/>
        </w:tabs>
        <w:ind w:left="720" w:hanging="360"/>
      </w:pPr>
      <w:rPr>
        <w:rFonts w:eastAsia="Times New Roman" w:cs="Arial"/>
        <w:bCs/>
        <w:color w:val="000000"/>
        <w:sz w:val="24"/>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60" w:hanging="360"/>
      </w:pPr>
      <w:rPr>
        <w:rFonts w:cs="Times New Roman"/>
      </w:rPr>
    </w:lvl>
  </w:abstractNum>
  <w:abstractNum w:abstractNumId="3"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6"/>
      <w:numFmt w:val="decimal"/>
      <w:lvlText w:val="%1.%2."/>
      <w:lvlJc w:val="left"/>
      <w:pPr>
        <w:tabs>
          <w:tab w:val="num" w:pos="1080"/>
        </w:tabs>
        <w:ind w:left="1080" w:hanging="360"/>
      </w:pPr>
    </w:lvl>
    <w:lvl w:ilvl="2">
      <w:start w:val="1"/>
      <w:numFmt w:val="decimal"/>
      <w:lvlText w:val="%1.%2.%3."/>
      <w:lvlJc w:val="left"/>
      <w:pPr>
        <w:tabs>
          <w:tab w:val="num" w:pos="1440"/>
        </w:tabs>
        <w:ind w:left="1440" w:hanging="360"/>
      </w:pPr>
      <w:rPr>
        <w:rFonts w:ascii="Times New Roman" w:hAnsi="Times New Roman" w:cs="Times New Roman"/>
        <w:sz w:val="26"/>
        <w:szCs w:val="26"/>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5"/>
    <w:multiLevelType w:val="multilevel"/>
    <w:tmpl w:val="00000005"/>
    <w:name w:val="WW8Num5"/>
    <w:lvl w:ilvl="0">
      <w:start w:val="4"/>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6"/>
    <w:multiLevelType w:val="multilevel"/>
    <w:tmpl w:val="00000006"/>
    <w:name w:val="WW8Num6"/>
    <w:lvl w:ilvl="0">
      <w:start w:val="2"/>
      <w:numFmt w:val="decimal"/>
      <w:lvlText w:val="%1."/>
      <w:lvlJc w:val="left"/>
      <w:pPr>
        <w:tabs>
          <w:tab w:val="num" w:pos="720"/>
        </w:tabs>
        <w:ind w:left="720" w:hanging="360"/>
      </w:pPr>
      <w:rPr>
        <w:rFonts w:ascii="Symbol" w:hAnsi="Symbol" w:cs="OpenSymbol"/>
      </w:r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5"/>
      <w:numFmt w:val="decimal"/>
      <w:lvlText w:val="%1.%2.%3.%4."/>
      <w:lvlJc w:val="left"/>
      <w:pPr>
        <w:tabs>
          <w:tab w:val="num" w:pos="1800"/>
        </w:tabs>
        <w:ind w:left="1800" w:hanging="360"/>
      </w:pPr>
      <w:rPr>
        <w:rFonts w:eastAsia="Times New Roman"/>
        <w:color w:val="000000"/>
        <w:sz w:val="24"/>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8"/>
    <w:multiLevelType w:val="multilevel"/>
    <w:tmpl w:val="00000008"/>
    <w:name w:val="WW8Num8"/>
    <w:lvl w:ilvl="0">
      <w:start w:val="3"/>
      <w:numFmt w:val="decimal"/>
      <w:lvlText w:val="%1."/>
      <w:lvlJc w:val="left"/>
      <w:pPr>
        <w:tabs>
          <w:tab w:val="num" w:pos="720"/>
        </w:tabs>
        <w:ind w:left="720" w:hanging="360"/>
      </w:pPr>
      <w:rPr>
        <w:rFonts w:ascii="Symbol" w:hAnsi="Symbol" w:cs="OpenSymbol"/>
      </w:rPr>
    </w:lvl>
    <w:lvl w:ilvl="1">
      <w:start w:val="5"/>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6"/>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2537799D"/>
    <w:multiLevelType w:val="hybridMultilevel"/>
    <w:tmpl w:val="935A6592"/>
    <w:lvl w:ilvl="0" w:tplc="04190001">
      <w:start w:val="1"/>
      <w:numFmt w:val="bullet"/>
      <w:lvlText w:val=""/>
      <w:lvlJc w:val="left"/>
      <w:pPr>
        <w:tabs>
          <w:tab w:val="num" w:pos="1321"/>
        </w:tabs>
        <w:ind w:left="1321" w:hanging="360"/>
      </w:pPr>
      <w:rPr>
        <w:rFonts w:ascii="Symbol" w:hAnsi="Symbol" w:hint="default"/>
      </w:rPr>
    </w:lvl>
    <w:lvl w:ilvl="1" w:tplc="04190003" w:tentative="1">
      <w:start w:val="1"/>
      <w:numFmt w:val="bullet"/>
      <w:lvlText w:val="o"/>
      <w:lvlJc w:val="left"/>
      <w:pPr>
        <w:tabs>
          <w:tab w:val="num" w:pos="2041"/>
        </w:tabs>
        <w:ind w:left="2041" w:hanging="360"/>
      </w:pPr>
      <w:rPr>
        <w:rFonts w:ascii="Courier New" w:hAnsi="Courier New" w:cs="Courier New" w:hint="default"/>
      </w:rPr>
    </w:lvl>
    <w:lvl w:ilvl="2" w:tplc="04190005" w:tentative="1">
      <w:start w:val="1"/>
      <w:numFmt w:val="bullet"/>
      <w:lvlText w:val=""/>
      <w:lvlJc w:val="left"/>
      <w:pPr>
        <w:tabs>
          <w:tab w:val="num" w:pos="2761"/>
        </w:tabs>
        <w:ind w:left="2761" w:hanging="360"/>
      </w:pPr>
      <w:rPr>
        <w:rFonts w:ascii="Wingdings" w:hAnsi="Wingdings" w:hint="default"/>
      </w:rPr>
    </w:lvl>
    <w:lvl w:ilvl="3" w:tplc="04190001" w:tentative="1">
      <w:start w:val="1"/>
      <w:numFmt w:val="bullet"/>
      <w:lvlText w:val=""/>
      <w:lvlJc w:val="left"/>
      <w:pPr>
        <w:tabs>
          <w:tab w:val="num" w:pos="3481"/>
        </w:tabs>
        <w:ind w:left="3481" w:hanging="360"/>
      </w:pPr>
      <w:rPr>
        <w:rFonts w:ascii="Symbol" w:hAnsi="Symbol" w:hint="default"/>
      </w:rPr>
    </w:lvl>
    <w:lvl w:ilvl="4" w:tplc="04190003" w:tentative="1">
      <w:start w:val="1"/>
      <w:numFmt w:val="bullet"/>
      <w:lvlText w:val="o"/>
      <w:lvlJc w:val="left"/>
      <w:pPr>
        <w:tabs>
          <w:tab w:val="num" w:pos="4201"/>
        </w:tabs>
        <w:ind w:left="4201" w:hanging="360"/>
      </w:pPr>
      <w:rPr>
        <w:rFonts w:ascii="Courier New" w:hAnsi="Courier New" w:cs="Courier New" w:hint="default"/>
      </w:rPr>
    </w:lvl>
    <w:lvl w:ilvl="5" w:tplc="04190005" w:tentative="1">
      <w:start w:val="1"/>
      <w:numFmt w:val="bullet"/>
      <w:lvlText w:val=""/>
      <w:lvlJc w:val="left"/>
      <w:pPr>
        <w:tabs>
          <w:tab w:val="num" w:pos="4921"/>
        </w:tabs>
        <w:ind w:left="4921" w:hanging="360"/>
      </w:pPr>
      <w:rPr>
        <w:rFonts w:ascii="Wingdings" w:hAnsi="Wingdings" w:hint="default"/>
      </w:rPr>
    </w:lvl>
    <w:lvl w:ilvl="6" w:tplc="04190001" w:tentative="1">
      <w:start w:val="1"/>
      <w:numFmt w:val="bullet"/>
      <w:lvlText w:val=""/>
      <w:lvlJc w:val="left"/>
      <w:pPr>
        <w:tabs>
          <w:tab w:val="num" w:pos="5641"/>
        </w:tabs>
        <w:ind w:left="5641" w:hanging="360"/>
      </w:pPr>
      <w:rPr>
        <w:rFonts w:ascii="Symbol" w:hAnsi="Symbol" w:hint="default"/>
      </w:rPr>
    </w:lvl>
    <w:lvl w:ilvl="7" w:tplc="04190003" w:tentative="1">
      <w:start w:val="1"/>
      <w:numFmt w:val="bullet"/>
      <w:lvlText w:val="o"/>
      <w:lvlJc w:val="left"/>
      <w:pPr>
        <w:tabs>
          <w:tab w:val="num" w:pos="6361"/>
        </w:tabs>
        <w:ind w:left="6361" w:hanging="360"/>
      </w:pPr>
      <w:rPr>
        <w:rFonts w:ascii="Courier New" w:hAnsi="Courier New" w:cs="Courier New" w:hint="default"/>
      </w:rPr>
    </w:lvl>
    <w:lvl w:ilvl="8" w:tplc="04190005" w:tentative="1">
      <w:start w:val="1"/>
      <w:numFmt w:val="bullet"/>
      <w:lvlText w:val=""/>
      <w:lvlJc w:val="left"/>
      <w:pPr>
        <w:tabs>
          <w:tab w:val="num" w:pos="7081"/>
        </w:tabs>
        <w:ind w:left="7081" w:hanging="360"/>
      </w:pPr>
      <w:rPr>
        <w:rFonts w:ascii="Wingdings" w:hAnsi="Wingdings" w:hint="default"/>
      </w:rPr>
    </w:lvl>
  </w:abstractNum>
  <w:abstractNum w:abstractNumId="9" w15:restartNumberingAfterBreak="0">
    <w:nsid w:val="28DD4F68"/>
    <w:multiLevelType w:val="hybridMultilevel"/>
    <w:tmpl w:val="B0D6A1FA"/>
    <w:lvl w:ilvl="0" w:tplc="6880678A">
      <w:start w:val="1"/>
      <w:numFmt w:val="decimal"/>
      <w:lvlText w:val="%1."/>
      <w:lvlJc w:val="left"/>
      <w:pPr>
        <w:ind w:left="107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53D264F"/>
    <w:multiLevelType w:val="hybridMultilevel"/>
    <w:tmpl w:val="63B4662A"/>
    <w:lvl w:ilvl="0" w:tplc="5FB2ABE8">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15:restartNumberingAfterBreak="0">
    <w:nsid w:val="3D5E107B"/>
    <w:multiLevelType w:val="hybridMultilevel"/>
    <w:tmpl w:val="8EA02EC4"/>
    <w:lvl w:ilvl="0" w:tplc="EECA4FB6">
      <w:start w:val="1"/>
      <w:numFmt w:val="decimal"/>
      <w:pStyle w:val="1"/>
      <w:lvlText w:val="%1."/>
      <w:lvlJc w:val="left"/>
      <w:pPr>
        <w:tabs>
          <w:tab w:val="num" w:pos="1350"/>
        </w:tabs>
        <w:ind w:left="1350" w:hanging="81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15:restartNumberingAfterBreak="0">
    <w:nsid w:val="60B07CC5"/>
    <w:multiLevelType w:val="multilevel"/>
    <w:tmpl w:val="66FAE246"/>
    <w:lvl w:ilvl="0">
      <w:start w:val="1"/>
      <w:numFmt w:val="decimal"/>
      <w:lvlText w:val="%1."/>
      <w:lvlJc w:val="left"/>
      <w:pPr>
        <w:ind w:left="720" w:hanging="36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79E52113"/>
    <w:multiLevelType w:val="singleLevel"/>
    <w:tmpl w:val="32C289F6"/>
    <w:lvl w:ilvl="0">
      <w:start w:val="1"/>
      <w:numFmt w:val="decimal"/>
      <w:lvlText w:val="%1."/>
      <w:lvlJc w:val="left"/>
      <w:pPr>
        <w:tabs>
          <w:tab w:val="num" w:pos="930"/>
        </w:tabs>
        <w:ind w:left="930" w:hanging="360"/>
      </w:pPr>
      <w:rPr>
        <w:rFonts w:hint="default"/>
      </w:rPr>
    </w:lvl>
  </w:abstractNum>
  <w:num w:numId="1">
    <w:abstractNumId w:val="11"/>
  </w:num>
  <w:num w:numId="2">
    <w:abstractNumId w:val="10"/>
  </w:num>
  <w:num w:numId="3">
    <w:abstractNumId w:val="13"/>
  </w:num>
  <w:num w:numId="4">
    <w:abstractNumId w:val="8"/>
  </w:num>
  <w:num w:numId="5">
    <w:abstractNumId w:val="9"/>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150"/>
    <w:rsid w:val="00000C19"/>
    <w:rsid w:val="00000C22"/>
    <w:rsid w:val="000069D7"/>
    <w:rsid w:val="00010A5F"/>
    <w:rsid w:val="00012511"/>
    <w:rsid w:val="00016B6F"/>
    <w:rsid w:val="00025672"/>
    <w:rsid w:val="00025C80"/>
    <w:rsid w:val="0002621A"/>
    <w:rsid w:val="00035988"/>
    <w:rsid w:val="000361C4"/>
    <w:rsid w:val="000428E7"/>
    <w:rsid w:val="00047789"/>
    <w:rsid w:val="00054A60"/>
    <w:rsid w:val="0006080B"/>
    <w:rsid w:val="00060D12"/>
    <w:rsid w:val="00073137"/>
    <w:rsid w:val="000737EE"/>
    <w:rsid w:val="000866B7"/>
    <w:rsid w:val="00090F38"/>
    <w:rsid w:val="0009463A"/>
    <w:rsid w:val="00097B54"/>
    <w:rsid w:val="000A1263"/>
    <w:rsid w:val="000A27FE"/>
    <w:rsid w:val="000A4AF6"/>
    <w:rsid w:val="000A5926"/>
    <w:rsid w:val="000B24C5"/>
    <w:rsid w:val="000B6A0D"/>
    <w:rsid w:val="000C1427"/>
    <w:rsid w:val="000C74AD"/>
    <w:rsid w:val="000D6CD7"/>
    <w:rsid w:val="000E355C"/>
    <w:rsid w:val="000F0879"/>
    <w:rsid w:val="000F3522"/>
    <w:rsid w:val="000F42F9"/>
    <w:rsid w:val="001006A6"/>
    <w:rsid w:val="0010117B"/>
    <w:rsid w:val="00114CF4"/>
    <w:rsid w:val="00127152"/>
    <w:rsid w:val="001271A8"/>
    <w:rsid w:val="001317D6"/>
    <w:rsid w:val="00132FEC"/>
    <w:rsid w:val="00134923"/>
    <w:rsid w:val="00144D22"/>
    <w:rsid w:val="00144F88"/>
    <w:rsid w:val="0015495F"/>
    <w:rsid w:val="00156D53"/>
    <w:rsid w:val="001725F2"/>
    <w:rsid w:val="00175E15"/>
    <w:rsid w:val="00183870"/>
    <w:rsid w:val="00184AC2"/>
    <w:rsid w:val="0018528D"/>
    <w:rsid w:val="00187147"/>
    <w:rsid w:val="0019259D"/>
    <w:rsid w:val="00193DF8"/>
    <w:rsid w:val="00194221"/>
    <w:rsid w:val="00194343"/>
    <w:rsid w:val="00197E70"/>
    <w:rsid w:val="001A392B"/>
    <w:rsid w:val="001A56BC"/>
    <w:rsid w:val="001B2624"/>
    <w:rsid w:val="001C1678"/>
    <w:rsid w:val="001D21FA"/>
    <w:rsid w:val="001D6BAD"/>
    <w:rsid w:val="001F1986"/>
    <w:rsid w:val="001F5367"/>
    <w:rsid w:val="001F6CF5"/>
    <w:rsid w:val="00202CDE"/>
    <w:rsid w:val="00206591"/>
    <w:rsid w:val="00206BE6"/>
    <w:rsid w:val="00212C04"/>
    <w:rsid w:val="00214A11"/>
    <w:rsid w:val="0022591C"/>
    <w:rsid w:val="002452E5"/>
    <w:rsid w:val="00246396"/>
    <w:rsid w:val="002530B6"/>
    <w:rsid w:val="00267CCF"/>
    <w:rsid w:val="002736F5"/>
    <w:rsid w:val="00275786"/>
    <w:rsid w:val="00282682"/>
    <w:rsid w:val="00283819"/>
    <w:rsid w:val="00284FB8"/>
    <w:rsid w:val="00285046"/>
    <w:rsid w:val="00287201"/>
    <w:rsid w:val="002873B5"/>
    <w:rsid w:val="00287A04"/>
    <w:rsid w:val="00291519"/>
    <w:rsid w:val="00293374"/>
    <w:rsid w:val="00293B39"/>
    <w:rsid w:val="00295426"/>
    <w:rsid w:val="00295794"/>
    <w:rsid w:val="0029675D"/>
    <w:rsid w:val="002A70F7"/>
    <w:rsid w:val="002A7AE5"/>
    <w:rsid w:val="002B176A"/>
    <w:rsid w:val="002B7F49"/>
    <w:rsid w:val="002C071D"/>
    <w:rsid w:val="002C1EF6"/>
    <w:rsid w:val="002C3504"/>
    <w:rsid w:val="002D411B"/>
    <w:rsid w:val="002D595E"/>
    <w:rsid w:val="002D69D7"/>
    <w:rsid w:val="002E2C85"/>
    <w:rsid w:val="002F0F9D"/>
    <w:rsid w:val="002F17A1"/>
    <w:rsid w:val="002F2075"/>
    <w:rsid w:val="00300F3A"/>
    <w:rsid w:val="003057FD"/>
    <w:rsid w:val="00306EDC"/>
    <w:rsid w:val="0031015A"/>
    <w:rsid w:val="0031319F"/>
    <w:rsid w:val="00322019"/>
    <w:rsid w:val="00323E63"/>
    <w:rsid w:val="00326D22"/>
    <w:rsid w:val="00330B49"/>
    <w:rsid w:val="00332097"/>
    <w:rsid w:val="00335711"/>
    <w:rsid w:val="00344710"/>
    <w:rsid w:val="0035076F"/>
    <w:rsid w:val="003521E6"/>
    <w:rsid w:val="003730C1"/>
    <w:rsid w:val="003766EA"/>
    <w:rsid w:val="00377958"/>
    <w:rsid w:val="00377A3F"/>
    <w:rsid w:val="0039205B"/>
    <w:rsid w:val="0039576A"/>
    <w:rsid w:val="00395BE9"/>
    <w:rsid w:val="003A6633"/>
    <w:rsid w:val="003A6E54"/>
    <w:rsid w:val="003D6935"/>
    <w:rsid w:val="003D6E06"/>
    <w:rsid w:val="003D71D7"/>
    <w:rsid w:val="003E1F24"/>
    <w:rsid w:val="003E4807"/>
    <w:rsid w:val="00400AD8"/>
    <w:rsid w:val="00401A00"/>
    <w:rsid w:val="0040674F"/>
    <w:rsid w:val="00412D02"/>
    <w:rsid w:val="00420E31"/>
    <w:rsid w:val="00423024"/>
    <w:rsid w:val="004232C8"/>
    <w:rsid w:val="0042422D"/>
    <w:rsid w:val="00424EDD"/>
    <w:rsid w:val="00432DF5"/>
    <w:rsid w:val="00436005"/>
    <w:rsid w:val="0044232E"/>
    <w:rsid w:val="00444C31"/>
    <w:rsid w:val="004458FD"/>
    <w:rsid w:val="00450FA6"/>
    <w:rsid w:val="00460EF5"/>
    <w:rsid w:val="00471BB7"/>
    <w:rsid w:val="004731A2"/>
    <w:rsid w:val="0047713A"/>
    <w:rsid w:val="00482C85"/>
    <w:rsid w:val="004851CB"/>
    <w:rsid w:val="00485C88"/>
    <w:rsid w:val="00492124"/>
    <w:rsid w:val="004928A8"/>
    <w:rsid w:val="00492BF3"/>
    <w:rsid w:val="00495A48"/>
    <w:rsid w:val="00497478"/>
    <w:rsid w:val="004A2CAD"/>
    <w:rsid w:val="004B0E9A"/>
    <w:rsid w:val="004B2D67"/>
    <w:rsid w:val="004B44E6"/>
    <w:rsid w:val="004B6A68"/>
    <w:rsid w:val="004C42E1"/>
    <w:rsid w:val="004C5DF3"/>
    <w:rsid w:val="004D1B77"/>
    <w:rsid w:val="004D7C61"/>
    <w:rsid w:val="004E38D9"/>
    <w:rsid w:val="004E628F"/>
    <w:rsid w:val="004F24A8"/>
    <w:rsid w:val="004F59A2"/>
    <w:rsid w:val="004F7429"/>
    <w:rsid w:val="004F7DF7"/>
    <w:rsid w:val="00504CDC"/>
    <w:rsid w:val="005222F4"/>
    <w:rsid w:val="00522C0B"/>
    <w:rsid w:val="00524FFB"/>
    <w:rsid w:val="00534309"/>
    <w:rsid w:val="00534A30"/>
    <w:rsid w:val="00534DF2"/>
    <w:rsid w:val="0053771E"/>
    <w:rsid w:val="00537A33"/>
    <w:rsid w:val="00554101"/>
    <w:rsid w:val="00557204"/>
    <w:rsid w:val="00561089"/>
    <w:rsid w:val="00567B68"/>
    <w:rsid w:val="005720F2"/>
    <w:rsid w:val="005807BB"/>
    <w:rsid w:val="00584701"/>
    <w:rsid w:val="00593A42"/>
    <w:rsid w:val="00596B46"/>
    <w:rsid w:val="005A6A58"/>
    <w:rsid w:val="005B29AB"/>
    <w:rsid w:val="005B3153"/>
    <w:rsid w:val="005B3994"/>
    <w:rsid w:val="005B4EB7"/>
    <w:rsid w:val="005B5025"/>
    <w:rsid w:val="005C0449"/>
    <w:rsid w:val="005C212B"/>
    <w:rsid w:val="005D2F9D"/>
    <w:rsid w:val="005D3F06"/>
    <w:rsid w:val="005D5C78"/>
    <w:rsid w:val="005E1522"/>
    <w:rsid w:val="005E242A"/>
    <w:rsid w:val="005E6679"/>
    <w:rsid w:val="0060069D"/>
    <w:rsid w:val="00601AAF"/>
    <w:rsid w:val="006024CB"/>
    <w:rsid w:val="00607384"/>
    <w:rsid w:val="00612EE6"/>
    <w:rsid w:val="00616A84"/>
    <w:rsid w:val="0062083A"/>
    <w:rsid w:val="006252BC"/>
    <w:rsid w:val="00640054"/>
    <w:rsid w:val="006423A9"/>
    <w:rsid w:val="00654810"/>
    <w:rsid w:val="006561A3"/>
    <w:rsid w:val="00657332"/>
    <w:rsid w:val="006573E9"/>
    <w:rsid w:val="00673CFE"/>
    <w:rsid w:val="006813EB"/>
    <w:rsid w:val="00691AA9"/>
    <w:rsid w:val="006A184F"/>
    <w:rsid w:val="006A2C96"/>
    <w:rsid w:val="006A4C17"/>
    <w:rsid w:val="006A4D95"/>
    <w:rsid w:val="006B10E5"/>
    <w:rsid w:val="006B5006"/>
    <w:rsid w:val="006B6259"/>
    <w:rsid w:val="006C21C6"/>
    <w:rsid w:val="006D10D1"/>
    <w:rsid w:val="006D4688"/>
    <w:rsid w:val="006D5617"/>
    <w:rsid w:val="006E354A"/>
    <w:rsid w:val="006E6791"/>
    <w:rsid w:val="006E7BBC"/>
    <w:rsid w:val="006F272D"/>
    <w:rsid w:val="006F4C49"/>
    <w:rsid w:val="006F716A"/>
    <w:rsid w:val="006F78A1"/>
    <w:rsid w:val="00700B5C"/>
    <w:rsid w:val="00703388"/>
    <w:rsid w:val="00711851"/>
    <w:rsid w:val="00712C11"/>
    <w:rsid w:val="007176B3"/>
    <w:rsid w:val="007274AE"/>
    <w:rsid w:val="0072756A"/>
    <w:rsid w:val="00733CC7"/>
    <w:rsid w:val="00743E9D"/>
    <w:rsid w:val="0074510B"/>
    <w:rsid w:val="00745AA8"/>
    <w:rsid w:val="0074628B"/>
    <w:rsid w:val="00746EE0"/>
    <w:rsid w:val="0076392A"/>
    <w:rsid w:val="00764992"/>
    <w:rsid w:val="00765619"/>
    <w:rsid w:val="007668FA"/>
    <w:rsid w:val="00782DE0"/>
    <w:rsid w:val="0079559A"/>
    <w:rsid w:val="007A5BB4"/>
    <w:rsid w:val="007B411C"/>
    <w:rsid w:val="007C04A9"/>
    <w:rsid w:val="007D06FA"/>
    <w:rsid w:val="007D361E"/>
    <w:rsid w:val="007D4333"/>
    <w:rsid w:val="007E09F9"/>
    <w:rsid w:val="007E1A75"/>
    <w:rsid w:val="007F3708"/>
    <w:rsid w:val="007F5B19"/>
    <w:rsid w:val="00803EF5"/>
    <w:rsid w:val="0081068A"/>
    <w:rsid w:val="008122F5"/>
    <w:rsid w:val="008208DE"/>
    <w:rsid w:val="00820CE4"/>
    <w:rsid w:val="00821E73"/>
    <w:rsid w:val="00825313"/>
    <w:rsid w:val="00825B7D"/>
    <w:rsid w:val="00830E69"/>
    <w:rsid w:val="00832E0E"/>
    <w:rsid w:val="008409CF"/>
    <w:rsid w:val="00841AB9"/>
    <w:rsid w:val="00843DCD"/>
    <w:rsid w:val="008472D8"/>
    <w:rsid w:val="00871BFD"/>
    <w:rsid w:val="00877840"/>
    <w:rsid w:val="00886D29"/>
    <w:rsid w:val="00890C4F"/>
    <w:rsid w:val="00893DFD"/>
    <w:rsid w:val="00895EE2"/>
    <w:rsid w:val="008A02BE"/>
    <w:rsid w:val="008A46A4"/>
    <w:rsid w:val="008A485D"/>
    <w:rsid w:val="008A63E7"/>
    <w:rsid w:val="008B5184"/>
    <w:rsid w:val="008B7ADB"/>
    <w:rsid w:val="008C0116"/>
    <w:rsid w:val="008C053C"/>
    <w:rsid w:val="008C0733"/>
    <w:rsid w:val="008D4D28"/>
    <w:rsid w:val="008E08BB"/>
    <w:rsid w:val="008E1F61"/>
    <w:rsid w:val="008E2EF5"/>
    <w:rsid w:val="008F36B7"/>
    <w:rsid w:val="00917D33"/>
    <w:rsid w:val="00923388"/>
    <w:rsid w:val="009308C8"/>
    <w:rsid w:val="0093795E"/>
    <w:rsid w:val="009379AA"/>
    <w:rsid w:val="00943ADF"/>
    <w:rsid w:val="00945154"/>
    <w:rsid w:val="009468D5"/>
    <w:rsid w:val="00951A96"/>
    <w:rsid w:val="009543A0"/>
    <w:rsid w:val="00963F2F"/>
    <w:rsid w:val="009662C0"/>
    <w:rsid w:val="009709DF"/>
    <w:rsid w:val="00971126"/>
    <w:rsid w:val="00972B65"/>
    <w:rsid w:val="00977769"/>
    <w:rsid w:val="0097785D"/>
    <w:rsid w:val="0098122B"/>
    <w:rsid w:val="009844E1"/>
    <w:rsid w:val="00986113"/>
    <w:rsid w:val="00994B68"/>
    <w:rsid w:val="009A2294"/>
    <w:rsid w:val="009A5331"/>
    <w:rsid w:val="009A670E"/>
    <w:rsid w:val="009A6D4D"/>
    <w:rsid w:val="009B2BB0"/>
    <w:rsid w:val="009B2BB7"/>
    <w:rsid w:val="009B7644"/>
    <w:rsid w:val="009C2161"/>
    <w:rsid w:val="009C58BA"/>
    <w:rsid w:val="009C5DFB"/>
    <w:rsid w:val="009C7ED4"/>
    <w:rsid w:val="009E2BE0"/>
    <w:rsid w:val="009E2C20"/>
    <w:rsid w:val="009E4150"/>
    <w:rsid w:val="009F273B"/>
    <w:rsid w:val="009F4134"/>
    <w:rsid w:val="00A11CB4"/>
    <w:rsid w:val="00A13064"/>
    <w:rsid w:val="00A14BE7"/>
    <w:rsid w:val="00A173A8"/>
    <w:rsid w:val="00A175DC"/>
    <w:rsid w:val="00A2356D"/>
    <w:rsid w:val="00A27C78"/>
    <w:rsid w:val="00A31F0B"/>
    <w:rsid w:val="00A321C4"/>
    <w:rsid w:val="00A433D2"/>
    <w:rsid w:val="00A44351"/>
    <w:rsid w:val="00A443CC"/>
    <w:rsid w:val="00A44447"/>
    <w:rsid w:val="00A4541F"/>
    <w:rsid w:val="00A4549D"/>
    <w:rsid w:val="00A462F2"/>
    <w:rsid w:val="00A46BAC"/>
    <w:rsid w:val="00A52FE4"/>
    <w:rsid w:val="00A53B8E"/>
    <w:rsid w:val="00A6093A"/>
    <w:rsid w:val="00A660DA"/>
    <w:rsid w:val="00A76608"/>
    <w:rsid w:val="00A802C4"/>
    <w:rsid w:val="00A82EF4"/>
    <w:rsid w:val="00A87CC5"/>
    <w:rsid w:val="00A87F0F"/>
    <w:rsid w:val="00AB44E8"/>
    <w:rsid w:val="00AB78B2"/>
    <w:rsid w:val="00AC64A2"/>
    <w:rsid w:val="00AD3E4F"/>
    <w:rsid w:val="00AD5C3C"/>
    <w:rsid w:val="00AE0746"/>
    <w:rsid w:val="00AE2327"/>
    <w:rsid w:val="00AF04CC"/>
    <w:rsid w:val="00AF7872"/>
    <w:rsid w:val="00B05FB3"/>
    <w:rsid w:val="00B10C8E"/>
    <w:rsid w:val="00B10D14"/>
    <w:rsid w:val="00B12490"/>
    <w:rsid w:val="00B126D4"/>
    <w:rsid w:val="00B21CA9"/>
    <w:rsid w:val="00B21CAF"/>
    <w:rsid w:val="00B2522E"/>
    <w:rsid w:val="00B2544B"/>
    <w:rsid w:val="00B31020"/>
    <w:rsid w:val="00B34702"/>
    <w:rsid w:val="00B34C60"/>
    <w:rsid w:val="00B3576C"/>
    <w:rsid w:val="00B40D04"/>
    <w:rsid w:val="00B44E3C"/>
    <w:rsid w:val="00B50411"/>
    <w:rsid w:val="00B647F2"/>
    <w:rsid w:val="00B73FE7"/>
    <w:rsid w:val="00B75AFF"/>
    <w:rsid w:val="00B81ED7"/>
    <w:rsid w:val="00B83A25"/>
    <w:rsid w:val="00B90B78"/>
    <w:rsid w:val="00B955E5"/>
    <w:rsid w:val="00BA25E2"/>
    <w:rsid w:val="00BB396D"/>
    <w:rsid w:val="00BB4574"/>
    <w:rsid w:val="00BB5D54"/>
    <w:rsid w:val="00BC0022"/>
    <w:rsid w:val="00BC4618"/>
    <w:rsid w:val="00BD1006"/>
    <w:rsid w:val="00BD22BC"/>
    <w:rsid w:val="00BD576D"/>
    <w:rsid w:val="00BD6C0B"/>
    <w:rsid w:val="00BE0CCD"/>
    <w:rsid w:val="00BE0D76"/>
    <w:rsid w:val="00BE11E2"/>
    <w:rsid w:val="00BE74F8"/>
    <w:rsid w:val="00BF0F75"/>
    <w:rsid w:val="00BF7EA4"/>
    <w:rsid w:val="00C061EE"/>
    <w:rsid w:val="00C1125E"/>
    <w:rsid w:val="00C11D7A"/>
    <w:rsid w:val="00C16D54"/>
    <w:rsid w:val="00C20221"/>
    <w:rsid w:val="00C25897"/>
    <w:rsid w:val="00C319B1"/>
    <w:rsid w:val="00C462B6"/>
    <w:rsid w:val="00C519CC"/>
    <w:rsid w:val="00C526C6"/>
    <w:rsid w:val="00C537DB"/>
    <w:rsid w:val="00C60823"/>
    <w:rsid w:val="00C65A52"/>
    <w:rsid w:val="00C66ED9"/>
    <w:rsid w:val="00C72346"/>
    <w:rsid w:val="00C72423"/>
    <w:rsid w:val="00C77E30"/>
    <w:rsid w:val="00C82634"/>
    <w:rsid w:val="00C83B08"/>
    <w:rsid w:val="00C871F5"/>
    <w:rsid w:val="00C91204"/>
    <w:rsid w:val="00C930E6"/>
    <w:rsid w:val="00C964FC"/>
    <w:rsid w:val="00C967BD"/>
    <w:rsid w:val="00CA585C"/>
    <w:rsid w:val="00CA5979"/>
    <w:rsid w:val="00CA78E3"/>
    <w:rsid w:val="00CB7697"/>
    <w:rsid w:val="00CC169F"/>
    <w:rsid w:val="00CC2AF8"/>
    <w:rsid w:val="00CC4A38"/>
    <w:rsid w:val="00CC713E"/>
    <w:rsid w:val="00CD452F"/>
    <w:rsid w:val="00CD69D2"/>
    <w:rsid w:val="00CD6FD6"/>
    <w:rsid w:val="00CF01A1"/>
    <w:rsid w:val="00D01AED"/>
    <w:rsid w:val="00D04122"/>
    <w:rsid w:val="00D11FA7"/>
    <w:rsid w:val="00D124E1"/>
    <w:rsid w:val="00D1260C"/>
    <w:rsid w:val="00D20ACB"/>
    <w:rsid w:val="00D27EF1"/>
    <w:rsid w:val="00D31054"/>
    <w:rsid w:val="00D3297C"/>
    <w:rsid w:val="00D4171E"/>
    <w:rsid w:val="00D4437F"/>
    <w:rsid w:val="00D45B15"/>
    <w:rsid w:val="00D53EBA"/>
    <w:rsid w:val="00D55A04"/>
    <w:rsid w:val="00D5679D"/>
    <w:rsid w:val="00D63FFC"/>
    <w:rsid w:val="00D671BB"/>
    <w:rsid w:val="00D704DE"/>
    <w:rsid w:val="00D73EB0"/>
    <w:rsid w:val="00D86A0C"/>
    <w:rsid w:val="00D91F83"/>
    <w:rsid w:val="00D93311"/>
    <w:rsid w:val="00D93D1C"/>
    <w:rsid w:val="00D93D7C"/>
    <w:rsid w:val="00D9450B"/>
    <w:rsid w:val="00D9522B"/>
    <w:rsid w:val="00DA15B6"/>
    <w:rsid w:val="00DA76A1"/>
    <w:rsid w:val="00DB5A0D"/>
    <w:rsid w:val="00DC47F7"/>
    <w:rsid w:val="00DC6218"/>
    <w:rsid w:val="00DC6836"/>
    <w:rsid w:val="00DC75D8"/>
    <w:rsid w:val="00DD299B"/>
    <w:rsid w:val="00DD3413"/>
    <w:rsid w:val="00DD4398"/>
    <w:rsid w:val="00DD5508"/>
    <w:rsid w:val="00DE0A2C"/>
    <w:rsid w:val="00DE0AB1"/>
    <w:rsid w:val="00DE0DC9"/>
    <w:rsid w:val="00DE37BD"/>
    <w:rsid w:val="00DE622E"/>
    <w:rsid w:val="00DE6334"/>
    <w:rsid w:val="00DF4931"/>
    <w:rsid w:val="00E053FB"/>
    <w:rsid w:val="00E12628"/>
    <w:rsid w:val="00E21ACD"/>
    <w:rsid w:val="00E21C31"/>
    <w:rsid w:val="00E22B76"/>
    <w:rsid w:val="00E2477D"/>
    <w:rsid w:val="00E26822"/>
    <w:rsid w:val="00E31B9E"/>
    <w:rsid w:val="00E32048"/>
    <w:rsid w:val="00E42111"/>
    <w:rsid w:val="00E42F7E"/>
    <w:rsid w:val="00E51601"/>
    <w:rsid w:val="00E51726"/>
    <w:rsid w:val="00E53065"/>
    <w:rsid w:val="00E543A8"/>
    <w:rsid w:val="00E654A1"/>
    <w:rsid w:val="00E65B16"/>
    <w:rsid w:val="00E66254"/>
    <w:rsid w:val="00E671D1"/>
    <w:rsid w:val="00E72E9C"/>
    <w:rsid w:val="00E7337C"/>
    <w:rsid w:val="00E7412D"/>
    <w:rsid w:val="00E81FC6"/>
    <w:rsid w:val="00E82791"/>
    <w:rsid w:val="00E83F38"/>
    <w:rsid w:val="00E86B79"/>
    <w:rsid w:val="00E87FE5"/>
    <w:rsid w:val="00E931C7"/>
    <w:rsid w:val="00E95418"/>
    <w:rsid w:val="00EA2221"/>
    <w:rsid w:val="00EB1635"/>
    <w:rsid w:val="00EB68D8"/>
    <w:rsid w:val="00ED313B"/>
    <w:rsid w:val="00ED3BD2"/>
    <w:rsid w:val="00ED5F30"/>
    <w:rsid w:val="00EE5005"/>
    <w:rsid w:val="00EE5A82"/>
    <w:rsid w:val="00EF03CB"/>
    <w:rsid w:val="00EF7335"/>
    <w:rsid w:val="00F0085A"/>
    <w:rsid w:val="00F00DA1"/>
    <w:rsid w:val="00F0140C"/>
    <w:rsid w:val="00F02455"/>
    <w:rsid w:val="00F10A8E"/>
    <w:rsid w:val="00F112C2"/>
    <w:rsid w:val="00F11ACD"/>
    <w:rsid w:val="00F16D00"/>
    <w:rsid w:val="00F216CD"/>
    <w:rsid w:val="00F22270"/>
    <w:rsid w:val="00F25557"/>
    <w:rsid w:val="00F301B2"/>
    <w:rsid w:val="00F32F7B"/>
    <w:rsid w:val="00F333C2"/>
    <w:rsid w:val="00F33BAF"/>
    <w:rsid w:val="00F43CE5"/>
    <w:rsid w:val="00F46436"/>
    <w:rsid w:val="00F4701B"/>
    <w:rsid w:val="00F4719C"/>
    <w:rsid w:val="00F50E21"/>
    <w:rsid w:val="00F53176"/>
    <w:rsid w:val="00F60DAF"/>
    <w:rsid w:val="00F64812"/>
    <w:rsid w:val="00F7099E"/>
    <w:rsid w:val="00F75A7A"/>
    <w:rsid w:val="00F76743"/>
    <w:rsid w:val="00F8582E"/>
    <w:rsid w:val="00F87129"/>
    <w:rsid w:val="00F93EE4"/>
    <w:rsid w:val="00F94FC5"/>
    <w:rsid w:val="00FA0632"/>
    <w:rsid w:val="00FA1ADB"/>
    <w:rsid w:val="00FA21DC"/>
    <w:rsid w:val="00FA46FA"/>
    <w:rsid w:val="00FA511F"/>
    <w:rsid w:val="00FA5C86"/>
    <w:rsid w:val="00FA63E7"/>
    <w:rsid w:val="00FB32EA"/>
    <w:rsid w:val="00FB5553"/>
    <w:rsid w:val="00FB7FA0"/>
    <w:rsid w:val="00FC6A67"/>
    <w:rsid w:val="00FD412F"/>
    <w:rsid w:val="00FE4CE6"/>
    <w:rsid w:val="00FE7D6B"/>
    <w:rsid w:val="00FF0D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91892A-E6DA-446C-9901-2EBD8C0D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840"/>
    <w:rPr>
      <w:b/>
      <w:sz w:val="26"/>
    </w:rPr>
  </w:style>
  <w:style w:type="paragraph" w:styleId="1">
    <w:name w:val="heading 1"/>
    <w:basedOn w:val="a0"/>
    <w:next w:val="a1"/>
    <w:link w:val="10"/>
    <w:qFormat/>
    <w:rsid w:val="003A6E54"/>
    <w:pPr>
      <w:numPr>
        <w:numId w:val="1"/>
      </w:numPr>
      <w:outlineLvl w:val="0"/>
    </w:pPr>
    <w:rPr>
      <w:b/>
      <w:bCs/>
      <w:sz w:val="32"/>
      <w:szCs w:val="32"/>
    </w:rPr>
  </w:style>
  <w:style w:type="paragraph" w:styleId="2">
    <w:name w:val="heading 2"/>
    <w:basedOn w:val="a"/>
    <w:next w:val="a"/>
    <w:link w:val="20"/>
    <w:qFormat/>
    <w:rsid w:val="009E4150"/>
    <w:pPr>
      <w:keepNext/>
      <w:tabs>
        <w:tab w:val="left" w:pos="3402"/>
        <w:tab w:val="left" w:pos="9071"/>
      </w:tabs>
      <w:ind w:right="-1"/>
      <w:jc w:val="both"/>
      <w:outlineLvl w:val="1"/>
    </w:pPr>
    <w:rPr>
      <w:sz w:val="24"/>
    </w:rPr>
  </w:style>
  <w:style w:type="paragraph" w:styleId="3">
    <w:name w:val="heading 3"/>
    <w:basedOn w:val="a"/>
    <w:next w:val="a"/>
    <w:link w:val="30"/>
    <w:unhideWhenUsed/>
    <w:qFormat/>
    <w:rsid w:val="00E12628"/>
    <w:pPr>
      <w:keepNext/>
      <w:keepLines/>
      <w:spacing w:before="200"/>
      <w:outlineLvl w:val="2"/>
    </w:pPr>
    <w:rPr>
      <w:rFonts w:asciiTheme="majorHAnsi" w:eastAsiaTheme="majorEastAsia" w:hAnsiTheme="majorHAnsi" w:cstheme="majorBidi"/>
      <w:b w:val="0"/>
      <w:bCs/>
      <w:color w:val="5B9BD5"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712C11"/>
    <w:pPr>
      <w:widowControl w:val="0"/>
      <w:autoSpaceDE w:val="0"/>
      <w:autoSpaceDN w:val="0"/>
      <w:adjustRightInd w:val="0"/>
      <w:ind w:firstLine="720"/>
    </w:pPr>
    <w:rPr>
      <w:rFonts w:ascii="Arial" w:hAnsi="Arial" w:cs="Arial"/>
    </w:rPr>
  </w:style>
  <w:style w:type="paragraph" w:customStyle="1" w:styleId="a5">
    <w:name w:val="Знак"/>
    <w:basedOn w:val="a"/>
    <w:rsid w:val="00E7337C"/>
    <w:pPr>
      <w:widowControl w:val="0"/>
      <w:adjustRightInd w:val="0"/>
      <w:spacing w:after="160" w:line="240" w:lineRule="exact"/>
      <w:jc w:val="right"/>
    </w:pPr>
    <w:rPr>
      <w:b w:val="0"/>
      <w:sz w:val="20"/>
      <w:lang w:val="en-GB" w:eastAsia="en-US"/>
    </w:rPr>
  </w:style>
  <w:style w:type="table" w:styleId="a6">
    <w:name w:val="Table Grid"/>
    <w:basedOn w:val="a3"/>
    <w:uiPriority w:val="59"/>
    <w:rsid w:val="00E7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Знак"/>
    <w:basedOn w:val="a"/>
    <w:rsid w:val="0002621A"/>
    <w:pPr>
      <w:widowControl w:val="0"/>
      <w:adjustRightInd w:val="0"/>
      <w:spacing w:after="160" w:line="240" w:lineRule="exact"/>
      <w:jc w:val="right"/>
    </w:pPr>
    <w:rPr>
      <w:b w:val="0"/>
      <w:sz w:val="20"/>
      <w:lang w:val="en-GB" w:eastAsia="en-US"/>
    </w:rPr>
  </w:style>
  <w:style w:type="paragraph" w:styleId="a8">
    <w:name w:val="Balloon Text"/>
    <w:basedOn w:val="a"/>
    <w:link w:val="a9"/>
    <w:rsid w:val="00401A00"/>
    <w:rPr>
      <w:rFonts w:ascii="Tahoma" w:hAnsi="Tahoma"/>
      <w:sz w:val="16"/>
      <w:szCs w:val="16"/>
    </w:rPr>
  </w:style>
  <w:style w:type="character" w:customStyle="1" w:styleId="a9">
    <w:name w:val="Текст выноски Знак"/>
    <w:link w:val="a8"/>
    <w:rsid w:val="00401A00"/>
    <w:rPr>
      <w:rFonts w:ascii="Tahoma" w:hAnsi="Tahoma" w:cs="Tahoma"/>
      <w:b/>
      <w:sz w:val="16"/>
      <w:szCs w:val="16"/>
    </w:rPr>
  </w:style>
  <w:style w:type="character" w:customStyle="1" w:styleId="20">
    <w:name w:val="Заголовок 2 Знак"/>
    <w:basedOn w:val="a2"/>
    <w:link w:val="2"/>
    <w:rsid w:val="00AC64A2"/>
    <w:rPr>
      <w:b/>
      <w:sz w:val="24"/>
    </w:rPr>
  </w:style>
  <w:style w:type="character" w:styleId="aa">
    <w:name w:val="Strong"/>
    <w:basedOn w:val="a2"/>
    <w:qFormat/>
    <w:rsid w:val="00AC64A2"/>
    <w:rPr>
      <w:b/>
      <w:bCs/>
    </w:rPr>
  </w:style>
  <w:style w:type="paragraph" w:styleId="ab">
    <w:name w:val="List Paragraph"/>
    <w:basedOn w:val="a"/>
    <w:qFormat/>
    <w:rsid w:val="008D4D28"/>
    <w:pPr>
      <w:ind w:left="720"/>
      <w:contextualSpacing/>
    </w:pPr>
  </w:style>
  <w:style w:type="paragraph" w:styleId="ac">
    <w:name w:val="No Spacing"/>
    <w:uiPriority w:val="1"/>
    <w:qFormat/>
    <w:rsid w:val="00A660DA"/>
  </w:style>
  <w:style w:type="paragraph" w:styleId="ad">
    <w:name w:val="Normal (Web)"/>
    <w:basedOn w:val="a"/>
    <w:uiPriority w:val="99"/>
    <w:semiHidden/>
    <w:unhideWhenUsed/>
    <w:rsid w:val="009F4134"/>
    <w:pPr>
      <w:spacing w:after="150"/>
    </w:pPr>
    <w:rPr>
      <w:b w:val="0"/>
      <w:sz w:val="24"/>
      <w:szCs w:val="24"/>
    </w:rPr>
  </w:style>
  <w:style w:type="character" w:customStyle="1" w:styleId="30">
    <w:name w:val="Заголовок 3 Знак"/>
    <w:basedOn w:val="a2"/>
    <w:link w:val="3"/>
    <w:semiHidden/>
    <w:rsid w:val="00E12628"/>
    <w:rPr>
      <w:rFonts w:asciiTheme="majorHAnsi" w:eastAsiaTheme="majorEastAsia" w:hAnsiTheme="majorHAnsi" w:cstheme="majorBidi"/>
      <w:bCs/>
      <w:color w:val="5B9BD5" w:themeColor="accent1"/>
      <w:sz w:val="26"/>
    </w:rPr>
  </w:style>
  <w:style w:type="paragraph" w:styleId="a1">
    <w:name w:val="Body Text"/>
    <w:basedOn w:val="a"/>
    <w:link w:val="ae"/>
    <w:rsid w:val="00E12628"/>
    <w:pPr>
      <w:suppressAutoHyphens/>
      <w:spacing w:after="120"/>
    </w:pPr>
    <w:rPr>
      <w:b w:val="0"/>
      <w:sz w:val="24"/>
      <w:szCs w:val="24"/>
      <w:lang w:eastAsia="zh-CN"/>
    </w:rPr>
  </w:style>
  <w:style w:type="character" w:customStyle="1" w:styleId="ae">
    <w:name w:val="Основной текст Знак"/>
    <w:basedOn w:val="a2"/>
    <w:link w:val="a1"/>
    <w:rsid w:val="00E12628"/>
    <w:rPr>
      <w:sz w:val="24"/>
      <w:szCs w:val="24"/>
      <w:lang w:eastAsia="zh-CN"/>
    </w:rPr>
  </w:style>
  <w:style w:type="paragraph" w:customStyle="1" w:styleId="ConsPlusNonformat">
    <w:name w:val="ConsPlusNonformat"/>
    <w:rsid w:val="00E12628"/>
    <w:pPr>
      <w:widowControl w:val="0"/>
      <w:suppressAutoHyphens/>
      <w:autoSpaceDE w:val="0"/>
    </w:pPr>
    <w:rPr>
      <w:rFonts w:ascii="Courier New" w:hAnsi="Courier New" w:cs="Courier New"/>
      <w:lang w:eastAsia="zh-CN"/>
    </w:rPr>
  </w:style>
  <w:style w:type="paragraph" w:styleId="af">
    <w:name w:val="Body Text Indent"/>
    <w:basedOn w:val="a"/>
    <w:link w:val="af0"/>
    <w:rsid w:val="00E12628"/>
    <w:pPr>
      <w:suppressAutoHyphens/>
      <w:autoSpaceDE w:val="0"/>
      <w:ind w:firstLine="540"/>
      <w:jc w:val="both"/>
    </w:pPr>
    <w:rPr>
      <w:b w:val="0"/>
      <w:sz w:val="24"/>
      <w:szCs w:val="24"/>
      <w:lang w:eastAsia="zh-CN"/>
    </w:rPr>
  </w:style>
  <w:style w:type="character" w:customStyle="1" w:styleId="af0">
    <w:name w:val="Основной текст с отступом Знак"/>
    <w:basedOn w:val="a2"/>
    <w:link w:val="af"/>
    <w:rsid w:val="00E12628"/>
    <w:rPr>
      <w:sz w:val="24"/>
      <w:szCs w:val="24"/>
      <w:lang w:eastAsia="zh-CN"/>
    </w:rPr>
  </w:style>
  <w:style w:type="paragraph" w:styleId="af1">
    <w:name w:val="header"/>
    <w:basedOn w:val="a"/>
    <w:link w:val="af2"/>
    <w:rsid w:val="00E12628"/>
    <w:pPr>
      <w:tabs>
        <w:tab w:val="center" w:pos="4677"/>
        <w:tab w:val="right" w:pos="9355"/>
      </w:tabs>
      <w:suppressAutoHyphens/>
    </w:pPr>
    <w:rPr>
      <w:b w:val="0"/>
      <w:sz w:val="24"/>
      <w:szCs w:val="24"/>
      <w:lang w:eastAsia="zh-CN"/>
    </w:rPr>
  </w:style>
  <w:style w:type="character" w:customStyle="1" w:styleId="af2">
    <w:name w:val="Верхний колонтитул Знак"/>
    <w:basedOn w:val="a2"/>
    <w:link w:val="af1"/>
    <w:rsid w:val="00E12628"/>
    <w:rPr>
      <w:sz w:val="24"/>
      <w:szCs w:val="24"/>
      <w:lang w:eastAsia="zh-CN"/>
    </w:rPr>
  </w:style>
  <w:style w:type="character" w:styleId="af3">
    <w:name w:val="Hyperlink"/>
    <w:rsid w:val="006D10D1"/>
    <w:rPr>
      <w:color w:val="000080"/>
      <w:u w:val="single"/>
    </w:rPr>
  </w:style>
  <w:style w:type="character" w:customStyle="1" w:styleId="10">
    <w:name w:val="Заголовок 1 Знак"/>
    <w:basedOn w:val="a2"/>
    <w:link w:val="1"/>
    <w:rsid w:val="003A6E54"/>
    <w:rPr>
      <w:rFonts w:eastAsia="MS Mincho" w:cs="Tahoma"/>
      <w:b/>
      <w:bCs/>
      <w:kern w:val="1"/>
      <w:sz w:val="32"/>
      <w:szCs w:val="32"/>
      <w:lang w:eastAsia="zh-CN"/>
    </w:rPr>
  </w:style>
  <w:style w:type="character" w:customStyle="1" w:styleId="WW8Num1z0">
    <w:name w:val="WW8Num1z0"/>
    <w:rsid w:val="003A6E54"/>
  </w:style>
  <w:style w:type="character" w:customStyle="1" w:styleId="WW8Num1z1">
    <w:name w:val="WW8Num1z1"/>
    <w:rsid w:val="003A6E54"/>
  </w:style>
  <w:style w:type="character" w:customStyle="1" w:styleId="WW8Num1z2">
    <w:name w:val="WW8Num1z2"/>
    <w:rsid w:val="003A6E54"/>
  </w:style>
  <w:style w:type="character" w:customStyle="1" w:styleId="WW8Num1z3">
    <w:name w:val="WW8Num1z3"/>
    <w:rsid w:val="003A6E54"/>
  </w:style>
  <w:style w:type="character" w:customStyle="1" w:styleId="WW8Num1z4">
    <w:name w:val="WW8Num1z4"/>
    <w:rsid w:val="003A6E54"/>
  </w:style>
  <w:style w:type="character" w:customStyle="1" w:styleId="WW8Num1z5">
    <w:name w:val="WW8Num1z5"/>
    <w:rsid w:val="003A6E54"/>
  </w:style>
  <w:style w:type="character" w:customStyle="1" w:styleId="WW8Num1z6">
    <w:name w:val="WW8Num1z6"/>
    <w:rsid w:val="003A6E54"/>
  </w:style>
  <w:style w:type="character" w:customStyle="1" w:styleId="WW8Num1z7">
    <w:name w:val="WW8Num1z7"/>
    <w:rsid w:val="003A6E54"/>
  </w:style>
  <w:style w:type="character" w:customStyle="1" w:styleId="WW8Num1z8">
    <w:name w:val="WW8Num1z8"/>
    <w:rsid w:val="003A6E54"/>
  </w:style>
  <w:style w:type="character" w:customStyle="1" w:styleId="WW8Num2z0">
    <w:name w:val="WW8Num2z0"/>
    <w:rsid w:val="003A6E54"/>
    <w:rPr>
      <w:rFonts w:eastAsia="Times New Roman" w:cs="Arial"/>
      <w:bCs/>
      <w:color w:val="000000"/>
      <w:sz w:val="24"/>
      <w:szCs w:val="26"/>
    </w:rPr>
  </w:style>
  <w:style w:type="character" w:customStyle="1" w:styleId="WW8Num2z1">
    <w:name w:val="WW8Num2z1"/>
    <w:rsid w:val="003A6E54"/>
  </w:style>
  <w:style w:type="character" w:customStyle="1" w:styleId="WW8Num2z2">
    <w:name w:val="WW8Num2z2"/>
    <w:rsid w:val="003A6E54"/>
  </w:style>
  <w:style w:type="character" w:customStyle="1" w:styleId="WW8Num2z3">
    <w:name w:val="WW8Num2z3"/>
    <w:rsid w:val="003A6E54"/>
  </w:style>
  <w:style w:type="character" w:customStyle="1" w:styleId="WW8Num2z4">
    <w:name w:val="WW8Num2z4"/>
    <w:rsid w:val="003A6E54"/>
  </w:style>
  <w:style w:type="character" w:customStyle="1" w:styleId="WW8Num2z5">
    <w:name w:val="WW8Num2z5"/>
    <w:rsid w:val="003A6E54"/>
  </w:style>
  <w:style w:type="character" w:customStyle="1" w:styleId="WW8Num2z6">
    <w:name w:val="WW8Num2z6"/>
    <w:rsid w:val="003A6E54"/>
  </w:style>
  <w:style w:type="character" w:customStyle="1" w:styleId="WW8Num2z7">
    <w:name w:val="WW8Num2z7"/>
    <w:rsid w:val="003A6E54"/>
  </w:style>
  <w:style w:type="character" w:customStyle="1" w:styleId="WW8Num2z8">
    <w:name w:val="WW8Num2z8"/>
    <w:rsid w:val="003A6E54"/>
  </w:style>
  <w:style w:type="character" w:customStyle="1" w:styleId="WW8Num3z0">
    <w:name w:val="WW8Num3z0"/>
    <w:rsid w:val="003A6E54"/>
    <w:rPr>
      <w:rFonts w:cs="Times New Roman"/>
    </w:rPr>
  </w:style>
  <w:style w:type="character" w:customStyle="1" w:styleId="WW8Num4z0">
    <w:name w:val="WW8Num4z0"/>
    <w:rsid w:val="003A6E54"/>
  </w:style>
  <w:style w:type="character" w:customStyle="1" w:styleId="WW8Num4z1">
    <w:name w:val="WW8Num4z1"/>
    <w:rsid w:val="003A6E54"/>
  </w:style>
  <w:style w:type="character" w:customStyle="1" w:styleId="WW8Num4z2">
    <w:name w:val="WW8Num4z2"/>
    <w:rsid w:val="003A6E54"/>
    <w:rPr>
      <w:rFonts w:ascii="Times New Roman" w:hAnsi="Times New Roman" w:cs="Times New Roman"/>
      <w:sz w:val="26"/>
      <w:szCs w:val="26"/>
    </w:rPr>
  </w:style>
  <w:style w:type="character" w:customStyle="1" w:styleId="WW8Num4z3">
    <w:name w:val="WW8Num4z3"/>
    <w:rsid w:val="003A6E54"/>
  </w:style>
  <w:style w:type="character" w:customStyle="1" w:styleId="WW8Num4z4">
    <w:name w:val="WW8Num4z4"/>
    <w:rsid w:val="003A6E54"/>
  </w:style>
  <w:style w:type="character" w:customStyle="1" w:styleId="WW8Num4z5">
    <w:name w:val="WW8Num4z5"/>
    <w:rsid w:val="003A6E54"/>
  </w:style>
  <w:style w:type="character" w:customStyle="1" w:styleId="WW8Num4z6">
    <w:name w:val="WW8Num4z6"/>
    <w:rsid w:val="003A6E54"/>
  </w:style>
  <w:style w:type="character" w:customStyle="1" w:styleId="WW8Num4z7">
    <w:name w:val="WW8Num4z7"/>
    <w:rsid w:val="003A6E54"/>
  </w:style>
  <w:style w:type="character" w:customStyle="1" w:styleId="WW8Num4z8">
    <w:name w:val="WW8Num4z8"/>
    <w:rsid w:val="003A6E54"/>
  </w:style>
  <w:style w:type="character" w:customStyle="1" w:styleId="WW8Num5z0">
    <w:name w:val="WW8Num5z0"/>
    <w:rsid w:val="003A6E54"/>
  </w:style>
  <w:style w:type="character" w:customStyle="1" w:styleId="WW8Num5z1">
    <w:name w:val="WW8Num5z1"/>
    <w:rsid w:val="003A6E54"/>
  </w:style>
  <w:style w:type="character" w:customStyle="1" w:styleId="WW8Num5z2">
    <w:name w:val="WW8Num5z2"/>
    <w:rsid w:val="003A6E54"/>
  </w:style>
  <w:style w:type="character" w:customStyle="1" w:styleId="WW8Num5z3">
    <w:name w:val="WW8Num5z3"/>
    <w:rsid w:val="003A6E54"/>
  </w:style>
  <w:style w:type="character" w:customStyle="1" w:styleId="WW8Num5z4">
    <w:name w:val="WW8Num5z4"/>
    <w:rsid w:val="003A6E54"/>
  </w:style>
  <w:style w:type="character" w:customStyle="1" w:styleId="WW8Num5z5">
    <w:name w:val="WW8Num5z5"/>
    <w:rsid w:val="003A6E54"/>
  </w:style>
  <w:style w:type="character" w:customStyle="1" w:styleId="WW8Num5z6">
    <w:name w:val="WW8Num5z6"/>
    <w:rsid w:val="003A6E54"/>
  </w:style>
  <w:style w:type="character" w:customStyle="1" w:styleId="WW8Num5z7">
    <w:name w:val="WW8Num5z7"/>
    <w:rsid w:val="003A6E54"/>
  </w:style>
  <w:style w:type="character" w:customStyle="1" w:styleId="WW8Num5z8">
    <w:name w:val="WW8Num5z8"/>
    <w:rsid w:val="003A6E54"/>
  </w:style>
  <w:style w:type="character" w:customStyle="1" w:styleId="WW8Num6z0">
    <w:name w:val="WW8Num6z0"/>
    <w:rsid w:val="003A6E54"/>
    <w:rPr>
      <w:rFonts w:ascii="Symbol" w:hAnsi="Symbol" w:cs="OpenSymbol"/>
    </w:rPr>
  </w:style>
  <w:style w:type="character" w:customStyle="1" w:styleId="WW8Num6z1">
    <w:name w:val="WW8Num6z1"/>
    <w:rsid w:val="003A6E54"/>
  </w:style>
  <w:style w:type="character" w:customStyle="1" w:styleId="WW8Num6z2">
    <w:name w:val="WW8Num6z2"/>
    <w:rsid w:val="003A6E54"/>
  </w:style>
  <w:style w:type="character" w:customStyle="1" w:styleId="WW8Num6z3">
    <w:name w:val="WW8Num6z3"/>
    <w:rsid w:val="003A6E54"/>
  </w:style>
  <w:style w:type="character" w:customStyle="1" w:styleId="WW8Num6z4">
    <w:name w:val="WW8Num6z4"/>
    <w:rsid w:val="003A6E54"/>
  </w:style>
  <w:style w:type="character" w:customStyle="1" w:styleId="WW8Num6z5">
    <w:name w:val="WW8Num6z5"/>
    <w:rsid w:val="003A6E54"/>
  </w:style>
  <w:style w:type="character" w:customStyle="1" w:styleId="WW8Num6z6">
    <w:name w:val="WW8Num6z6"/>
    <w:rsid w:val="003A6E54"/>
  </w:style>
  <w:style w:type="character" w:customStyle="1" w:styleId="WW8Num6z7">
    <w:name w:val="WW8Num6z7"/>
    <w:rsid w:val="003A6E54"/>
  </w:style>
  <w:style w:type="character" w:customStyle="1" w:styleId="WW8Num6z8">
    <w:name w:val="WW8Num6z8"/>
    <w:rsid w:val="003A6E54"/>
  </w:style>
  <w:style w:type="character" w:customStyle="1" w:styleId="WW8Num7z0">
    <w:name w:val="WW8Num7z0"/>
    <w:rsid w:val="003A6E54"/>
  </w:style>
  <w:style w:type="character" w:customStyle="1" w:styleId="WW8Num7z1">
    <w:name w:val="WW8Num7z1"/>
    <w:rsid w:val="003A6E54"/>
  </w:style>
  <w:style w:type="character" w:customStyle="1" w:styleId="WW8Num7z2">
    <w:name w:val="WW8Num7z2"/>
    <w:rsid w:val="003A6E54"/>
  </w:style>
  <w:style w:type="character" w:customStyle="1" w:styleId="WW8Num7z3">
    <w:name w:val="WW8Num7z3"/>
    <w:rsid w:val="003A6E54"/>
    <w:rPr>
      <w:rFonts w:eastAsia="Times New Roman"/>
      <w:color w:val="000000"/>
      <w:sz w:val="24"/>
    </w:rPr>
  </w:style>
  <w:style w:type="character" w:customStyle="1" w:styleId="WW8Num7z4">
    <w:name w:val="WW8Num7z4"/>
    <w:rsid w:val="003A6E54"/>
  </w:style>
  <w:style w:type="character" w:customStyle="1" w:styleId="WW8Num7z5">
    <w:name w:val="WW8Num7z5"/>
    <w:rsid w:val="003A6E54"/>
  </w:style>
  <w:style w:type="character" w:customStyle="1" w:styleId="WW8Num7z6">
    <w:name w:val="WW8Num7z6"/>
    <w:rsid w:val="003A6E54"/>
  </w:style>
  <w:style w:type="character" w:customStyle="1" w:styleId="WW8Num7z7">
    <w:name w:val="WW8Num7z7"/>
    <w:rsid w:val="003A6E54"/>
  </w:style>
  <w:style w:type="character" w:customStyle="1" w:styleId="WW8Num7z8">
    <w:name w:val="WW8Num7z8"/>
    <w:rsid w:val="003A6E54"/>
  </w:style>
  <w:style w:type="character" w:customStyle="1" w:styleId="WW8Num8z0">
    <w:name w:val="WW8Num8z0"/>
    <w:rsid w:val="003A6E54"/>
    <w:rPr>
      <w:rFonts w:ascii="Symbol" w:hAnsi="Symbol" w:cs="OpenSymbol"/>
    </w:rPr>
  </w:style>
  <w:style w:type="character" w:customStyle="1" w:styleId="WW8Num8z1">
    <w:name w:val="WW8Num8z1"/>
    <w:rsid w:val="003A6E54"/>
  </w:style>
  <w:style w:type="character" w:customStyle="1" w:styleId="WW8Num8z2">
    <w:name w:val="WW8Num8z2"/>
    <w:rsid w:val="003A6E54"/>
  </w:style>
  <w:style w:type="character" w:customStyle="1" w:styleId="WW8Num8z3">
    <w:name w:val="WW8Num8z3"/>
    <w:rsid w:val="003A6E54"/>
  </w:style>
  <w:style w:type="character" w:customStyle="1" w:styleId="WW8Num8z4">
    <w:name w:val="WW8Num8z4"/>
    <w:rsid w:val="003A6E54"/>
  </w:style>
  <w:style w:type="character" w:customStyle="1" w:styleId="WW8Num8z5">
    <w:name w:val="WW8Num8z5"/>
    <w:rsid w:val="003A6E54"/>
  </w:style>
  <w:style w:type="character" w:customStyle="1" w:styleId="WW8Num8z6">
    <w:name w:val="WW8Num8z6"/>
    <w:rsid w:val="003A6E54"/>
  </w:style>
  <w:style w:type="character" w:customStyle="1" w:styleId="WW8Num8z7">
    <w:name w:val="WW8Num8z7"/>
    <w:rsid w:val="003A6E54"/>
  </w:style>
  <w:style w:type="character" w:customStyle="1" w:styleId="WW8Num8z8">
    <w:name w:val="WW8Num8z8"/>
    <w:rsid w:val="003A6E54"/>
  </w:style>
  <w:style w:type="character" w:customStyle="1" w:styleId="11">
    <w:name w:val="Основной шрифт абзаца1"/>
    <w:rsid w:val="003A6E54"/>
  </w:style>
  <w:style w:type="character" w:customStyle="1" w:styleId="WW8Num3z1">
    <w:name w:val="WW8Num3z1"/>
    <w:rsid w:val="003A6E54"/>
  </w:style>
  <w:style w:type="character" w:customStyle="1" w:styleId="WW8Num3z2">
    <w:name w:val="WW8Num3z2"/>
    <w:rsid w:val="003A6E54"/>
  </w:style>
  <w:style w:type="character" w:customStyle="1" w:styleId="WW8Num3z3">
    <w:name w:val="WW8Num3z3"/>
    <w:rsid w:val="003A6E54"/>
  </w:style>
  <w:style w:type="character" w:customStyle="1" w:styleId="WW8Num3z4">
    <w:name w:val="WW8Num3z4"/>
    <w:rsid w:val="003A6E54"/>
  </w:style>
  <w:style w:type="character" w:customStyle="1" w:styleId="WW8Num3z5">
    <w:name w:val="WW8Num3z5"/>
    <w:rsid w:val="003A6E54"/>
  </w:style>
  <w:style w:type="character" w:customStyle="1" w:styleId="WW8Num3z6">
    <w:name w:val="WW8Num3z6"/>
    <w:rsid w:val="003A6E54"/>
  </w:style>
  <w:style w:type="character" w:customStyle="1" w:styleId="WW8Num3z7">
    <w:name w:val="WW8Num3z7"/>
    <w:rsid w:val="003A6E54"/>
  </w:style>
  <w:style w:type="character" w:customStyle="1" w:styleId="WW8Num3z8">
    <w:name w:val="WW8Num3z8"/>
    <w:rsid w:val="003A6E54"/>
  </w:style>
  <w:style w:type="character" w:customStyle="1" w:styleId="Absatz-Standardschriftart">
    <w:name w:val="Absatz-Standardschriftart"/>
    <w:rsid w:val="003A6E54"/>
  </w:style>
  <w:style w:type="character" w:customStyle="1" w:styleId="af4">
    <w:name w:val="Символ нумерации"/>
    <w:rsid w:val="003A6E54"/>
  </w:style>
  <w:style w:type="character" w:customStyle="1" w:styleId="af5">
    <w:name w:val="Маркеры списка"/>
    <w:rsid w:val="003A6E54"/>
    <w:rPr>
      <w:rFonts w:ascii="OpenSymbol" w:eastAsia="OpenSymbol" w:hAnsi="OpenSymbol" w:cs="OpenSymbol"/>
    </w:rPr>
  </w:style>
  <w:style w:type="character" w:customStyle="1" w:styleId="r">
    <w:name w:val="r"/>
    <w:basedOn w:val="11"/>
    <w:rsid w:val="003A6E54"/>
  </w:style>
  <w:style w:type="character" w:customStyle="1" w:styleId="blk">
    <w:name w:val="blk"/>
    <w:basedOn w:val="11"/>
    <w:rsid w:val="003A6E54"/>
  </w:style>
  <w:style w:type="character" w:styleId="af6">
    <w:name w:val="page number"/>
    <w:basedOn w:val="11"/>
    <w:rsid w:val="003A6E54"/>
  </w:style>
  <w:style w:type="paragraph" w:customStyle="1" w:styleId="a0">
    <w:name w:val="Заголовок"/>
    <w:basedOn w:val="a"/>
    <w:next w:val="a1"/>
    <w:rsid w:val="003A6E54"/>
    <w:pPr>
      <w:keepNext/>
      <w:widowControl w:val="0"/>
      <w:suppressAutoHyphens/>
      <w:spacing w:before="240" w:after="120"/>
    </w:pPr>
    <w:rPr>
      <w:rFonts w:eastAsia="MS Mincho" w:cs="Tahoma"/>
      <w:b w:val="0"/>
      <w:kern w:val="1"/>
      <w:szCs w:val="28"/>
      <w:lang w:eastAsia="zh-CN"/>
    </w:rPr>
  </w:style>
  <w:style w:type="paragraph" w:styleId="af7">
    <w:name w:val="List"/>
    <w:basedOn w:val="a1"/>
    <w:rsid w:val="003A6E54"/>
    <w:pPr>
      <w:widowControl w:val="0"/>
    </w:pPr>
    <w:rPr>
      <w:rFonts w:eastAsia="Lucida Sans Unicode" w:cs="Tahoma"/>
      <w:kern w:val="1"/>
      <w:sz w:val="26"/>
    </w:rPr>
  </w:style>
  <w:style w:type="paragraph" w:styleId="af8">
    <w:name w:val="caption"/>
    <w:basedOn w:val="a0"/>
    <w:next w:val="a1"/>
    <w:qFormat/>
    <w:rsid w:val="003A6E54"/>
    <w:pPr>
      <w:jc w:val="center"/>
    </w:pPr>
    <w:rPr>
      <w:b/>
      <w:bCs/>
      <w:sz w:val="36"/>
      <w:szCs w:val="36"/>
    </w:rPr>
  </w:style>
  <w:style w:type="paragraph" w:customStyle="1" w:styleId="21">
    <w:name w:val="Указатель2"/>
    <w:basedOn w:val="a"/>
    <w:rsid w:val="003A6E54"/>
    <w:pPr>
      <w:widowControl w:val="0"/>
      <w:suppressLineNumbers/>
      <w:suppressAutoHyphens/>
    </w:pPr>
    <w:rPr>
      <w:rFonts w:eastAsia="Lucida Sans Unicode" w:cs="Mangal"/>
      <w:b w:val="0"/>
      <w:kern w:val="1"/>
      <w:szCs w:val="24"/>
      <w:lang w:eastAsia="zh-CN"/>
    </w:rPr>
  </w:style>
  <w:style w:type="paragraph" w:customStyle="1" w:styleId="12">
    <w:name w:val="Название объекта1"/>
    <w:basedOn w:val="a"/>
    <w:rsid w:val="003A6E54"/>
    <w:pPr>
      <w:widowControl w:val="0"/>
      <w:suppressLineNumbers/>
      <w:suppressAutoHyphens/>
      <w:spacing w:before="120" w:after="120"/>
    </w:pPr>
    <w:rPr>
      <w:rFonts w:eastAsia="Lucida Sans Unicode" w:cs="Tahoma"/>
      <w:b w:val="0"/>
      <w:i/>
      <w:iCs/>
      <w:kern w:val="1"/>
      <w:szCs w:val="24"/>
      <w:lang w:eastAsia="zh-CN"/>
    </w:rPr>
  </w:style>
  <w:style w:type="paragraph" w:customStyle="1" w:styleId="13">
    <w:name w:val="Указатель1"/>
    <w:basedOn w:val="a"/>
    <w:rsid w:val="003A6E54"/>
    <w:pPr>
      <w:widowControl w:val="0"/>
      <w:suppressLineNumbers/>
      <w:suppressAutoHyphens/>
    </w:pPr>
    <w:rPr>
      <w:rFonts w:eastAsia="Lucida Sans Unicode" w:cs="Tahoma"/>
      <w:b w:val="0"/>
      <w:kern w:val="1"/>
      <w:szCs w:val="24"/>
      <w:lang w:eastAsia="zh-CN"/>
    </w:rPr>
  </w:style>
  <w:style w:type="paragraph" w:customStyle="1" w:styleId="14">
    <w:name w:val="Цитата1"/>
    <w:basedOn w:val="a"/>
    <w:rsid w:val="003A6E54"/>
    <w:pPr>
      <w:widowControl w:val="0"/>
      <w:suppressAutoHyphens/>
      <w:spacing w:after="283"/>
      <w:ind w:left="567" w:right="567"/>
    </w:pPr>
    <w:rPr>
      <w:rFonts w:eastAsia="Lucida Sans Unicode"/>
      <w:b w:val="0"/>
      <w:kern w:val="1"/>
      <w:szCs w:val="24"/>
      <w:lang w:eastAsia="zh-CN"/>
    </w:rPr>
  </w:style>
  <w:style w:type="paragraph" w:styleId="af9">
    <w:name w:val="Subtitle"/>
    <w:basedOn w:val="a0"/>
    <w:next w:val="a1"/>
    <w:link w:val="afa"/>
    <w:qFormat/>
    <w:rsid w:val="003A6E54"/>
    <w:pPr>
      <w:jc w:val="center"/>
    </w:pPr>
    <w:rPr>
      <w:i/>
      <w:iCs/>
      <w:sz w:val="28"/>
    </w:rPr>
  </w:style>
  <w:style w:type="character" w:customStyle="1" w:styleId="afa">
    <w:name w:val="Подзаголовок Знак"/>
    <w:basedOn w:val="a2"/>
    <w:link w:val="af9"/>
    <w:rsid w:val="003A6E54"/>
    <w:rPr>
      <w:rFonts w:eastAsia="MS Mincho" w:cs="Tahoma"/>
      <w:i/>
      <w:iCs/>
      <w:kern w:val="1"/>
      <w:sz w:val="28"/>
      <w:szCs w:val="28"/>
      <w:lang w:eastAsia="zh-CN"/>
    </w:rPr>
  </w:style>
  <w:style w:type="paragraph" w:customStyle="1" w:styleId="ConsPlusNormal0">
    <w:name w:val="ConsPlusNormal"/>
    <w:rsid w:val="003A6E54"/>
    <w:pPr>
      <w:suppressAutoHyphens/>
    </w:pPr>
    <w:rPr>
      <w:rFonts w:ascii="Arial" w:eastAsia="Arial" w:hAnsi="Arial" w:cs="Tahoma"/>
      <w:szCs w:val="24"/>
      <w:lang w:eastAsia="zh-CN" w:bidi="hi-IN"/>
    </w:rPr>
  </w:style>
  <w:style w:type="paragraph" w:customStyle="1" w:styleId="ConsPlusCell">
    <w:name w:val="ConsPlusCell"/>
    <w:rsid w:val="003A6E54"/>
    <w:pPr>
      <w:suppressAutoHyphens/>
    </w:pPr>
    <w:rPr>
      <w:rFonts w:ascii="Arial" w:eastAsia="Arial" w:hAnsi="Arial" w:cs="Tahoma"/>
      <w:szCs w:val="24"/>
      <w:lang w:eastAsia="zh-CN" w:bidi="hi-IN"/>
    </w:rPr>
  </w:style>
  <w:style w:type="paragraph" w:customStyle="1" w:styleId="ConsPlusNonformat0">
    <w:name w:val="ConsPlusNonformat"/>
    <w:rsid w:val="003A6E54"/>
    <w:pPr>
      <w:suppressAutoHyphens/>
    </w:pPr>
    <w:rPr>
      <w:rFonts w:ascii="Courier New" w:eastAsia="Arial" w:hAnsi="Courier New" w:cs="Tahoma"/>
      <w:szCs w:val="24"/>
      <w:lang w:eastAsia="zh-CN" w:bidi="hi-IN"/>
    </w:rPr>
  </w:style>
  <w:style w:type="paragraph" w:customStyle="1" w:styleId="ConsPlusTitle">
    <w:name w:val="ConsPlusTitle"/>
    <w:rsid w:val="003A6E54"/>
    <w:pPr>
      <w:suppressAutoHyphens/>
    </w:pPr>
    <w:rPr>
      <w:rFonts w:ascii="Arial" w:eastAsia="Arial" w:hAnsi="Arial" w:cs="Tahoma"/>
      <w:b/>
      <w:szCs w:val="24"/>
      <w:lang w:eastAsia="zh-CN" w:bidi="hi-IN"/>
    </w:rPr>
  </w:style>
  <w:style w:type="paragraph" w:styleId="afb">
    <w:name w:val="footer"/>
    <w:basedOn w:val="a"/>
    <w:link w:val="afc"/>
    <w:rsid w:val="003A6E54"/>
    <w:pPr>
      <w:widowControl w:val="0"/>
      <w:tabs>
        <w:tab w:val="center" w:pos="4677"/>
        <w:tab w:val="right" w:pos="9355"/>
      </w:tabs>
      <w:suppressAutoHyphens/>
    </w:pPr>
    <w:rPr>
      <w:rFonts w:eastAsia="Lucida Sans Unicode"/>
      <w:b w:val="0"/>
      <w:kern w:val="1"/>
      <w:szCs w:val="24"/>
      <w:lang w:eastAsia="zh-CN"/>
    </w:rPr>
  </w:style>
  <w:style w:type="character" w:customStyle="1" w:styleId="afc">
    <w:name w:val="Нижний колонтитул Знак"/>
    <w:basedOn w:val="a2"/>
    <w:link w:val="afb"/>
    <w:rsid w:val="003A6E54"/>
    <w:rPr>
      <w:rFonts w:eastAsia="Lucida Sans Unicode"/>
      <w:kern w:val="1"/>
      <w:sz w:val="26"/>
      <w:szCs w:val="24"/>
      <w:lang w:eastAsia="zh-CN"/>
    </w:rPr>
  </w:style>
  <w:style w:type="paragraph" w:customStyle="1" w:styleId="afd">
    <w:name w:val="Содержимое врезки"/>
    <w:basedOn w:val="a"/>
    <w:rsid w:val="003A6E54"/>
    <w:pPr>
      <w:widowControl w:val="0"/>
      <w:suppressAutoHyphens/>
    </w:pPr>
    <w:rPr>
      <w:rFonts w:eastAsia="Lucida Sans Unicode"/>
      <w:b w:val="0"/>
      <w:kern w:val="1"/>
      <w:szCs w:val="24"/>
      <w:lang w:eastAsia="zh-CN"/>
    </w:rPr>
  </w:style>
  <w:style w:type="paragraph" w:customStyle="1" w:styleId="22">
    <w:name w:val="Цитата2"/>
    <w:basedOn w:val="a"/>
    <w:rsid w:val="003A6E54"/>
    <w:pPr>
      <w:widowControl w:val="0"/>
      <w:suppressAutoHyphens/>
      <w:spacing w:after="283"/>
      <w:ind w:left="567" w:right="567"/>
    </w:pPr>
    <w:rPr>
      <w:rFonts w:eastAsia="Lucida Sans Unicode"/>
      <w:b w:val="0"/>
      <w:kern w:val="1"/>
      <w:szCs w:val="24"/>
      <w:lang w:eastAsia="zh-CN"/>
    </w:rPr>
  </w:style>
  <w:style w:type="paragraph" w:styleId="afe">
    <w:name w:val="Title"/>
    <w:basedOn w:val="a0"/>
    <w:next w:val="a1"/>
    <w:link w:val="aff"/>
    <w:qFormat/>
    <w:rsid w:val="003A6E54"/>
    <w:pPr>
      <w:jc w:val="center"/>
    </w:pPr>
    <w:rPr>
      <w:b/>
      <w:bCs/>
      <w:sz w:val="36"/>
      <w:szCs w:val="36"/>
    </w:rPr>
  </w:style>
  <w:style w:type="character" w:customStyle="1" w:styleId="aff">
    <w:name w:val="Название Знак"/>
    <w:basedOn w:val="a2"/>
    <w:link w:val="afe"/>
    <w:rsid w:val="003A6E54"/>
    <w:rPr>
      <w:rFonts w:eastAsia="MS Mincho" w:cs="Tahoma"/>
      <w:b/>
      <w:bCs/>
      <w:kern w:val="1"/>
      <w:sz w:val="36"/>
      <w:szCs w:val="36"/>
      <w:lang w:eastAsia="zh-CN"/>
    </w:rPr>
  </w:style>
  <w:style w:type="paragraph" w:customStyle="1" w:styleId="aff0">
    <w:name w:val="Содержимое таблицы"/>
    <w:basedOn w:val="a"/>
    <w:rsid w:val="003A6E54"/>
    <w:pPr>
      <w:widowControl w:val="0"/>
      <w:suppressLineNumbers/>
      <w:suppressAutoHyphens/>
    </w:pPr>
    <w:rPr>
      <w:rFonts w:eastAsia="Lucida Sans Unicode"/>
      <w:b w:val="0"/>
      <w:kern w:val="1"/>
      <w:szCs w:val="24"/>
      <w:lang w:eastAsia="zh-CN"/>
    </w:rPr>
  </w:style>
  <w:style w:type="paragraph" w:customStyle="1" w:styleId="aff1">
    <w:name w:val="Заголовок таблицы"/>
    <w:basedOn w:val="aff0"/>
    <w:rsid w:val="003A6E54"/>
    <w:pPr>
      <w:jc w:val="center"/>
    </w:pPr>
    <w:rPr>
      <w:b/>
      <w:bCs/>
    </w:rPr>
  </w:style>
  <w:style w:type="paragraph" w:customStyle="1" w:styleId="ConsPlusNormal1">
    <w:name w:val="ConsPlusNormal"/>
    <w:rsid w:val="00D1260C"/>
    <w:pPr>
      <w:suppressAutoHyphens/>
    </w:pPr>
    <w:rPr>
      <w:rFonts w:ascii="Arial" w:eastAsia="Arial" w:hAnsi="Arial" w:cs="Tahoma"/>
      <w:szCs w:val="24"/>
      <w:lang w:eastAsia="zh-CN" w:bidi="hi-IN"/>
    </w:rPr>
  </w:style>
  <w:style w:type="character" w:styleId="aff2">
    <w:name w:val="annotation reference"/>
    <w:basedOn w:val="a2"/>
    <w:semiHidden/>
    <w:unhideWhenUsed/>
    <w:rsid w:val="00CF01A1"/>
    <w:rPr>
      <w:sz w:val="16"/>
      <w:szCs w:val="16"/>
    </w:rPr>
  </w:style>
  <w:style w:type="paragraph" w:styleId="aff3">
    <w:name w:val="annotation text"/>
    <w:basedOn w:val="a"/>
    <w:link w:val="aff4"/>
    <w:uiPriority w:val="99"/>
    <w:semiHidden/>
    <w:unhideWhenUsed/>
    <w:rsid w:val="00CF01A1"/>
    <w:rPr>
      <w:sz w:val="20"/>
    </w:rPr>
  </w:style>
  <w:style w:type="character" w:customStyle="1" w:styleId="aff4">
    <w:name w:val="Текст примечания Знак"/>
    <w:basedOn w:val="a2"/>
    <w:link w:val="aff3"/>
    <w:uiPriority w:val="99"/>
    <w:semiHidden/>
    <w:rsid w:val="00CF01A1"/>
    <w:rPr>
      <w:b/>
    </w:rPr>
  </w:style>
  <w:style w:type="paragraph" w:styleId="aff5">
    <w:name w:val="annotation subject"/>
    <w:basedOn w:val="aff3"/>
    <w:next w:val="aff3"/>
    <w:link w:val="aff6"/>
    <w:semiHidden/>
    <w:unhideWhenUsed/>
    <w:rsid w:val="00CF01A1"/>
    <w:rPr>
      <w:bCs/>
    </w:rPr>
  </w:style>
  <w:style w:type="character" w:customStyle="1" w:styleId="aff6">
    <w:name w:val="Тема примечания Знак"/>
    <w:basedOn w:val="aff4"/>
    <w:link w:val="aff5"/>
    <w:semiHidden/>
    <w:rsid w:val="00CF01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1417">
      <w:bodyDiv w:val="1"/>
      <w:marLeft w:val="0"/>
      <w:marRight w:val="0"/>
      <w:marTop w:val="0"/>
      <w:marBottom w:val="0"/>
      <w:divBdr>
        <w:top w:val="none" w:sz="0" w:space="0" w:color="auto"/>
        <w:left w:val="none" w:sz="0" w:space="0" w:color="auto"/>
        <w:bottom w:val="none" w:sz="0" w:space="0" w:color="auto"/>
        <w:right w:val="none" w:sz="0" w:space="0" w:color="auto"/>
      </w:divBdr>
    </w:div>
    <w:div w:id="504829542">
      <w:bodyDiv w:val="1"/>
      <w:marLeft w:val="0"/>
      <w:marRight w:val="0"/>
      <w:marTop w:val="0"/>
      <w:marBottom w:val="0"/>
      <w:divBdr>
        <w:top w:val="none" w:sz="0" w:space="0" w:color="auto"/>
        <w:left w:val="none" w:sz="0" w:space="0" w:color="auto"/>
        <w:bottom w:val="none" w:sz="0" w:space="0" w:color="auto"/>
        <w:right w:val="none" w:sz="0" w:space="0" w:color="auto"/>
      </w:divBdr>
    </w:div>
    <w:div w:id="783616832">
      <w:bodyDiv w:val="1"/>
      <w:marLeft w:val="0"/>
      <w:marRight w:val="0"/>
      <w:marTop w:val="0"/>
      <w:marBottom w:val="0"/>
      <w:divBdr>
        <w:top w:val="none" w:sz="0" w:space="0" w:color="auto"/>
        <w:left w:val="none" w:sz="0" w:space="0" w:color="auto"/>
        <w:bottom w:val="none" w:sz="0" w:space="0" w:color="auto"/>
        <w:right w:val="none" w:sz="0" w:space="0" w:color="auto"/>
      </w:divBdr>
    </w:div>
    <w:div w:id="1179931919">
      <w:bodyDiv w:val="1"/>
      <w:marLeft w:val="0"/>
      <w:marRight w:val="0"/>
      <w:marTop w:val="0"/>
      <w:marBottom w:val="0"/>
      <w:divBdr>
        <w:top w:val="none" w:sz="0" w:space="0" w:color="auto"/>
        <w:left w:val="none" w:sz="0" w:space="0" w:color="auto"/>
        <w:bottom w:val="none" w:sz="0" w:space="0" w:color="auto"/>
        <w:right w:val="none" w:sz="0" w:space="0" w:color="auto"/>
      </w:divBdr>
    </w:div>
    <w:div w:id="1653754152">
      <w:bodyDiv w:val="1"/>
      <w:marLeft w:val="0"/>
      <w:marRight w:val="0"/>
      <w:marTop w:val="0"/>
      <w:marBottom w:val="0"/>
      <w:divBdr>
        <w:top w:val="none" w:sz="0" w:space="0" w:color="auto"/>
        <w:left w:val="none" w:sz="0" w:space="0" w:color="auto"/>
        <w:bottom w:val="none" w:sz="0" w:space="0" w:color="auto"/>
        <w:right w:val="none" w:sz="0" w:space="0" w:color="auto"/>
      </w:divBdr>
    </w:div>
    <w:div w:id="1752854315">
      <w:bodyDiv w:val="1"/>
      <w:marLeft w:val="0"/>
      <w:marRight w:val="0"/>
      <w:marTop w:val="0"/>
      <w:marBottom w:val="0"/>
      <w:divBdr>
        <w:top w:val="none" w:sz="0" w:space="0" w:color="auto"/>
        <w:left w:val="none" w:sz="0" w:space="0" w:color="auto"/>
        <w:bottom w:val="none" w:sz="0" w:space="0" w:color="auto"/>
        <w:right w:val="none" w:sz="0" w:space="0" w:color="auto"/>
      </w:divBdr>
    </w:div>
    <w:div w:id="199317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43EE1BB4DCF90D8C3550BA10503D24ED9B762EB94C6A0A7F1452BB733CE6B1CCEC1A17zEc8N" TargetMode="External"/><Relationship Id="rId13" Type="http://schemas.openxmlformats.org/officeDocument/2006/relationships/hyperlink" Target="consultantplus://offline/ref=0F43EE1BB4DCF90D8C3550BA10503D24ED9B752EBE486A0A7F1452BB73z3cCN" TargetMode="External"/><Relationship Id="rId18" Type="http://schemas.openxmlformats.org/officeDocument/2006/relationships/hyperlink" Target="http://www.admobninsk.ru" TargetMode="External"/><Relationship Id="rId26" Type="http://schemas.openxmlformats.org/officeDocument/2006/relationships/hyperlink" Target="consultantplus://offline/ref=0F43EE1BB4DCF90D8C3550BA10503D24ED9B762EB94C6A0A7F1452BB73z3cCN" TargetMode="External"/><Relationship Id="rId3" Type="http://schemas.openxmlformats.org/officeDocument/2006/relationships/styles" Target="styles.xml"/><Relationship Id="rId21" Type="http://schemas.openxmlformats.org/officeDocument/2006/relationships/hyperlink" Target="consultantplus://offline/ref=0F43EE1BB4DCF90D8C3550BA10503D24ED9B7324B5486A0A7F1452BB733CE6B1CCEC1A1FE94D8D8Bz7cFN" TargetMode="External"/><Relationship Id="rId34" Type="http://schemas.openxmlformats.org/officeDocument/2006/relationships/hyperlink" Target="consultantplus://offline/ref=0F43EE1BB4DCF90D8C354EB7063C632AE8902D20B44B605B214B09E62435ECE68BA3435DAD418E8E765E6BzAcFN" TargetMode="External"/><Relationship Id="rId7" Type="http://schemas.openxmlformats.org/officeDocument/2006/relationships/hyperlink" Target="consultantplus://offline/ref=0F43EE1BB4DCF90D8C3550BA10503D24ED9B7324B5486A0A7F1452BB733CE6B1CCEC1A1FE94D8E89z7c3N" TargetMode="External"/><Relationship Id="rId12" Type="http://schemas.openxmlformats.org/officeDocument/2006/relationships/hyperlink" Target="consultantplus://offline/ref=0F43EE1BB4DCF90D8C3550BA10503D24EB9F742ABE403700774D5EB9z7c4N" TargetMode="External"/><Relationship Id="rId17" Type="http://schemas.openxmlformats.org/officeDocument/2006/relationships/hyperlink" Target="consultantplus://offline/ref=0F43EE1BB4DCF90D8C354EB7063C632AE8902D20B44D665A2B4B09E62435ECE6z8cBN" TargetMode="External"/><Relationship Id="rId25" Type="http://schemas.openxmlformats.org/officeDocument/2006/relationships/hyperlink" Target="consultantplus://offline/ref=0F43EE1BB4DCF90D8C3550BA10503D24ED9B7324B5486A0A7F1452BB73z3cCN" TargetMode="External"/><Relationship Id="rId33" Type="http://schemas.openxmlformats.org/officeDocument/2006/relationships/hyperlink" Target="consultantplus://offline/ref=0F43EE1BB4DCF90D8C354EB7063C632AE8902D20B44B605B214B09E62435ECE68BA3435DAD418E8E765E6AzAcDN"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0F43EE1BB4DCF90D8C354EB7063C632AE8902D20BB4A615B264B09E62435ECE6z8cBN" TargetMode="External"/><Relationship Id="rId20" Type="http://schemas.openxmlformats.org/officeDocument/2006/relationships/hyperlink" Target="consultantplus://offline/ref=0F43EE1BB4DCF90D8C3550BA10503D24ED9B762EB94C6A0A7F1452BB733CE6B1CCEC1A1FE94C8E8Cz7c1N" TargetMode="External"/><Relationship Id="rId29" Type="http://schemas.openxmlformats.org/officeDocument/2006/relationships/hyperlink" Target="consultantplus://offline/ref=0F43EE1BB4DCF90D8C354EB7063C632AE8902D20B44B605B214B09E62435ECE68BA3435DAD418E8E765E6CzAcEN" TargetMode="External"/><Relationship Id="rId1" Type="http://schemas.openxmlformats.org/officeDocument/2006/relationships/customXml" Target="../customXml/item1.xml"/><Relationship Id="rId6" Type="http://schemas.openxmlformats.org/officeDocument/2006/relationships/hyperlink" Target="consultantplus://offline/ref=0F43EE1BB4DCF90D8C3550BA10503D24ED937428B71D3D082E415CzBcEN" TargetMode="External"/><Relationship Id="rId11" Type="http://schemas.openxmlformats.org/officeDocument/2006/relationships/hyperlink" Target="consultantplus://offline/ref=0F43EE1BB4DCF90D8C3550BA10503D24ED9A702AB94D6A0A7F1452BB73z3cCN" TargetMode="External"/><Relationship Id="rId24" Type="http://schemas.openxmlformats.org/officeDocument/2006/relationships/hyperlink" Target="consultantplus://offline/ref=0F43EE1BB4DCF90D8C354EB7063C632AE8902D20B44B605B214B09E62435ECE68BA3435DAD418E8E765F6FzAc0N" TargetMode="External"/><Relationship Id="rId32" Type="http://schemas.openxmlformats.org/officeDocument/2006/relationships/hyperlink" Target="consultantplus://offline/ref=0F43EE1BB4DCF90D8C354EB7063C632AE8902D20B44B605B214B09E62435ECE68BA3435DAD418E8E765E69zAc8N"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0F43EE1BB4DCF90D8C354EB7063C632AE8902D20B94C63542B4B09E62435ECE6z8cBN" TargetMode="External"/><Relationship Id="rId23" Type="http://schemas.openxmlformats.org/officeDocument/2006/relationships/hyperlink" Target="consultantplus://offline/ref=0F43EE1BB4DCF90D8C354EB7063C632AE8902D20B44D665A2B4B09E62435ECE68BA3435DAD418E8E765D6DzAc8N" TargetMode="External"/><Relationship Id="rId28" Type="http://schemas.openxmlformats.org/officeDocument/2006/relationships/hyperlink" Target="consultantplus://offline/ref=0F43EE1BB4DCF90D8C354EB7063C632AE8902D20B44B605B214B09E62435ECE68BA3435DAD418E8E765F64zAcAN" TargetMode="External"/><Relationship Id="rId36" Type="http://schemas.openxmlformats.org/officeDocument/2006/relationships/hyperlink" Target="consultantplus://offline/ref=F33C9AD42BD3B40C5FBF887847B9E254275FD6837CF43CEEBE73536CA25B458216ED24D2A02DB8E8C8B4I" TargetMode="External"/><Relationship Id="rId10" Type="http://schemas.openxmlformats.org/officeDocument/2006/relationships/hyperlink" Target="consultantplus://offline/ref=0F43EE1BB4DCF90D8C3550BA10503D24EA9C7A28BA403700774D5EB9z7c4N" TargetMode="External"/><Relationship Id="rId19" Type="http://schemas.openxmlformats.org/officeDocument/2006/relationships/hyperlink" Target="http://www.admobninsk.ru" TargetMode="External"/><Relationship Id="rId31" Type="http://schemas.openxmlformats.org/officeDocument/2006/relationships/hyperlink" Target="consultantplus://offline/ref=0F43EE1BB4DCF90D8C3550BA10503D24ED9B7324B5486A0A7F1452BB733CE6B1CCEC1A1FE94C8686z7c5N" TargetMode="External"/><Relationship Id="rId4" Type="http://schemas.openxmlformats.org/officeDocument/2006/relationships/settings" Target="settings.xml"/><Relationship Id="rId9" Type="http://schemas.openxmlformats.org/officeDocument/2006/relationships/hyperlink" Target="consultantplus://offline/ref=0F43EE1BB4DCF90D8C3550BA10503D24ED9B7728BB4F6A0A7F1452BB73z3cCN" TargetMode="External"/><Relationship Id="rId14" Type="http://schemas.openxmlformats.org/officeDocument/2006/relationships/hyperlink" Target="consultantplus://offline/ref=0F43EE1BB4DCF90D8C354EB7063C632AE8902D20B543665E234B09E62435ECE68BA3435DAD418E8E765D6DzAc8N" TargetMode="External"/><Relationship Id="rId22" Type="http://schemas.openxmlformats.org/officeDocument/2006/relationships/hyperlink" Target="consultantplus://offline/ref=0F43EE1BB4DCF90D8C354EB7063C632AE8902D20B543685C274B09E62435ECE6z8cBN" TargetMode="External"/><Relationship Id="rId27" Type="http://schemas.openxmlformats.org/officeDocument/2006/relationships/hyperlink" Target="consultantplus://offline/ref=0F43EE1BB4DCF90D8C354EB7063C632AE8902D20B44B605B214B09E62435ECE68BA3435DAD418E8E765F6BzAcDN" TargetMode="External"/><Relationship Id="rId30" Type="http://schemas.openxmlformats.org/officeDocument/2006/relationships/hyperlink" Target="consultantplus://offline/ref=45EA1FC640770B9BEE631C4799873048864361960EABEC7D4275798231DE452B11FD7A4E14BD51EAI3d1J" TargetMode="External"/><Relationship Id="rId35" Type="http://schemas.openxmlformats.org/officeDocument/2006/relationships/hyperlink" Target="consultantplus://offline/ref=F33C9AD42BD3B40C5FBF887847B9E254275FD6837CF43CEEBE73536CA25B458216ED24D2A02DB8E9C8B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DE635-68BF-4335-8F8D-7E7683640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51</Pages>
  <Words>17933</Words>
  <Characters>102223</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119917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dc:creator>
  <cp:lastModifiedBy>14302000798</cp:lastModifiedBy>
  <cp:revision>42</cp:revision>
  <cp:lastPrinted>2017-06-02T10:38:00Z</cp:lastPrinted>
  <dcterms:created xsi:type="dcterms:W3CDTF">2017-06-02T06:27:00Z</dcterms:created>
  <dcterms:modified xsi:type="dcterms:W3CDTF">2017-06-03T14:19:00Z</dcterms:modified>
</cp:coreProperties>
</file>